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0"/>
        <w:tblW w:w="9498" w:type="dxa"/>
        <w:tblInd w:w="108" w:type="dxa"/>
        <w:tblLayout w:type="fixed"/>
        <w:tblLook w:val="04A0" w:firstRow="1" w:lastRow="0" w:firstColumn="1" w:lastColumn="0" w:noHBand="0" w:noVBand="1"/>
      </w:tblPr>
      <w:tblGrid>
        <w:gridCol w:w="1701"/>
        <w:gridCol w:w="7797"/>
      </w:tblGrid>
      <w:tr w:rsidR="00A22C1E" w:rsidRPr="00581BF7" w:rsidTr="00442EF1">
        <w:trPr>
          <w:trHeight w:val="1776"/>
        </w:trPr>
        <w:tc>
          <w:tcPr>
            <w:tcW w:w="1701" w:type="dxa"/>
            <w:vMerge w:val="restart"/>
          </w:tcPr>
          <w:p w:rsidR="00A22C1E" w:rsidRPr="00581BF7" w:rsidRDefault="002B63F4" w:rsidP="00672D05">
            <w:pPr>
              <w:pStyle w:val="af1"/>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7.45pt;margin-top:31.3pt;width:67.8pt;height:82.1pt;z-index:251667456" fillcolor="window">
                  <v:imagedata r:id="rId8" o:title=""/>
                  <w10:wrap type="topAndBottom"/>
                </v:shape>
                <o:OLEObject Type="Embed" ProgID="Word.Picture.8" ShapeID="_x0000_s1026" DrawAspect="Content" ObjectID="_1604954998" r:id="rId9"/>
              </w:object>
            </w:r>
          </w:p>
        </w:tc>
        <w:tc>
          <w:tcPr>
            <w:tcW w:w="7797" w:type="dxa"/>
          </w:tcPr>
          <w:p w:rsidR="00A22C1E" w:rsidRPr="00581BF7" w:rsidRDefault="00A22C1E" w:rsidP="00672D05">
            <w:pPr>
              <w:jc w:val="center"/>
              <w:rPr>
                <w:sz w:val="24"/>
                <w:szCs w:val="24"/>
              </w:rPr>
            </w:pPr>
            <w:r w:rsidRPr="00581BF7">
              <w:rPr>
                <w:sz w:val="24"/>
                <w:szCs w:val="24"/>
              </w:rPr>
              <w:t>МИНОБРНАУКИ РОССИИ</w:t>
            </w:r>
          </w:p>
          <w:p w:rsidR="00A22C1E" w:rsidRPr="00581BF7" w:rsidRDefault="00A22C1E" w:rsidP="00672D05">
            <w:pPr>
              <w:jc w:val="center"/>
              <w:rPr>
                <w:sz w:val="24"/>
                <w:szCs w:val="24"/>
              </w:rPr>
            </w:pPr>
            <w:r w:rsidRPr="00581BF7">
              <w:rPr>
                <w:sz w:val="24"/>
                <w:szCs w:val="24"/>
              </w:rPr>
              <w:t>федеральное государственное бюджетное образовательное учреждение</w:t>
            </w:r>
          </w:p>
          <w:p w:rsidR="00A22C1E" w:rsidRPr="00581BF7" w:rsidRDefault="00A22C1E" w:rsidP="00672D05">
            <w:pPr>
              <w:spacing w:after="200" w:line="276" w:lineRule="auto"/>
              <w:jc w:val="center"/>
              <w:rPr>
                <w:sz w:val="24"/>
                <w:szCs w:val="24"/>
              </w:rPr>
            </w:pPr>
            <w:r>
              <w:rPr>
                <w:sz w:val="24"/>
                <w:szCs w:val="24"/>
              </w:rPr>
              <w:t>высшего образования</w:t>
            </w:r>
          </w:p>
          <w:p w:rsidR="00A22C1E" w:rsidRPr="00581BF7" w:rsidRDefault="00A22C1E" w:rsidP="00672D05">
            <w:pPr>
              <w:spacing w:after="200" w:line="276" w:lineRule="auto"/>
              <w:jc w:val="center"/>
              <w:rPr>
                <w:b/>
                <w:sz w:val="24"/>
                <w:szCs w:val="24"/>
              </w:rPr>
            </w:pPr>
            <w:r>
              <w:rPr>
                <w:b/>
                <w:sz w:val="24"/>
                <w:szCs w:val="24"/>
              </w:rPr>
              <w:t>«Балтийский государственный технический университет «ВОЕНМЕХ» им. Д.Ф. Устинова»</w:t>
            </w:r>
          </w:p>
          <w:p w:rsidR="00A22C1E" w:rsidRPr="00581BF7" w:rsidRDefault="00A22C1E" w:rsidP="00672D05">
            <w:pPr>
              <w:spacing w:after="200" w:line="276" w:lineRule="auto"/>
              <w:jc w:val="center"/>
              <w:rPr>
                <w:b/>
                <w:sz w:val="24"/>
                <w:szCs w:val="24"/>
              </w:rPr>
            </w:pPr>
            <w:r>
              <w:rPr>
                <w:b/>
                <w:sz w:val="24"/>
                <w:szCs w:val="24"/>
              </w:rPr>
              <w:t>(БГТУ «ВОЕНМЕХ» им. Д.Ф. Устинова»)</w:t>
            </w:r>
          </w:p>
        </w:tc>
      </w:tr>
      <w:tr w:rsidR="00A22C1E" w:rsidRPr="00581BF7" w:rsidTr="00442EF1">
        <w:trPr>
          <w:trHeight w:val="326"/>
        </w:trPr>
        <w:tc>
          <w:tcPr>
            <w:tcW w:w="1701" w:type="dxa"/>
            <w:vMerge/>
          </w:tcPr>
          <w:p w:rsidR="00A22C1E" w:rsidRPr="00581BF7" w:rsidRDefault="00A22C1E" w:rsidP="00672D05">
            <w:pPr>
              <w:pStyle w:val="af1"/>
              <w:jc w:val="center"/>
              <w:rPr>
                <w:noProof/>
              </w:rPr>
            </w:pPr>
          </w:p>
        </w:tc>
        <w:tc>
          <w:tcPr>
            <w:tcW w:w="7797" w:type="dxa"/>
          </w:tcPr>
          <w:p w:rsidR="00A22C1E" w:rsidRPr="00581BF7" w:rsidRDefault="00A22C1E" w:rsidP="00672D05">
            <w:pPr>
              <w:spacing w:after="200" w:line="276" w:lineRule="auto"/>
              <w:rPr>
                <w:sz w:val="24"/>
                <w:szCs w:val="24"/>
              </w:rPr>
            </w:pPr>
            <w:r>
              <w:rPr>
                <w:sz w:val="24"/>
                <w:szCs w:val="24"/>
              </w:rPr>
              <w:t>БГТУ. СМК-Ф-4.2-К5-01</w:t>
            </w:r>
          </w:p>
        </w:tc>
      </w:tr>
    </w:tbl>
    <w:p w:rsidR="00A22C1E" w:rsidRPr="00581BF7" w:rsidRDefault="00A22C1E" w:rsidP="00A22C1E">
      <w:pPr>
        <w:pStyle w:val="af1"/>
        <w:jc w:val="center"/>
      </w:pPr>
    </w:p>
    <w:p w:rsidR="00A22C1E" w:rsidRPr="00581BF7" w:rsidRDefault="00A22C1E" w:rsidP="00A22C1E">
      <w:pPr>
        <w:pStyle w:val="af1"/>
        <w:jc w:val="center"/>
      </w:pPr>
    </w:p>
    <w:tbl>
      <w:tblPr>
        <w:tblStyle w:val="af0"/>
        <w:tblW w:w="9498" w:type="dxa"/>
        <w:tblInd w:w="108" w:type="dxa"/>
        <w:tblLook w:val="04A0" w:firstRow="1" w:lastRow="0" w:firstColumn="1" w:lastColumn="0" w:noHBand="0" w:noVBand="1"/>
      </w:tblPr>
      <w:tblGrid>
        <w:gridCol w:w="1843"/>
        <w:gridCol w:w="1134"/>
        <w:gridCol w:w="284"/>
        <w:gridCol w:w="6237"/>
      </w:tblGrid>
      <w:tr w:rsidR="00A22C1E" w:rsidRPr="00581BF7" w:rsidTr="00442EF1">
        <w:tc>
          <w:tcPr>
            <w:tcW w:w="1843" w:type="dxa"/>
            <w:tcBorders>
              <w:top w:val="nil"/>
              <w:left w:val="nil"/>
              <w:bottom w:val="nil"/>
              <w:right w:val="nil"/>
            </w:tcBorders>
          </w:tcPr>
          <w:p w:rsidR="00A22C1E" w:rsidRPr="00581BF7" w:rsidRDefault="00A22C1E" w:rsidP="00672D05">
            <w:pPr>
              <w:pStyle w:val="af1"/>
              <w:rPr>
                <w:sz w:val="24"/>
                <w:szCs w:val="24"/>
              </w:rPr>
            </w:pPr>
            <w:r w:rsidRPr="00C136BC">
              <w:rPr>
                <w:sz w:val="24"/>
                <w:szCs w:val="24"/>
              </w:rPr>
              <w:t>Факультет</w:t>
            </w:r>
          </w:p>
        </w:tc>
        <w:tc>
          <w:tcPr>
            <w:tcW w:w="1134" w:type="dxa"/>
            <w:tcBorders>
              <w:top w:val="nil"/>
              <w:left w:val="nil"/>
              <w:bottom w:val="single" w:sz="4" w:space="0" w:color="auto"/>
              <w:right w:val="nil"/>
            </w:tcBorders>
          </w:tcPr>
          <w:p w:rsidR="00A22C1E" w:rsidRPr="00581BF7" w:rsidRDefault="00A22C1E" w:rsidP="00672D05">
            <w:pPr>
              <w:pStyle w:val="af1"/>
              <w:jc w:val="center"/>
              <w:rPr>
                <w:sz w:val="24"/>
                <w:szCs w:val="24"/>
              </w:rPr>
            </w:pPr>
            <w:r w:rsidRPr="00C136BC">
              <w:rPr>
                <w:sz w:val="24"/>
                <w:szCs w:val="24"/>
              </w:rPr>
              <w:t>И</w:t>
            </w:r>
          </w:p>
        </w:tc>
        <w:tc>
          <w:tcPr>
            <w:tcW w:w="284" w:type="dxa"/>
            <w:tcBorders>
              <w:top w:val="nil"/>
              <w:left w:val="nil"/>
              <w:bottom w:val="nil"/>
              <w:right w:val="nil"/>
            </w:tcBorders>
          </w:tcPr>
          <w:p w:rsidR="00A22C1E" w:rsidRPr="00581BF7" w:rsidRDefault="00A22C1E" w:rsidP="00672D05">
            <w:pPr>
              <w:pStyle w:val="af1"/>
              <w:jc w:val="center"/>
              <w:rPr>
                <w:color w:val="auto"/>
                <w:sz w:val="24"/>
                <w:szCs w:val="24"/>
              </w:rPr>
            </w:pPr>
          </w:p>
        </w:tc>
        <w:tc>
          <w:tcPr>
            <w:tcW w:w="6237" w:type="dxa"/>
            <w:tcBorders>
              <w:top w:val="nil"/>
              <w:left w:val="nil"/>
              <w:bottom w:val="single" w:sz="4" w:space="0" w:color="auto"/>
              <w:right w:val="nil"/>
            </w:tcBorders>
          </w:tcPr>
          <w:p w:rsidR="00A22C1E" w:rsidRPr="00581BF7" w:rsidRDefault="00A22C1E" w:rsidP="00672D05">
            <w:pPr>
              <w:pStyle w:val="af1"/>
              <w:jc w:val="center"/>
              <w:rPr>
                <w:color w:val="auto"/>
                <w:sz w:val="24"/>
                <w:szCs w:val="24"/>
              </w:rPr>
            </w:pPr>
            <w:r w:rsidRPr="00C136BC">
              <w:rPr>
                <w:rStyle w:val="af"/>
                <w:sz w:val="24"/>
                <w:szCs w:val="24"/>
              </w:rPr>
              <w:t>Информационные и управляющие системы</w:t>
            </w:r>
          </w:p>
        </w:tc>
      </w:tr>
      <w:tr w:rsidR="00A22C1E" w:rsidRPr="00581BF7" w:rsidTr="00442EF1">
        <w:tc>
          <w:tcPr>
            <w:tcW w:w="1843" w:type="dxa"/>
            <w:tcBorders>
              <w:top w:val="nil"/>
              <w:left w:val="nil"/>
              <w:bottom w:val="nil"/>
              <w:right w:val="nil"/>
            </w:tcBorders>
          </w:tcPr>
          <w:p w:rsidR="00A22C1E" w:rsidRPr="00581BF7" w:rsidRDefault="00A22C1E" w:rsidP="00672D05">
            <w:pPr>
              <w:pStyle w:val="af1"/>
              <w:rPr>
                <w:sz w:val="24"/>
                <w:szCs w:val="24"/>
              </w:rPr>
            </w:pPr>
          </w:p>
        </w:tc>
        <w:tc>
          <w:tcPr>
            <w:tcW w:w="1134" w:type="dxa"/>
            <w:tcBorders>
              <w:left w:val="nil"/>
              <w:bottom w:val="nil"/>
              <w:right w:val="nil"/>
            </w:tcBorders>
          </w:tcPr>
          <w:p w:rsidR="00A22C1E" w:rsidRPr="00581BF7" w:rsidRDefault="00A22C1E" w:rsidP="00672D05">
            <w:pPr>
              <w:pStyle w:val="af1"/>
              <w:jc w:val="center"/>
              <w:rPr>
                <w:sz w:val="18"/>
                <w:szCs w:val="16"/>
              </w:rPr>
            </w:pPr>
            <w:r w:rsidRPr="00C136BC">
              <w:rPr>
                <w:sz w:val="18"/>
                <w:szCs w:val="16"/>
              </w:rPr>
              <w:t>шифр</w:t>
            </w:r>
          </w:p>
        </w:tc>
        <w:tc>
          <w:tcPr>
            <w:tcW w:w="284" w:type="dxa"/>
            <w:tcBorders>
              <w:top w:val="nil"/>
              <w:left w:val="nil"/>
              <w:bottom w:val="nil"/>
              <w:right w:val="nil"/>
            </w:tcBorders>
          </w:tcPr>
          <w:p w:rsidR="00A22C1E" w:rsidRPr="00581BF7" w:rsidRDefault="00A22C1E" w:rsidP="00672D05">
            <w:pPr>
              <w:pStyle w:val="af1"/>
              <w:jc w:val="center"/>
              <w:rPr>
                <w:sz w:val="18"/>
                <w:szCs w:val="16"/>
              </w:rPr>
            </w:pPr>
          </w:p>
        </w:tc>
        <w:tc>
          <w:tcPr>
            <w:tcW w:w="6237" w:type="dxa"/>
            <w:tcBorders>
              <w:left w:val="nil"/>
              <w:bottom w:val="nil"/>
              <w:right w:val="nil"/>
            </w:tcBorders>
          </w:tcPr>
          <w:p w:rsidR="00A22C1E" w:rsidRPr="00581BF7" w:rsidRDefault="00A22C1E" w:rsidP="00672D05">
            <w:pPr>
              <w:pStyle w:val="af1"/>
              <w:jc w:val="center"/>
              <w:rPr>
                <w:sz w:val="18"/>
                <w:szCs w:val="16"/>
              </w:rPr>
            </w:pPr>
            <w:r w:rsidRPr="00C136BC">
              <w:rPr>
                <w:sz w:val="18"/>
                <w:szCs w:val="16"/>
              </w:rPr>
              <w:t>наименование</w:t>
            </w:r>
          </w:p>
        </w:tc>
      </w:tr>
      <w:tr w:rsidR="00A22C1E" w:rsidRPr="00581BF7" w:rsidTr="00442EF1">
        <w:tc>
          <w:tcPr>
            <w:tcW w:w="1843" w:type="dxa"/>
            <w:tcBorders>
              <w:top w:val="nil"/>
              <w:left w:val="nil"/>
              <w:bottom w:val="nil"/>
              <w:right w:val="nil"/>
            </w:tcBorders>
          </w:tcPr>
          <w:p w:rsidR="00A22C1E" w:rsidRPr="00581BF7" w:rsidRDefault="00A22C1E" w:rsidP="00672D05">
            <w:pPr>
              <w:pStyle w:val="af1"/>
              <w:rPr>
                <w:sz w:val="24"/>
                <w:szCs w:val="24"/>
              </w:rPr>
            </w:pPr>
            <w:r w:rsidRPr="00C136BC">
              <w:rPr>
                <w:sz w:val="24"/>
                <w:szCs w:val="24"/>
              </w:rPr>
              <w:t>Кафедра</w:t>
            </w:r>
          </w:p>
        </w:tc>
        <w:tc>
          <w:tcPr>
            <w:tcW w:w="1134" w:type="dxa"/>
            <w:tcBorders>
              <w:top w:val="nil"/>
              <w:left w:val="nil"/>
              <w:bottom w:val="single" w:sz="4" w:space="0" w:color="auto"/>
              <w:right w:val="nil"/>
            </w:tcBorders>
          </w:tcPr>
          <w:p w:rsidR="00A22C1E" w:rsidRPr="00581BF7" w:rsidRDefault="00A22C1E" w:rsidP="00672D05">
            <w:pPr>
              <w:pStyle w:val="af1"/>
              <w:jc w:val="center"/>
              <w:rPr>
                <w:sz w:val="24"/>
                <w:szCs w:val="24"/>
              </w:rPr>
            </w:pPr>
            <w:r w:rsidRPr="00C136BC">
              <w:rPr>
                <w:sz w:val="24"/>
                <w:szCs w:val="24"/>
              </w:rPr>
              <w:t>И2</w:t>
            </w:r>
          </w:p>
        </w:tc>
        <w:tc>
          <w:tcPr>
            <w:tcW w:w="284" w:type="dxa"/>
            <w:tcBorders>
              <w:top w:val="nil"/>
              <w:left w:val="nil"/>
              <w:bottom w:val="nil"/>
              <w:right w:val="nil"/>
            </w:tcBorders>
          </w:tcPr>
          <w:p w:rsidR="00A22C1E" w:rsidRPr="00581BF7" w:rsidRDefault="00A22C1E" w:rsidP="00672D05">
            <w:pPr>
              <w:pStyle w:val="af1"/>
              <w:jc w:val="center"/>
              <w:rPr>
                <w:sz w:val="18"/>
                <w:szCs w:val="16"/>
              </w:rPr>
            </w:pPr>
          </w:p>
        </w:tc>
        <w:tc>
          <w:tcPr>
            <w:tcW w:w="6237" w:type="dxa"/>
            <w:tcBorders>
              <w:top w:val="nil"/>
              <w:left w:val="nil"/>
              <w:bottom w:val="single" w:sz="4" w:space="0" w:color="auto"/>
              <w:right w:val="nil"/>
            </w:tcBorders>
          </w:tcPr>
          <w:p w:rsidR="00A22C1E" w:rsidRPr="00581BF7" w:rsidRDefault="00477CAF" w:rsidP="00672D05">
            <w:pPr>
              <w:pStyle w:val="af1"/>
              <w:jc w:val="center"/>
              <w:rPr>
                <w:sz w:val="24"/>
                <w:szCs w:val="24"/>
              </w:rPr>
            </w:pPr>
            <w:r>
              <w:rPr>
                <w:sz w:val="24"/>
                <w:szCs w:val="24"/>
              </w:rPr>
              <w:t>Приборостроение</w:t>
            </w:r>
          </w:p>
        </w:tc>
      </w:tr>
      <w:tr w:rsidR="00A22C1E" w:rsidRPr="00581BF7" w:rsidTr="00442EF1">
        <w:tc>
          <w:tcPr>
            <w:tcW w:w="1843" w:type="dxa"/>
            <w:tcBorders>
              <w:top w:val="nil"/>
              <w:left w:val="nil"/>
              <w:bottom w:val="nil"/>
              <w:right w:val="nil"/>
            </w:tcBorders>
          </w:tcPr>
          <w:p w:rsidR="00A22C1E" w:rsidRPr="00581BF7" w:rsidRDefault="00A22C1E" w:rsidP="00672D05">
            <w:pPr>
              <w:pStyle w:val="af1"/>
              <w:jc w:val="center"/>
              <w:rPr>
                <w:sz w:val="24"/>
                <w:szCs w:val="24"/>
              </w:rPr>
            </w:pPr>
          </w:p>
        </w:tc>
        <w:tc>
          <w:tcPr>
            <w:tcW w:w="1134" w:type="dxa"/>
            <w:tcBorders>
              <w:left w:val="nil"/>
              <w:bottom w:val="nil"/>
              <w:right w:val="nil"/>
            </w:tcBorders>
          </w:tcPr>
          <w:p w:rsidR="00A22C1E" w:rsidRPr="00581BF7" w:rsidRDefault="00A22C1E" w:rsidP="00672D05">
            <w:pPr>
              <w:pStyle w:val="af1"/>
              <w:jc w:val="center"/>
              <w:rPr>
                <w:sz w:val="18"/>
                <w:szCs w:val="16"/>
              </w:rPr>
            </w:pPr>
            <w:r w:rsidRPr="00C136BC">
              <w:rPr>
                <w:sz w:val="18"/>
                <w:szCs w:val="16"/>
              </w:rPr>
              <w:t>шифр</w:t>
            </w:r>
          </w:p>
        </w:tc>
        <w:tc>
          <w:tcPr>
            <w:tcW w:w="284" w:type="dxa"/>
            <w:tcBorders>
              <w:top w:val="nil"/>
              <w:left w:val="nil"/>
              <w:bottom w:val="nil"/>
              <w:right w:val="nil"/>
            </w:tcBorders>
          </w:tcPr>
          <w:p w:rsidR="00A22C1E" w:rsidRPr="00581BF7" w:rsidRDefault="00A22C1E" w:rsidP="00672D05">
            <w:pPr>
              <w:pStyle w:val="af1"/>
              <w:jc w:val="center"/>
              <w:rPr>
                <w:sz w:val="18"/>
                <w:szCs w:val="16"/>
              </w:rPr>
            </w:pPr>
          </w:p>
        </w:tc>
        <w:tc>
          <w:tcPr>
            <w:tcW w:w="6237" w:type="dxa"/>
            <w:tcBorders>
              <w:left w:val="nil"/>
              <w:bottom w:val="nil"/>
              <w:right w:val="nil"/>
            </w:tcBorders>
          </w:tcPr>
          <w:p w:rsidR="00A22C1E" w:rsidRPr="00581BF7" w:rsidRDefault="00A22C1E" w:rsidP="00672D05">
            <w:pPr>
              <w:pStyle w:val="af1"/>
              <w:jc w:val="center"/>
              <w:rPr>
                <w:sz w:val="18"/>
                <w:szCs w:val="16"/>
              </w:rPr>
            </w:pPr>
            <w:r w:rsidRPr="00C136BC">
              <w:rPr>
                <w:sz w:val="18"/>
                <w:szCs w:val="16"/>
              </w:rPr>
              <w:t>наименование</w:t>
            </w:r>
          </w:p>
        </w:tc>
      </w:tr>
    </w:tbl>
    <w:p w:rsidR="00DE41BB" w:rsidRDefault="00DE41BB" w:rsidP="009F12E7">
      <w:pPr>
        <w:pStyle w:val="af1"/>
        <w:rPr>
          <w:sz w:val="32"/>
          <w:szCs w:val="40"/>
        </w:rPr>
      </w:pPr>
    </w:p>
    <w:p w:rsidR="009F12E7" w:rsidRDefault="009F12E7" w:rsidP="009F12E7">
      <w:pPr>
        <w:pStyle w:val="af1"/>
        <w:rPr>
          <w:sz w:val="32"/>
          <w:szCs w:val="40"/>
        </w:rPr>
      </w:pPr>
    </w:p>
    <w:p w:rsidR="009F12E7" w:rsidRPr="00B77F20" w:rsidRDefault="009F12E7" w:rsidP="009F12E7">
      <w:pPr>
        <w:pStyle w:val="af1"/>
        <w:rPr>
          <w:sz w:val="32"/>
          <w:szCs w:val="40"/>
        </w:rPr>
      </w:pPr>
    </w:p>
    <w:p w:rsidR="00A22C1E" w:rsidRPr="007F45D1" w:rsidRDefault="00442EF1" w:rsidP="00A22C1E">
      <w:pPr>
        <w:pStyle w:val="af1"/>
        <w:spacing w:line="360" w:lineRule="auto"/>
        <w:jc w:val="center"/>
        <w:rPr>
          <w:sz w:val="36"/>
          <w:szCs w:val="36"/>
        </w:rPr>
      </w:pPr>
      <w:r>
        <w:rPr>
          <w:sz w:val="36"/>
          <w:szCs w:val="36"/>
        </w:rPr>
        <w:t>ОТЧЕТ</w:t>
      </w:r>
    </w:p>
    <w:p w:rsidR="00442EF1" w:rsidRDefault="00442EF1" w:rsidP="008E5311">
      <w:pPr>
        <w:pStyle w:val="af1"/>
        <w:spacing w:line="360" w:lineRule="auto"/>
        <w:jc w:val="center"/>
        <w:rPr>
          <w:sz w:val="32"/>
          <w:szCs w:val="32"/>
        </w:rPr>
      </w:pPr>
      <w:r>
        <w:rPr>
          <w:sz w:val="32"/>
          <w:szCs w:val="32"/>
        </w:rPr>
        <w:t xml:space="preserve">о научно-исследовательской работе </w:t>
      </w:r>
    </w:p>
    <w:p w:rsidR="00A22C1E" w:rsidRDefault="00442EF1" w:rsidP="008E5311">
      <w:pPr>
        <w:pStyle w:val="af1"/>
        <w:spacing w:line="360" w:lineRule="auto"/>
        <w:jc w:val="center"/>
        <w:rPr>
          <w:sz w:val="32"/>
          <w:szCs w:val="32"/>
        </w:rPr>
      </w:pPr>
      <w:r>
        <w:rPr>
          <w:sz w:val="32"/>
          <w:szCs w:val="32"/>
        </w:rPr>
        <w:t>на тему</w:t>
      </w:r>
    </w:p>
    <w:p w:rsidR="008E5311" w:rsidRPr="009F12E7" w:rsidRDefault="009F12E7" w:rsidP="008E5311">
      <w:pPr>
        <w:pStyle w:val="af1"/>
        <w:spacing w:line="360" w:lineRule="auto"/>
        <w:jc w:val="center"/>
        <w:rPr>
          <w:b/>
          <w:sz w:val="32"/>
          <w:szCs w:val="32"/>
        </w:rPr>
      </w:pPr>
      <w:r>
        <w:rPr>
          <w:b/>
          <w:sz w:val="32"/>
          <w:szCs w:val="32"/>
        </w:rPr>
        <w:t>Сбор фактического материала по тематике магистерской диссертации</w:t>
      </w:r>
      <w:r w:rsidRPr="009F12E7">
        <w:rPr>
          <w:b/>
          <w:sz w:val="32"/>
          <w:szCs w:val="32"/>
        </w:rPr>
        <w:t xml:space="preserve">: </w:t>
      </w:r>
      <w:r>
        <w:rPr>
          <w:b/>
          <w:sz w:val="32"/>
          <w:szCs w:val="32"/>
        </w:rPr>
        <w:t>исследование конструктивно-технологических факторов, влияющих на механические характеристики 3</w:t>
      </w:r>
      <w:r>
        <w:rPr>
          <w:b/>
          <w:sz w:val="32"/>
          <w:szCs w:val="32"/>
          <w:lang w:val="en-US"/>
        </w:rPr>
        <w:t>D</w:t>
      </w:r>
      <w:r w:rsidRPr="009F12E7">
        <w:rPr>
          <w:b/>
          <w:sz w:val="32"/>
          <w:szCs w:val="32"/>
        </w:rPr>
        <w:t>-</w:t>
      </w:r>
      <w:r>
        <w:rPr>
          <w:b/>
          <w:sz w:val="32"/>
          <w:szCs w:val="32"/>
        </w:rPr>
        <w:t>печатных пластиковых деталей</w:t>
      </w:r>
    </w:p>
    <w:p w:rsidR="00C563FF" w:rsidRDefault="00C563FF" w:rsidP="00A22C1E">
      <w:pPr>
        <w:pStyle w:val="af1"/>
      </w:pPr>
    </w:p>
    <w:p w:rsidR="00442EF1" w:rsidRPr="00581BF7" w:rsidRDefault="00442EF1" w:rsidP="00A22C1E">
      <w:pPr>
        <w:pStyle w:val="af1"/>
      </w:pPr>
    </w:p>
    <w:tbl>
      <w:tblPr>
        <w:tblStyle w:val="af0"/>
        <w:tblW w:w="6757" w:type="dxa"/>
        <w:tblInd w:w="3453" w:type="dxa"/>
        <w:tblLayout w:type="fixed"/>
        <w:tblLook w:val="04A0" w:firstRow="1" w:lastRow="0" w:firstColumn="1" w:lastColumn="0" w:noHBand="0" w:noVBand="1"/>
      </w:tblPr>
      <w:tblGrid>
        <w:gridCol w:w="236"/>
        <w:gridCol w:w="851"/>
        <w:gridCol w:w="141"/>
        <w:gridCol w:w="426"/>
        <w:gridCol w:w="2032"/>
        <w:gridCol w:w="425"/>
        <w:gridCol w:w="284"/>
        <w:gridCol w:w="46"/>
        <w:gridCol w:w="237"/>
        <w:gridCol w:w="1607"/>
        <w:gridCol w:w="236"/>
        <w:gridCol w:w="236"/>
      </w:tblGrid>
      <w:tr w:rsidR="00A22C1E" w:rsidRPr="00581BF7" w:rsidTr="00564719">
        <w:trPr>
          <w:gridAfter w:val="2"/>
          <w:wAfter w:w="472" w:type="dxa"/>
        </w:trPr>
        <w:tc>
          <w:tcPr>
            <w:tcW w:w="4111" w:type="dxa"/>
            <w:gridSpan w:val="6"/>
            <w:tcBorders>
              <w:top w:val="nil"/>
              <w:left w:val="nil"/>
              <w:bottom w:val="nil"/>
              <w:right w:val="nil"/>
            </w:tcBorders>
          </w:tcPr>
          <w:p w:rsidR="00A22C1E" w:rsidRPr="00581BF7" w:rsidRDefault="00564719" w:rsidP="00672D05">
            <w:pPr>
              <w:pStyle w:val="af1"/>
              <w:rPr>
                <w:sz w:val="24"/>
                <w:szCs w:val="24"/>
              </w:rPr>
            </w:pPr>
            <w:r>
              <w:rPr>
                <w:sz w:val="24"/>
                <w:szCs w:val="24"/>
              </w:rPr>
              <w:t>Выполнил</w:t>
            </w:r>
            <w:r w:rsidR="00477CAF">
              <w:rPr>
                <w:sz w:val="24"/>
                <w:szCs w:val="24"/>
              </w:rPr>
              <w:t xml:space="preserve"> студент</w:t>
            </w:r>
            <w:r w:rsidR="00A22C1E" w:rsidRPr="00C136BC">
              <w:rPr>
                <w:sz w:val="24"/>
                <w:szCs w:val="24"/>
              </w:rPr>
              <w:t xml:space="preserve"> группы</w:t>
            </w:r>
          </w:p>
        </w:tc>
        <w:tc>
          <w:tcPr>
            <w:tcW w:w="284" w:type="dxa"/>
            <w:tcBorders>
              <w:top w:val="nil"/>
              <w:left w:val="nil"/>
              <w:bottom w:val="single" w:sz="4" w:space="0" w:color="auto"/>
              <w:right w:val="nil"/>
            </w:tcBorders>
          </w:tcPr>
          <w:p w:rsidR="00A22C1E" w:rsidRPr="00581BF7" w:rsidRDefault="00A22C1E" w:rsidP="00672D05">
            <w:pPr>
              <w:pStyle w:val="af1"/>
              <w:rPr>
                <w:sz w:val="24"/>
                <w:szCs w:val="24"/>
              </w:rPr>
            </w:pPr>
          </w:p>
        </w:tc>
        <w:tc>
          <w:tcPr>
            <w:tcW w:w="1890" w:type="dxa"/>
            <w:gridSpan w:val="3"/>
            <w:tcBorders>
              <w:top w:val="nil"/>
              <w:left w:val="nil"/>
              <w:bottom w:val="single" w:sz="4" w:space="0" w:color="auto"/>
              <w:right w:val="nil"/>
            </w:tcBorders>
          </w:tcPr>
          <w:p w:rsidR="00A22C1E" w:rsidRPr="00581BF7" w:rsidRDefault="00477CAF" w:rsidP="00672D05">
            <w:pPr>
              <w:pStyle w:val="af1"/>
              <w:rPr>
                <w:sz w:val="24"/>
                <w:szCs w:val="24"/>
              </w:rPr>
            </w:pPr>
            <w:r>
              <w:rPr>
                <w:sz w:val="24"/>
                <w:szCs w:val="24"/>
              </w:rPr>
              <w:t xml:space="preserve">        И2М31</w:t>
            </w:r>
          </w:p>
        </w:tc>
      </w:tr>
      <w:tr w:rsidR="00A22C1E" w:rsidRPr="00581BF7" w:rsidTr="00564719">
        <w:trPr>
          <w:gridAfter w:val="1"/>
          <w:wAfter w:w="236" w:type="dxa"/>
        </w:trPr>
        <w:tc>
          <w:tcPr>
            <w:tcW w:w="236" w:type="dxa"/>
            <w:tcBorders>
              <w:top w:val="nil"/>
              <w:left w:val="nil"/>
              <w:bottom w:val="nil"/>
              <w:right w:val="nil"/>
            </w:tcBorders>
          </w:tcPr>
          <w:p w:rsidR="00A22C1E" w:rsidRPr="00581BF7" w:rsidRDefault="00A22C1E" w:rsidP="00672D05">
            <w:pPr>
              <w:pStyle w:val="af1"/>
            </w:pPr>
          </w:p>
        </w:tc>
        <w:tc>
          <w:tcPr>
            <w:tcW w:w="3875" w:type="dxa"/>
            <w:gridSpan w:val="5"/>
            <w:tcBorders>
              <w:top w:val="nil"/>
              <w:left w:val="nil"/>
              <w:bottom w:val="single" w:sz="4" w:space="0" w:color="auto"/>
              <w:right w:val="nil"/>
            </w:tcBorders>
          </w:tcPr>
          <w:p w:rsidR="00A22C1E" w:rsidRPr="00581BF7" w:rsidRDefault="00A22C1E" w:rsidP="00477CAF">
            <w:pPr>
              <w:pStyle w:val="af1"/>
              <w:rPr>
                <w:sz w:val="24"/>
                <w:szCs w:val="24"/>
              </w:rPr>
            </w:pPr>
            <w:r w:rsidRPr="00C136BC">
              <w:t xml:space="preserve">                          </w:t>
            </w:r>
            <w:r w:rsidR="00477CAF">
              <w:rPr>
                <w:sz w:val="24"/>
                <w:szCs w:val="24"/>
              </w:rPr>
              <w:t>Кузнецов Д.В.</w:t>
            </w:r>
          </w:p>
        </w:tc>
        <w:tc>
          <w:tcPr>
            <w:tcW w:w="330" w:type="dxa"/>
            <w:gridSpan w:val="2"/>
            <w:tcBorders>
              <w:top w:val="nil"/>
              <w:left w:val="nil"/>
              <w:bottom w:val="single" w:sz="4" w:space="0" w:color="auto"/>
              <w:right w:val="nil"/>
            </w:tcBorders>
          </w:tcPr>
          <w:p w:rsidR="00A22C1E" w:rsidRPr="00581BF7" w:rsidRDefault="00A22C1E" w:rsidP="00672D05">
            <w:pPr>
              <w:pStyle w:val="af1"/>
            </w:pPr>
          </w:p>
        </w:tc>
        <w:tc>
          <w:tcPr>
            <w:tcW w:w="2080" w:type="dxa"/>
            <w:gridSpan w:val="3"/>
            <w:tcBorders>
              <w:top w:val="single" w:sz="4" w:space="0" w:color="auto"/>
              <w:left w:val="nil"/>
              <w:bottom w:val="single" w:sz="4" w:space="0" w:color="auto"/>
              <w:right w:val="nil"/>
            </w:tcBorders>
          </w:tcPr>
          <w:p w:rsidR="00A22C1E" w:rsidRPr="00581BF7" w:rsidRDefault="00A22C1E" w:rsidP="00672D05">
            <w:pPr>
              <w:pStyle w:val="af1"/>
            </w:pPr>
          </w:p>
        </w:tc>
      </w:tr>
      <w:tr w:rsidR="00A22C1E" w:rsidRPr="00581BF7" w:rsidTr="00564719">
        <w:trPr>
          <w:gridAfter w:val="1"/>
          <w:wAfter w:w="236" w:type="dxa"/>
        </w:trPr>
        <w:tc>
          <w:tcPr>
            <w:tcW w:w="6521" w:type="dxa"/>
            <w:gridSpan w:val="11"/>
            <w:tcBorders>
              <w:top w:val="nil"/>
              <w:left w:val="nil"/>
              <w:bottom w:val="nil"/>
              <w:right w:val="nil"/>
            </w:tcBorders>
          </w:tcPr>
          <w:p w:rsidR="00A22C1E" w:rsidRPr="00581BF7" w:rsidRDefault="00A22C1E" w:rsidP="00672D05">
            <w:pPr>
              <w:pStyle w:val="af1"/>
              <w:rPr>
                <w:sz w:val="18"/>
                <w:szCs w:val="18"/>
              </w:rPr>
            </w:pPr>
            <w:r w:rsidRPr="00C136BC">
              <w:t xml:space="preserve">                                </w:t>
            </w:r>
            <w:r w:rsidRPr="00C136BC">
              <w:rPr>
                <w:sz w:val="18"/>
                <w:szCs w:val="18"/>
              </w:rPr>
              <w:t>Фамилия И.О.</w:t>
            </w:r>
          </w:p>
        </w:tc>
      </w:tr>
      <w:tr w:rsidR="00A22C1E" w:rsidRPr="00581BF7" w:rsidTr="00564719">
        <w:trPr>
          <w:gridAfter w:val="1"/>
          <w:wAfter w:w="236" w:type="dxa"/>
        </w:trPr>
        <w:tc>
          <w:tcPr>
            <w:tcW w:w="6521" w:type="dxa"/>
            <w:gridSpan w:val="11"/>
            <w:tcBorders>
              <w:top w:val="nil"/>
              <w:left w:val="nil"/>
              <w:bottom w:val="nil"/>
              <w:right w:val="nil"/>
            </w:tcBorders>
          </w:tcPr>
          <w:p w:rsidR="00A22C1E" w:rsidRPr="00EE43BA" w:rsidRDefault="00A22C1E" w:rsidP="00672D05">
            <w:pPr>
              <w:pStyle w:val="af1"/>
              <w:rPr>
                <w:sz w:val="24"/>
                <w:szCs w:val="24"/>
              </w:rPr>
            </w:pPr>
            <w:r w:rsidRPr="00EE43BA">
              <w:rPr>
                <w:sz w:val="24"/>
                <w:szCs w:val="24"/>
              </w:rPr>
              <w:t>Руководитель:</w:t>
            </w:r>
          </w:p>
        </w:tc>
      </w:tr>
      <w:tr w:rsidR="00A22C1E" w:rsidRPr="00581BF7" w:rsidTr="00564719">
        <w:trPr>
          <w:gridAfter w:val="1"/>
          <w:wAfter w:w="236" w:type="dxa"/>
        </w:trPr>
        <w:tc>
          <w:tcPr>
            <w:tcW w:w="236" w:type="dxa"/>
            <w:tcBorders>
              <w:top w:val="nil"/>
              <w:left w:val="nil"/>
              <w:bottom w:val="nil"/>
              <w:right w:val="nil"/>
            </w:tcBorders>
          </w:tcPr>
          <w:p w:rsidR="00A22C1E" w:rsidRPr="00EE43BA" w:rsidRDefault="00A22C1E" w:rsidP="00672D05">
            <w:pPr>
              <w:pStyle w:val="af1"/>
            </w:pPr>
          </w:p>
        </w:tc>
        <w:tc>
          <w:tcPr>
            <w:tcW w:w="3450" w:type="dxa"/>
            <w:gridSpan w:val="4"/>
            <w:tcBorders>
              <w:top w:val="nil"/>
              <w:left w:val="nil"/>
              <w:bottom w:val="single" w:sz="4" w:space="0" w:color="auto"/>
              <w:right w:val="nil"/>
            </w:tcBorders>
          </w:tcPr>
          <w:p w:rsidR="00A22C1E" w:rsidRPr="00EE43BA" w:rsidRDefault="00A22C1E" w:rsidP="00477CAF">
            <w:pPr>
              <w:pStyle w:val="af1"/>
              <w:rPr>
                <w:sz w:val="24"/>
                <w:szCs w:val="24"/>
              </w:rPr>
            </w:pPr>
            <w:r w:rsidRPr="00EE43BA">
              <w:rPr>
                <w:sz w:val="24"/>
                <w:szCs w:val="24"/>
              </w:rPr>
              <w:t xml:space="preserve">          </w:t>
            </w:r>
            <w:r w:rsidR="00477CAF">
              <w:rPr>
                <w:sz w:val="24"/>
                <w:szCs w:val="24"/>
              </w:rPr>
              <w:t>Жаркой М.Ф.</w:t>
            </w:r>
          </w:p>
        </w:tc>
        <w:tc>
          <w:tcPr>
            <w:tcW w:w="992" w:type="dxa"/>
            <w:gridSpan w:val="4"/>
            <w:tcBorders>
              <w:top w:val="nil"/>
              <w:left w:val="nil"/>
              <w:bottom w:val="nil"/>
              <w:right w:val="nil"/>
            </w:tcBorders>
          </w:tcPr>
          <w:p w:rsidR="00A22C1E" w:rsidRPr="00581BF7" w:rsidRDefault="00A22C1E" w:rsidP="00672D05">
            <w:pPr>
              <w:pStyle w:val="af1"/>
            </w:pPr>
          </w:p>
        </w:tc>
        <w:tc>
          <w:tcPr>
            <w:tcW w:w="1843" w:type="dxa"/>
            <w:gridSpan w:val="2"/>
            <w:tcBorders>
              <w:top w:val="nil"/>
              <w:left w:val="nil"/>
              <w:bottom w:val="single" w:sz="4" w:space="0" w:color="auto"/>
              <w:right w:val="nil"/>
            </w:tcBorders>
          </w:tcPr>
          <w:p w:rsidR="00A22C1E" w:rsidRPr="00581BF7" w:rsidRDefault="00A22C1E" w:rsidP="00672D05">
            <w:pPr>
              <w:pStyle w:val="af1"/>
            </w:pPr>
          </w:p>
        </w:tc>
      </w:tr>
      <w:tr w:rsidR="00A22C1E" w:rsidRPr="00581BF7" w:rsidTr="00564719">
        <w:trPr>
          <w:gridAfter w:val="1"/>
          <w:wAfter w:w="236" w:type="dxa"/>
        </w:trPr>
        <w:tc>
          <w:tcPr>
            <w:tcW w:w="4678" w:type="dxa"/>
            <w:gridSpan w:val="9"/>
            <w:tcBorders>
              <w:top w:val="nil"/>
              <w:left w:val="nil"/>
              <w:bottom w:val="nil"/>
              <w:right w:val="nil"/>
            </w:tcBorders>
          </w:tcPr>
          <w:p w:rsidR="00A22C1E" w:rsidRPr="00581BF7" w:rsidRDefault="00A22C1E" w:rsidP="00672D05">
            <w:pPr>
              <w:pStyle w:val="af1"/>
            </w:pPr>
            <w:r w:rsidRPr="00C136BC">
              <w:rPr>
                <w:sz w:val="18"/>
                <w:szCs w:val="18"/>
              </w:rPr>
              <w:t xml:space="preserve">                       Фамилия И.О.</w:t>
            </w:r>
          </w:p>
        </w:tc>
        <w:tc>
          <w:tcPr>
            <w:tcW w:w="1843" w:type="dxa"/>
            <w:gridSpan w:val="2"/>
            <w:tcBorders>
              <w:left w:val="nil"/>
              <w:bottom w:val="nil"/>
              <w:right w:val="nil"/>
            </w:tcBorders>
          </w:tcPr>
          <w:p w:rsidR="00A22C1E" w:rsidRPr="00581BF7" w:rsidRDefault="00A22C1E" w:rsidP="00672D05">
            <w:pPr>
              <w:pStyle w:val="af1"/>
              <w:rPr>
                <w:sz w:val="18"/>
                <w:szCs w:val="18"/>
              </w:rPr>
            </w:pPr>
            <w:r w:rsidRPr="00C136BC">
              <w:rPr>
                <w:sz w:val="18"/>
                <w:szCs w:val="18"/>
              </w:rPr>
              <w:t xml:space="preserve">          Подпись</w:t>
            </w:r>
          </w:p>
        </w:tc>
      </w:tr>
      <w:tr w:rsidR="00A22C1E" w:rsidRPr="00581BF7" w:rsidTr="00564719">
        <w:tc>
          <w:tcPr>
            <w:tcW w:w="1228" w:type="dxa"/>
            <w:gridSpan w:val="3"/>
            <w:tcBorders>
              <w:top w:val="nil"/>
              <w:left w:val="nil"/>
              <w:bottom w:val="nil"/>
              <w:right w:val="nil"/>
            </w:tcBorders>
          </w:tcPr>
          <w:p w:rsidR="00A22C1E" w:rsidRPr="00581BF7" w:rsidRDefault="00A22C1E" w:rsidP="00672D05">
            <w:pPr>
              <w:pStyle w:val="af1"/>
              <w:rPr>
                <w:sz w:val="24"/>
                <w:szCs w:val="24"/>
              </w:rPr>
            </w:pPr>
            <w:r w:rsidRPr="00C136BC">
              <w:rPr>
                <w:sz w:val="24"/>
                <w:szCs w:val="24"/>
              </w:rPr>
              <w:t>Оценка</w:t>
            </w:r>
          </w:p>
        </w:tc>
        <w:tc>
          <w:tcPr>
            <w:tcW w:w="426" w:type="dxa"/>
            <w:tcBorders>
              <w:top w:val="nil"/>
              <w:left w:val="nil"/>
              <w:bottom w:val="nil"/>
              <w:right w:val="nil"/>
            </w:tcBorders>
          </w:tcPr>
          <w:p w:rsidR="00A22C1E" w:rsidRPr="00581BF7" w:rsidRDefault="00A22C1E" w:rsidP="00672D05">
            <w:pPr>
              <w:pStyle w:val="af1"/>
              <w:rPr>
                <w:sz w:val="24"/>
                <w:szCs w:val="24"/>
              </w:rPr>
            </w:pPr>
          </w:p>
        </w:tc>
        <w:tc>
          <w:tcPr>
            <w:tcW w:w="3024" w:type="dxa"/>
            <w:gridSpan w:val="5"/>
            <w:tcBorders>
              <w:top w:val="nil"/>
              <w:left w:val="nil"/>
              <w:bottom w:val="single" w:sz="4" w:space="0" w:color="auto"/>
              <w:right w:val="nil"/>
            </w:tcBorders>
          </w:tcPr>
          <w:p w:rsidR="00A22C1E" w:rsidRPr="00581BF7" w:rsidRDefault="00A22C1E" w:rsidP="00672D05">
            <w:pPr>
              <w:pStyle w:val="af1"/>
              <w:rPr>
                <w:sz w:val="24"/>
                <w:szCs w:val="24"/>
              </w:rPr>
            </w:pPr>
          </w:p>
        </w:tc>
        <w:tc>
          <w:tcPr>
            <w:tcW w:w="1843" w:type="dxa"/>
            <w:gridSpan w:val="2"/>
            <w:tcBorders>
              <w:top w:val="nil"/>
              <w:left w:val="nil"/>
              <w:bottom w:val="nil"/>
              <w:right w:val="nil"/>
            </w:tcBorders>
          </w:tcPr>
          <w:p w:rsidR="00A22C1E" w:rsidRPr="00581BF7" w:rsidRDefault="00A22C1E" w:rsidP="00672D05">
            <w:pPr>
              <w:pStyle w:val="af1"/>
              <w:rPr>
                <w:sz w:val="24"/>
                <w:szCs w:val="24"/>
              </w:rPr>
            </w:pPr>
          </w:p>
        </w:tc>
        <w:tc>
          <w:tcPr>
            <w:tcW w:w="236" w:type="dxa"/>
            <w:tcBorders>
              <w:top w:val="nil"/>
              <w:left w:val="nil"/>
              <w:bottom w:val="nil"/>
              <w:right w:val="nil"/>
            </w:tcBorders>
          </w:tcPr>
          <w:p w:rsidR="00A22C1E" w:rsidRPr="00581BF7" w:rsidRDefault="00A22C1E" w:rsidP="00672D05">
            <w:pPr>
              <w:pStyle w:val="af1"/>
              <w:rPr>
                <w:sz w:val="24"/>
                <w:szCs w:val="24"/>
              </w:rPr>
            </w:pPr>
          </w:p>
        </w:tc>
        <w:bookmarkStart w:id="0" w:name="_GoBack"/>
        <w:bookmarkEnd w:id="0"/>
      </w:tr>
      <w:tr w:rsidR="00A22C1E" w:rsidRPr="00581BF7" w:rsidTr="00564719">
        <w:trPr>
          <w:gridAfter w:val="1"/>
          <w:wAfter w:w="236" w:type="dxa"/>
        </w:trPr>
        <w:tc>
          <w:tcPr>
            <w:tcW w:w="236" w:type="dxa"/>
            <w:tcBorders>
              <w:top w:val="nil"/>
              <w:left w:val="nil"/>
              <w:bottom w:val="nil"/>
              <w:right w:val="nil"/>
            </w:tcBorders>
          </w:tcPr>
          <w:p w:rsidR="00A22C1E" w:rsidRPr="00581BF7" w:rsidRDefault="00A22C1E" w:rsidP="00672D05">
            <w:pPr>
              <w:pStyle w:val="af1"/>
              <w:rPr>
                <w:sz w:val="24"/>
                <w:szCs w:val="24"/>
              </w:rPr>
            </w:pPr>
            <w:r w:rsidRPr="00C136BC">
              <w:rPr>
                <w:sz w:val="24"/>
                <w:szCs w:val="24"/>
              </w:rPr>
              <w:t>«</w:t>
            </w:r>
          </w:p>
        </w:tc>
        <w:tc>
          <w:tcPr>
            <w:tcW w:w="851" w:type="dxa"/>
            <w:tcBorders>
              <w:top w:val="nil"/>
              <w:left w:val="nil"/>
              <w:right w:val="nil"/>
            </w:tcBorders>
          </w:tcPr>
          <w:p w:rsidR="00A22C1E" w:rsidRPr="00581BF7" w:rsidRDefault="00A22C1E" w:rsidP="00672D05">
            <w:pPr>
              <w:pStyle w:val="af1"/>
              <w:rPr>
                <w:sz w:val="24"/>
                <w:szCs w:val="24"/>
              </w:rPr>
            </w:pPr>
            <w:r w:rsidRPr="00C136BC">
              <w:rPr>
                <w:sz w:val="24"/>
                <w:szCs w:val="24"/>
              </w:rPr>
              <w:t xml:space="preserve">       </w:t>
            </w:r>
          </w:p>
        </w:tc>
        <w:tc>
          <w:tcPr>
            <w:tcW w:w="567" w:type="dxa"/>
            <w:gridSpan w:val="2"/>
            <w:tcBorders>
              <w:top w:val="nil"/>
              <w:left w:val="nil"/>
              <w:bottom w:val="nil"/>
              <w:right w:val="nil"/>
            </w:tcBorders>
          </w:tcPr>
          <w:p w:rsidR="00A22C1E" w:rsidRPr="00581BF7" w:rsidRDefault="00A22C1E" w:rsidP="00672D05">
            <w:pPr>
              <w:pStyle w:val="af1"/>
              <w:rPr>
                <w:sz w:val="24"/>
                <w:szCs w:val="24"/>
              </w:rPr>
            </w:pPr>
            <w:r w:rsidRPr="00C136BC">
              <w:rPr>
                <w:sz w:val="24"/>
                <w:szCs w:val="24"/>
              </w:rPr>
              <w:t>»</w:t>
            </w:r>
          </w:p>
        </w:tc>
        <w:tc>
          <w:tcPr>
            <w:tcW w:w="3024" w:type="dxa"/>
            <w:gridSpan w:val="5"/>
            <w:tcBorders>
              <w:top w:val="nil"/>
              <w:left w:val="nil"/>
              <w:bottom w:val="single" w:sz="4" w:space="0" w:color="auto"/>
              <w:right w:val="nil"/>
            </w:tcBorders>
          </w:tcPr>
          <w:p w:rsidR="00A22C1E" w:rsidRPr="00581BF7" w:rsidRDefault="00A22C1E" w:rsidP="00672D05">
            <w:pPr>
              <w:pStyle w:val="af1"/>
              <w:rPr>
                <w:sz w:val="24"/>
                <w:szCs w:val="24"/>
              </w:rPr>
            </w:pPr>
          </w:p>
        </w:tc>
        <w:tc>
          <w:tcPr>
            <w:tcW w:w="1843" w:type="dxa"/>
            <w:gridSpan w:val="2"/>
            <w:tcBorders>
              <w:top w:val="nil"/>
              <w:left w:val="nil"/>
              <w:bottom w:val="nil"/>
              <w:right w:val="nil"/>
            </w:tcBorders>
          </w:tcPr>
          <w:p w:rsidR="00A22C1E" w:rsidRPr="00581BF7" w:rsidRDefault="00EE43BA" w:rsidP="00672D05">
            <w:pPr>
              <w:pStyle w:val="af1"/>
              <w:rPr>
                <w:sz w:val="24"/>
                <w:szCs w:val="24"/>
              </w:rPr>
            </w:pPr>
            <w:r>
              <w:rPr>
                <w:sz w:val="24"/>
                <w:szCs w:val="24"/>
              </w:rPr>
              <w:t>2018</w:t>
            </w:r>
            <w:r w:rsidR="00A22C1E" w:rsidRPr="00C136BC">
              <w:rPr>
                <w:sz w:val="24"/>
                <w:szCs w:val="24"/>
              </w:rPr>
              <w:t>г.</w:t>
            </w:r>
          </w:p>
        </w:tc>
      </w:tr>
    </w:tbl>
    <w:p w:rsidR="00A22C1E" w:rsidRPr="00581BF7" w:rsidRDefault="00A22C1E" w:rsidP="00A22C1E">
      <w:pPr>
        <w:pStyle w:val="af1"/>
        <w:rPr>
          <w:sz w:val="24"/>
          <w:szCs w:val="24"/>
        </w:rPr>
      </w:pPr>
      <w:r w:rsidRPr="00C136BC">
        <w:rPr>
          <w:sz w:val="24"/>
          <w:szCs w:val="24"/>
        </w:rPr>
        <w:t xml:space="preserve"> </w:t>
      </w:r>
    </w:p>
    <w:p w:rsidR="00A22C1E" w:rsidRPr="00581BF7" w:rsidRDefault="00A22C1E" w:rsidP="00A22C1E">
      <w:pPr>
        <w:pStyle w:val="af1"/>
      </w:pPr>
    </w:p>
    <w:p w:rsidR="00A22C1E" w:rsidRPr="00581BF7" w:rsidRDefault="00A22C1E" w:rsidP="00A22C1E">
      <w:pPr>
        <w:pStyle w:val="af1"/>
      </w:pPr>
    </w:p>
    <w:p w:rsidR="00A22C1E" w:rsidRPr="00581BF7" w:rsidRDefault="00C708CF" w:rsidP="00C73754">
      <w:pPr>
        <w:ind w:firstLine="0"/>
        <w:jc w:val="center"/>
        <w:rPr>
          <w:szCs w:val="28"/>
        </w:rPr>
      </w:pPr>
      <w:r>
        <w:rPr>
          <w:szCs w:val="28"/>
        </w:rPr>
        <w:t>Санкт-</w:t>
      </w:r>
      <w:r w:rsidR="00A22C1E" w:rsidRPr="00C136BC">
        <w:rPr>
          <w:szCs w:val="28"/>
        </w:rPr>
        <w:t>Петербург</w:t>
      </w:r>
    </w:p>
    <w:p w:rsidR="00675E85" w:rsidRDefault="00EE43BA" w:rsidP="00442EF1">
      <w:pPr>
        <w:ind w:firstLine="4395"/>
      </w:pPr>
      <w:r>
        <w:t>2018</w:t>
      </w:r>
      <w:r w:rsidR="00F75618">
        <w:br w:type="page"/>
      </w:r>
    </w:p>
    <w:p w:rsidR="00914585" w:rsidRPr="00914585" w:rsidRDefault="007102A6" w:rsidP="00914585">
      <w:pPr>
        <w:ind w:firstLine="0"/>
        <w:jc w:val="center"/>
        <w:rPr>
          <w:b/>
          <w:sz w:val="32"/>
        </w:rPr>
      </w:pPr>
      <w:r w:rsidRPr="00914585">
        <w:rPr>
          <w:b/>
          <w:sz w:val="32"/>
        </w:rPr>
        <w:lastRenderedPageBreak/>
        <w:t>СОДЕРЖАНИЕ</w:t>
      </w:r>
    </w:p>
    <w:bookmarkStart w:id="1" w:name="_Toc480465746" w:displacedByCustomXml="next"/>
    <w:bookmarkStart w:id="2" w:name="_Toc482567551" w:displacedByCustomXml="next"/>
    <w:sdt>
      <w:sdtPr>
        <w:rPr>
          <w:rFonts w:eastAsiaTheme="minorHAnsi"/>
          <w:b w:val="0"/>
          <w:bCs w:val="0"/>
          <w:sz w:val="28"/>
          <w:szCs w:val="22"/>
        </w:rPr>
        <w:id w:val="943275030"/>
        <w:docPartObj>
          <w:docPartGallery w:val="Table of Contents"/>
          <w:docPartUnique/>
        </w:docPartObj>
      </w:sdtPr>
      <w:sdtEndPr/>
      <w:sdtContent>
        <w:bookmarkEnd w:id="2" w:displacedByCustomXml="prev"/>
        <w:bookmarkEnd w:id="1" w:displacedByCustomXml="prev"/>
        <w:p w:rsidR="006D5743" w:rsidRPr="00557026" w:rsidRDefault="006D5743" w:rsidP="004C0423">
          <w:pPr>
            <w:pStyle w:val="1"/>
            <w:spacing w:before="0"/>
            <w:ind w:left="567" w:hanging="567"/>
            <w:jc w:val="center"/>
            <w:rPr>
              <w:sz w:val="16"/>
              <w:szCs w:val="16"/>
            </w:rPr>
          </w:pPr>
        </w:p>
        <w:p w:rsidR="00B44E16" w:rsidRDefault="009F71E8">
          <w:pPr>
            <w:pStyle w:val="11"/>
            <w:rPr>
              <w:rFonts w:asciiTheme="minorHAnsi" w:eastAsiaTheme="minorEastAsia" w:hAnsiTheme="minorHAnsi" w:cstheme="minorBidi"/>
              <w:noProof/>
              <w:sz w:val="22"/>
            </w:rPr>
          </w:pPr>
          <w:r w:rsidRPr="00AE35C9">
            <w:fldChar w:fldCharType="begin"/>
          </w:r>
          <w:r w:rsidR="00BF651B" w:rsidRPr="00AE35C9">
            <w:instrText xml:space="preserve"> TOC \o "1-3" \h \z \u </w:instrText>
          </w:r>
          <w:r w:rsidRPr="00AE35C9">
            <w:fldChar w:fldCharType="separate"/>
          </w:r>
          <w:hyperlink w:anchor="_Toc531213133" w:history="1">
            <w:r w:rsidR="00B44E16" w:rsidRPr="00EF3603">
              <w:rPr>
                <w:rStyle w:val="a6"/>
                <w:noProof/>
              </w:rPr>
              <w:t>ВВЕДЕНИЕ</w:t>
            </w:r>
            <w:r w:rsidR="00B44E16">
              <w:rPr>
                <w:noProof/>
                <w:webHidden/>
              </w:rPr>
              <w:tab/>
            </w:r>
            <w:r w:rsidR="00B44E16">
              <w:rPr>
                <w:noProof/>
                <w:webHidden/>
              </w:rPr>
              <w:fldChar w:fldCharType="begin"/>
            </w:r>
            <w:r w:rsidR="00B44E16">
              <w:rPr>
                <w:noProof/>
                <w:webHidden/>
              </w:rPr>
              <w:instrText xml:space="preserve"> PAGEREF _Toc531213133 \h </w:instrText>
            </w:r>
            <w:r w:rsidR="00B44E16">
              <w:rPr>
                <w:noProof/>
                <w:webHidden/>
              </w:rPr>
            </w:r>
            <w:r w:rsidR="00B44E16">
              <w:rPr>
                <w:noProof/>
                <w:webHidden/>
              </w:rPr>
              <w:fldChar w:fldCharType="separate"/>
            </w:r>
            <w:r w:rsidR="00B44E16">
              <w:rPr>
                <w:noProof/>
                <w:webHidden/>
              </w:rPr>
              <w:t>3</w:t>
            </w:r>
            <w:r w:rsidR="00B44E16">
              <w:rPr>
                <w:noProof/>
                <w:webHidden/>
              </w:rPr>
              <w:fldChar w:fldCharType="end"/>
            </w:r>
          </w:hyperlink>
        </w:p>
        <w:p w:rsidR="00B44E16" w:rsidRDefault="00B44E16">
          <w:pPr>
            <w:pStyle w:val="11"/>
            <w:rPr>
              <w:rFonts w:asciiTheme="minorHAnsi" w:eastAsiaTheme="minorEastAsia" w:hAnsiTheme="minorHAnsi" w:cstheme="minorBidi"/>
              <w:noProof/>
              <w:sz w:val="22"/>
            </w:rPr>
          </w:pPr>
          <w:hyperlink w:anchor="_Toc531213134" w:history="1">
            <w:r w:rsidRPr="00EF3603">
              <w:rPr>
                <w:rStyle w:val="a6"/>
                <w:noProof/>
              </w:rPr>
              <w:t>1 Обоснование актуальности</w:t>
            </w:r>
            <w:r>
              <w:rPr>
                <w:noProof/>
                <w:webHidden/>
              </w:rPr>
              <w:tab/>
            </w:r>
            <w:r>
              <w:rPr>
                <w:noProof/>
                <w:webHidden/>
              </w:rPr>
              <w:fldChar w:fldCharType="begin"/>
            </w:r>
            <w:r>
              <w:rPr>
                <w:noProof/>
                <w:webHidden/>
              </w:rPr>
              <w:instrText xml:space="preserve"> PAGEREF _Toc531213134 \h </w:instrText>
            </w:r>
            <w:r>
              <w:rPr>
                <w:noProof/>
                <w:webHidden/>
              </w:rPr>
            </w:r>
            <w:r>
              <w:rPr>
                <w:noProof/>
                <w:webHidden/>
              </w:rPr>
              <w:fldChar w:fldCharType="separate"/>
            </w:r>
            <w:r>
              <w:rPr>
                <w:noProof/>
                <w:webHidden/>
              </w:rPr>
              <w:t>4</w:t>
            </w:r>
            <w:r>
              <w:rPr>
                <w:noProof/>
                <w:webHidden/>
              </w:rPr>
              <w:fldChar w:fldCharType="end"/>
            </w:r>
          </w:hyperlink>
        </w:p>
        <w:p w:rsidR="00B44E16" w:rsidRDefault="00B44E16">
          <w:pPr>
            <w:pStyle w:val="11"/>
            <w:rPr>
              <w:rFonts w:asciiTheme="minorHAnsi" w:eastAsiaTheme="minorEastAsia" w:hAnsiTheme="minorHAnsi" w:cstheme="minorBidi"/>
              <w:noProof/>
              <w:sz w:val="22"/>
            </w:rPr>
          </w:pPr>
          <w:hyperlink w:anchor="_Toc531213135" w:history="1">
            <w:r w:rsidRPr="00EF3603">
              <w:rPr>
                <w:rStyle w:val="a6"/>
                <w:noProof/>
              </w:rPr>
              <w:t>2 Постановка задач</w:t>
            </w:r>
            <w:r>
              <w:rPr>
                <w:noProof/>
                <w:webHidden/>
              </w:rPr>
              <w:tab/>
            </w:r>
            <w:r>
              <w:rPr>
                <w:noProof/>
                <w:webHidden/>
              </w:rPr>
              <w:fldChar w:fldCharType="begin"/>
            </w:r>
            <w:r>
              <w:rPr>
                <w:noProof/>
                <w:webHidden/>
              </w:rPr>
              <w:instrText xml:space="preserve"> PAGEREF _Toc531213135 \h </w:instrText>
            </w:r>
            <w:r>
              <w:rPr>
                <w:noProof/>
                <w:webHidden/>
              </w:rPr>
            </w:r>
            <w:r>
              <w:rPr>
                <w:noProof/>
                <w:webHidden/>
              </w:rPr>
              <w:fldChar w:fldCharType="separate"/>
            </w:r>
            <w:r>
              <w:rPr>
                <w:noProof/>
                <w:webHidden/>
              </w:rPr>
              <w:t>7</w:t>
            </w:r>
            <w:r>
              <w:rPr>
                <w:noProof/>
                <w:webHidden/>
              </w:rPr>
              <w:fldChar w:fldCharType="end"/>
            </w:r>
          </w:hyperlink>
        </w:p>
        <w:p w:rsidR="00B44E16" w:rsidRDefault="00B44E16">
          <w:pPr>
            <w:pStyle w:val="11"/>
            <w:rPr>
              <w:rFonts w:asciiTheme="minorHAnsi" w:eastAsiaTheme="minorEastAsia" w:hAnsiTheme="minorHAnsi" w:cstheme="minorBidi"/>
              <w:noProof/>
              <w:sz w:val="22"/>
            </w:rPr>
          </w:pPr>
          <w:hyperlink w:anchor="_Toc531213136" w:history="1">
            <w:r w:rsidRPr="00EF3603">
              <w:rPr>
                <w:rStyle w:val="a6"/>
                <w:noProof/>
              </w:rPr>
              <w:t>3. Испытания образцов.</w:t>
            </w:r>
            <w:r>
              <w:rPr>
                <w:noProof/>
                <w:webHidden/>
              </w:rPr>
              <w:tab/>
            </w:r>
            <w:r>
              <w:rPr>
                <w:noProof/>
                <w:webHidden/>
              </w:rPr>
              <w:fldChar w:fldCharType="begin"/>
            </w:r>
            <w:r>
              <w:rPr>
                <w:noProof/>
                <w:webHidden/>
              </w:rPr>
              <w:instrText xml:space="preserve"> PAGEREF _Toc531213136 \h </w:instrText>
            </w:r>
            <w:r>
              <w:rPr>
                <w:noProof/>
                <w:webHidden/>
              </w:rPr>
            </w:r>
            <w:r>
              <w:rPr>
                <w:noProof/>
                <w:webHidden/>
              </w:rPr>
              <w:fldChar w:fldCharType="separate"/>
            </w:r>
            <w:r>
              <w:rPr>
                <w:noProof/>
                <w:webHidden/>
              </w:rPr>
              <w:t>9</w:t>
            </w:r>
            <w:r>
              <w:rPr>
                <w:noProof/>
                <w:webHidden/>
              </w:rPr>
              <w:fldChar w:fldCharType="end"/>
            </w:r>
          </w:hyperlink>
        </w:p>
        <w:p w:rsidR="00B44E16" w:rsidRDefault="00B44E16">
          <w:pPr>
            <w:pStyle w:val="22"/>
            <w:rPr>
              <w:rFonts w:asciiTheme="minorHAnsi" w:eastAsiaTheme="minorEastAsia" w:hAnsiTheme="minorHAnsi" w:cstheme="minorBidi"/>
              <w:noProof/>
              <w:sz w:val="22"/>
            </w:rPr>
          </w:pPr>
          <w:hyperlink w:anchor="_Toc531213137" w:history="1">
            <w:r w:rsidRPr="00EF3603">
              <w:rPr>
                <w:rStyle w:val="a6"/>
                <w:i/>
                <w:noProof/>
              </w:rPr>
              <w:t>3.1 Нормативные документы</w:t>
            </w:r>
            <w:r>
              <w:rPr>
                <w:noProof/>
                <w:webHidden/>
              </w:rPr>
              <w:tab/>
            </w:r>
            <w:r>
              <w:rPr>
                <w:noProof/>
                <w:webHidden/>
              </w:rPr>
              <w:fldChar w:fldCharType="begin"/>
            </w:r>
            <w:r>
              <w:rPr>
                <w:noProof/>
                <w:webHidden/>
              </w:rPr>
              <w:instrText xml:space="preserve"> PAGEREF _Toc531213137 \h </w:instrText>
            </w:r>
            <w:r>
              <w:rPr>
                <w:noProof/>
                <w:webHidden/>
              </w:rPr>
            </w:r>
            <w:r>
              <w:rPr>
                <w:noProof/>
                <w:webHidden/>
              </w:rPr>
              <w:fldChar w:fldCharType="separate"/>
            </w:r>
            <w:r>
              <w:rPr>
                <w:noProof/>
                <w:webHidden/>
              </w:rPr>
              <w:t>9</w:t>
            </w:r>
            <w:r>
              <w:rPr>
                <w:noProof/>
                <w:webHidden/>
              </w:rPr>
              <w:fldChar w:fldCharType="end"/>
            </w:r>
          </w:hyperlink>
        </w:p>
        <w:p w:rsidR="00B44E16" w:rsidRDefault="00B44E16">
          <w:pPr>
            <w:pStyle w:val="22"/>
            <w:rPr>
              <w:rFonts w:asciiTheme="minorHAnsi" w:eastAsiaTheme="minorEastAsia" w:hAnsiTheme="minorHAnsi" w:cstheme="minorBidi"/>
              <w:noProof/>
              <w:sz w:val="22"/>
            </w:rPr>
          </w:pPr>
          <w:hyperlink w:anchor="_Toc531213138" w:history="1">
            <w:r w:rsidRPr="00EF3603">
              <w:rPr>
                <w:rStyle w:val="a6"/>
                <w:i/>
                <w:noProof/>
              </w:rPr>
              <w:t>3.2 Испытания на разрыв.</w:t>
            </w:r>
            <w:r>
              <w:rPr>
                <w:noProof/>
                <w:webHidden/>
              </w:rPr>
              <w:tab/>
            </w:r>
            <w:r>
              <w:rPr>
                <w:noProof/>
                <w:webHidden/>
              </w:rPr>
              <w:fldChar w:fldCharType="begin"/>
            </w:r>
            <w:r>
              <w:rPr>
                <w:noProof/>
                <w:webHidden/>
              </w:rPr>
              <w:instrText xml:space="preserve"> PAGEREF _Toc531213138 \h </w:instrText>
            </w:r>
            <w:r>
              <w:rPr>
                <w:noProof/>
                <w:webHidden/>
              </w:rPr>
            </w:r>
            <w:r>
              <w:rPr>
                <w:noProof/>
                <w:webHidden/>
              </w:rPr>
              <w:fldChar w:fldCharType="separate"/>
            </w:r>
            <w:r>
              <w:rPr>
                <w:noProof/>
                <w:webHidden/>
              </w:rPr>
              <w:t>10</w:t>
            </w:r>
            <w:r>
              <w:rPr>
                <w:noProof/>
                <w:webHidden/>
              </w:rPr>
              <w:fldChar w:fldCharType="end"/>
            </w:r>
          </w:hyperlink>
        </w:p>
        <w:p w:rsidR="00B44E16" w:rsidRDefault="00B44E16">
          <w:pPr>
            <w:pStyle w:val="22"/>
            <w:rPr>
              <w:rFonts w:asciiTheme="minorHAnsi" w:eastAsiaTheme="minorEastAsia" w:hAnsiTheme="minorHAnsi" w:cstheme="minorBidi"/>
              <w:noProof/>
              <w:sz w:val="22"/>
            </w:rPr>
          </w:pPr>
          <w:hyperlink w:anchor="_Toc531213139" w:history="1">
            <w:r w:rsidRPr="00EF3603">
              <w:rPr>
                <w:rStyle w:val="a6"/>
                <w:i/>
                <w:noProof/>
              </w:rPr>
              <w:t>3.3 Испытания на изгиб.</w:t>
            </w:r>
            <w:r>
              <w:rPr>
                <w:noProof/>
                <w:webHidden/>
              </w:rPr>
              <w:tab/>
            </w:r>
            <w:r>
              <w:rPr>
                <w:noProof/>
                <w:webHidden/>
              </w:rPr>
              <w:fldChar w:fldCharType="begin"/>
            </w:r>
            <w:r>
              <w:rPr>
                <w:noProof/>
                <w:webHidden/>
              </w:rPr>
              <w:instrText xml:space="preserve"> PAGEREF _Toc531213139 \h </w:instrText>
            </w:r>
            <w:r>
              <w:rPr>
                <w:noProof/>
                <w:webHidden/>
              </w:rPr>
            </w:r>
            <w:r>
              <w:rPr>
                <w:noProof/>
                <w:webHidden/>
              </w:rPr>
              <w:fldChar w:fldCharType="separate"/>
            </w:r>
            <w:r>
              <w:rPr>
                <w:noProof/>
                <w:webHidden/>
              </w:rPr>
              <w:t>13</w:t>
            </w:r>
            <w:r>
              <w:rPr>
                <w:noProof/>
                <w:webHidden/>
              </w:rPr>
              <w:fldChar w:fldCharType="end"/>
            </w:r>
          </w:hyperlink>
        </w:p>
        <w:p w:rsidR="00B44E16" w:rsidRDefault="00B44E16">
          <w:pPr>
            <w:pStyle w:val="22"/>
            <w:rPr>
              <w:rFonts w:asciiTheme="minorHAnsi" w:eastAsiaTheme="minorEastAsia" w:hAnsiTheme="minorHAnsi" w:cstheme="minorBidi"/>
              <w:noProof/>
              <w:sz w:val="22"/>
            </w:rPr>
          </w:pPr>
          <w:hyperlink w:anchor="_Toc531213140" w:history="1">
            <w:r w:rsidRPr="00EF3603">
              <w:rPr>
                <w:rStyle w:val="a6"/>
                <w:i/>
                <w:noProof/>
              </w:rPr>
              <w:t>3.4 Испытания на сжатие.</w:t>
            </w:r>
            <w:r>
              <w:rPr>
                <w:noProof/>
                <w:webHidden/>
              </w:rPr>
              <w:tab/>
            </w:r>
            <w:r>
              <w:rPr>
                <w:noProof/>
                <w:webHidden/>
              </w:rPr>
              <w:fldChar w:fldCharType="begin"/>
            </w:r>
            <w:r>
              <w:rPr>
                <w:noProof/>
                <w:webHidden/>
              </w:rPr>
              <w:instrText xml:space="preserve"> PAGEREF _Toc531213140 \h </w:instrText>
            </w:r>
            <w:r>
              <w:rPr>
                <w:noProof/>
                <w:webHidden/>
              </w:rPr>
            </w:r>
            <w:r>
              <w:rPr>
                <w:noProof/>
                <w:webHidden/>
              </w:rPr>
              <w:fldChar w:fldCharType="separate"/>
            </w:r>
            <w:r>
              <w:rPr>
                <w:noProof/>
                <w:webHidden/>
              </w:rPr>
              <w:t>15</w:t>
            </w:r>
            <w:r>
              <w:rPr>
                <w:noProof/>
                <w:webHidden/>
              </w:rPr>
              <w:fldChar w:fldCharType="end"/>
            </w:r>
          </w:hyperlink>
        </w:p>
        <w:p w:rsidR="00B44E16" w:rsidRDefault="00B44E16">
          <w:pPr>
            <w:pStyle w:val="11"/>
            <w:rPr>
              <w:rFonts w:asciiTheme="minorHAnsi" w:eastAsiaTheme="minorEastAsia" w:hAnsiTheme="minorHAnsi" w:cstheme="minorBidi"/>
              <w:noProof/>
              <w:sz w:val="22"/>
            </w:rPr>
          </w:pPr>
          <w:hyperlink w:anchor="_Toc531213141" w:history="1">
            <w:r w:rsidRPr="00EF3603">
              <w:rPr>
                <w:rStyle w:val="a6"/>
                <w:noProof/>
              </w:rPr>
              <w:t>4 Выбор материала печати</w:t>
            </w:r>
            <w:r>
              <w:rPr>
                <w:noProof/>
                <w:webHidden/>
              </w:rPr>
              <w:tab/>
            </w:r>
            <w:r>
              <w:rPr>
                <w:noProof/>
                <w:webHidden/>
              </w:rPr>
              <w:fldChar w:fldCharType="begin"/>
            </w:r>
            <w:r>
              <w:rPr>
                <w:noProof/>
                <w:webHidden/>
              </w:rPr>
              <w:instrText xml:space="preserve"> PAGEREF _Toc531213141 \h </w:instrText>
            </w:r>
            <w:r>
              <w:rPr>
                <w:noProof/>
                <w:webHidden/>
              </w:rPr>
            </w:r>
            <w:r>
              <w:rPr>
                <w:noProof/>
                <w:webHidden/>
              </w:rPr>
              <w:fldChar w:fldCharType="separate"/>
            </w:r>
            <w:r>
              <w:rPr>
                <w:noProof/>
                <w:webHidden/>
              </w:rPr>
              <w:t>17</w:t>
            </w:r>
            <w:r>
              <w:rPr>
                <w:noProof/>
                <w:webHidden/>
              </w:rPr>
              <w:fldChar w:fldCharType="end"/>
            </w:r>
          </w:hyperlink>
        </w:p>
        <w:p w:rsidR="00B44E16" w:rsidRDefault="00B44E16">
          <w:pPr>
            <w:pStyle w:val="11"/>
            <w:rPr>
              <w:rFonts w:asciiTheme="minorHAnsi" w:eastAsiaTheme="minorEastAsia" w:hAnsiTheme="minorHAnsi" w:cstheme="minorBidi"/>
              <w:noProof/>
              <w:sz w:val="22"/>
            </w:rPr>
          </w:pPr>
          <w:hyperlink w:anchor="_Toc531213142" w:history="1">
            <w:r w:rsidRPr="00EF3603">
              <w:rPr>
                <w:rStyle w:val="a6"/>
                <w:noProof/>
              </w:rPr>
              <w:t>СПИСОК ИСПОЛЬЗОВАННЫХ ИСТОЧНИКОВ</w:t>
            </w:r>
            <w:r>
              <w:rPr>
                <w:noProof/>
                <w:webHidden/>
              </w:rPr>
              <w:tab/>
            </w:r>
            <w:r>
              <w:rPr>
                <w:noProof/>
                <w:webHidden/>
              </w:rPr>
              <w:fldChar w:fldCharType="begin"/>
            </w:r>
            <w:r>
              <w:rPr>
                <w:noProof/>
                <w:webHidden/>
              </w:rPr>
              <w:instrText xml:space="preserve"> PAGEREF _Toc531213142 \h </w:instrText>
            </w:r>
            <w:r>
              <w:rPr>
                <w:noProof/>
                <w:webHidden/>
              </w:rPr>
            </w:r>
            <w:r>
              <w:rPr>
                <w:noProof/>
                <w:webHidden/>
              </w:rPr>
              <w:fldChar w:fldCharType="separate"/>
            </w:r>
            <w:r>
              <w:rPr>
                <w:noProof/>
                <w:webHidden/>
              </w:rPr>
              <w:t>22</w:t>
            </w:r>
            <w:r>
              <w:rPr>
                <w:noProof/>
                <w:webHidden/>
              </w:rPr>
              <w:fldChar w:fldCharType="end"/>
            </w:r>
          </w:hyperlink>
        </w:p>
        <w:p w:rsidR="00BF651B" w:rsidRPr="00AE35C9" w:rsidRDefault="009F71E8" w:rsidP="004C0423">
          <w:pPr>
            <w:tabs>
              <w:tab w:val="decimal" w:pos="9356"/>
              <w:tab w:val="right" w:pos="9498"/>
            </w:tabs>
            <w:ind w:left="567" w:right="284" w:hanging="567"/>
          </w:pPr>
          <w:r w:rsidRPr="00AE35C9">
            <w:rPr>
              <w:bCs/>
            </w:rPr>
            <w:fldChar w:fldCharType="end"/>
          </w:r>
        </w:p>
      </w:sdtContent>
    </w:sdt>
    <w:p w:rsidR="00BF651B" w:rsidRDefault="00BF651B" w:rsidP="00C025CD"/>
    <w:p w:rsidR="007D2482" w:rsidRDefault="007D2482">
      <w:r>
        <w:br w:type="page"/>
      </w:r>
    </w:p>
    <w:p w:rsidR="000C482F" w:rsidRDefault="007102A6" w:rsidP="007102A6">
      <w:pPr>
        <w:pStyle w:val="1"/>
        <w:ind w:firstLine="0"/>
        <w:jc w:val="center"/>
      </w:pPr>
      <w:bookmarkStart w:id="3" w:name="_Toc482567553"/>
      <w:bookmarkStart w:id="4" w:name="_Toc531213133"/>
      <w:r w:rsidRPr="00E93B4C">
        <w:lastRenderedPageBreak/>
        <w:t>ВВЕДЕНИЕ</w:t>
      </w:r>
      <w:bookmarkEnd w:id="3"/>
      <w:bookmarkEnd w:id="4"/>
    </w:p>
    <w:p w:rsidR="002E62C0" w:rsidRPr="002E62C0" w:rsidRDefault="002E62C0" w:rsidP="002E62C0">
      <w:pPr>
        <w:rPr>
          <w:szCs w:val="28"/>
        </w:rPr>
      </w:pPr>
      <w:r w:rsidRPr="002E62C0">
        <w:rPr>
          <w:szCs w:val="28"/>
        </w:rPr>
        <w:t>История 3D-печати насчитывает уже несколько десятилетий, но долгие годы она оставалась в тени из-за ограниченной сферы применения и дороговизны печатающих устройств. Развитие 3D-печати проходило по классическому сценарию: сначала были созданы огромные и баснословно дорогие устройства промышленного назначения, и лишь в последние годы, с появлением относительно недорогих настольных 3D-принтеров, технология вступила в период бурного развития.</w:t>
      </w:r>
    </w:p>
    <w:p w:rsidR="002E62C0" w:rsidRPr="002E62C0" w:rsidRDefault="002E62C0" w:rsidP="002E62C0">
      <w:pPr>
        <w:rPr>
          <w:szCs w:val="28"/>
        </w:rPr>
      </w:pPr>
      <w:r w:rsidRPr="002E62C0">
        <w:rPr>
          <w:szCs w:val="28"/>
        </w:rPr>
        <w:t xml:space="preserve">Сегодня 3D-печать активно расширяет сферы своего приложения. </w:t>
      </w:r>
      <w:proofErr w:type="spellStart"/>
      <w:r w:rsidRPr="002E62C0">
        <w:rPr>
          <w:szCs w:val="28"/>
        </w:rPr>
        <w:t>Fashion</w:t>
      </w:r>
      <w:proofErr w:type="spellEnd"/>
      <w:r w:rsidRPr="002E62C0">
        <w:rPr>
          <w:szCs w:val="28"/>
        </w:rPr>
        <w:t>-дизайнеры научились печатать на 3D-принтерах обувь и одежду, рекламные агентства – уникальные образцы рекламной продукции, предприятия общепита – пищевые блюда и кондитерские изделия, машиностроительные заводы – корпуса, детали и запасные части для автомобилей, авиастроительные компании – детали для авиалайнеров, озеленители – декоративные фигуры для ландшафтного дизайна, медицинские учреждения – ортопедические протезы и даже органы для пересадки.</w:t>
      </w:r>
    </w:p>
    <w:p w:rsidR="002E62C0" w:rsidRPr="002E62C0" w:rsidRDefault="002E62C0" w:rsidP="002E62C0">
      <w:pPr>
        <w:rPr>
          <w:szCs w:val="28"/>
        </w:rPr>
      </w:pPr>
      <w:r w:rsidRPr="002E62C0">
        <w:rPr>
          <w:szCs w:val="28"/>
        </w:rPr>
        <w:t>Осознавая важность и значимость 3D-печати, развитые страны инвестируют в её развитие огромные средства. Некоторые из них приступили к строительству научных центров 3D-печати и разработали образовательные программы по изучению основ 3D-моделирования. Производственные объединения активно включают трёхмерные принтеры в цепочку технологических процессов, бизнесмены используют их для извлечения прибыли. Не остаются в стороне и рядовые пользователи, которые понемногу осваивают 3D-принтеры, приспосабливая их для печати сувениров и различных бытовых предметов.</w:t>
      </w:r>
    </w:p>
    <w:p w:rsidR="00F75618" w:rsidRPr="000E4138" w:rsidRDefault="002E62C0" w:rsidP="002E62C0">
      <w:r w:rsidRPr="002E62C0">
        <w:rPr>
          <w:szCs w:val="28"/>
        </w:rPr>
        <w:t>Интерес к 3D-печати подогревают средства массовой информации, которые пестрят новостями о её достижениях.</w:t>
      </w:r>
      <w:r w:rsidRPr="002E62C0">
        <w:rPr>
          <w:szCs w:val="28"/>
        </w:rPr>
        <w:t xml:space="preserve"> </w:t>
      </w:r>
      <w:r w:rsidR="00F75618" w:rsidRPr="000E4138">
        <w:br w:type="page"/>
      </w:r>
    </w:p>
    <w:p w:rsidR="000C6F36" w:rsidRDefault="0040056A" w:rsidP="00A370A4">
      <w:pPr>
        <w:pStyle w:val="1"/>
        <w:spacing w:after="240"/>
        <w:jc w:val="left"/>
      </w:pPr>
      <w:bookmarkStart w:id="5" w:name="_Toc482567554"/>
      <w:bookmarkStart w:id="6" w:name="_Toc531213134"/>
      <w:r w:rsidRPr="00543599">
        <w:lastRenderedPageBreak/>
        <w:t xml:space="preserve">1 </w:t>
      </w:r>
      <w:bookmarkEnd w:id="5"/>
      <w:r w:rsidR="00477CAF">
        <w:t>Обоснование актуальности</w:t>
      </w:r>
      <w:bookmarkEnd w:id="6"/>
    </w:p>
    <w:p w:rsidR="009F12E7" w:rsidRPr="002E62C0" w:rsidRDefault="00A370A4" w:rsidP="002E62C0">
      <w:pPr>
        <w:ind w:firstLine="0"/>
        <w:rPr>
          <w:szCs w:val="28"/>
        </w:rPr>
      </w:pPr>
      <w:r>
        <w:rPr>
          <w:color w:val="444444"/>
          <w:szCs w:val="28"/>
          <w:shd w:val="clear" w:color="auto" w:fill="FFFFFF"/>
        </w:rPr>
        <w:t xml:space="preserve">  </w:t>
      </w:r>
      <w:r>
        <w:rPr>
          <w:color w:val="444444"/>
          <w:szCs w:val="28"/>
          <w:shd w:val="clear" w:color="auto" w:fill="FFFFFF"/>
        </w:rPr>
        <w:tab/>
      </w:r>
      <w:r w:rsidR="009F12E7" w:rsidRPr="002E62C0">
        <w:rPr>
          <w:szCs w:val="28"/>
          <w:shd w:val="clear" w:color="auto" w:fill="FFFFFF"/>
        </w:rPr>
        <w:t>За последние годы 3D печать стала интересна большому количеству коммерческих организаций и потребителей. В настоящее время технология 3D печати активно используется в различных отраслях: от медицины до космических летальных аппаратов. Поставщики 3D оборудования должны более тесно сотрудничать с клиентами, для определения потенциала для развития 3D печати, которые могут упускаться, а также уменьшать издержки на производство и увеличивать прибыль за счет использования своих продуктов. Компании, желающие использовать современные 3D технологии без издержек на покупку оборудования могут, например, договориться о сотрудничестве с бюро 3D полиграфических услуг.</w:t>
      </w:r>
    </w:p>
    <w:p w:rsidR="009F12E7" w:rsidRPr="002E62C0" w:rsidRDefault="009F12E7" w:rsidP="002E62C0">
      <w:r w:rsidRPr="002E62C0">
        <w:rPr>
          <w:shd w:val="clear" w:color="auto" w:fill="FFFFFF"/>
        </w:rPr>
        <w:t>Основным применением 3D печати, по данным опросов, является</w:t>
      </w:r>
    </w:p>
    <w:p w:rsidR="00A370A4" w:rsidRPr="002E62C0" w:rsidRDefault="009F12E7" w:rsidP="002E62C0">
      <w:pPr>
        <w:shd w:val="clear" w:color="auto" w:fill="FFFFFF"/>
        <w:ind w:firstLine="0"/>
      </w:pPr>
      <w:proofErr w:type="spellStart"/>
      <w:r w:rsidRPr="002E62C0">
        <w:t>прототипирование</w:t>
      </w:r>
      <w:proofErr w:type="spellEnd"/>
      <w:r w:rsidRPr="002E62C0">
        <w:t xml:space="preserve"> объектов и разработка продуктов. Несмотря на это, становится очень актуальным мелкосерийное производство готовой продукции. </w:t>
      </w:r>
      <w:r w:rsidR="00A370A4" w:rsidRPr="002E62C0">
        <w:t>На рисунке 1 продемонстрированы основные сферы применения технологии 3</w:t>
      </w:r>
      <w:r w:rsidR="00A370A4" w:rsidRPr="002E62C0">
        <w:rPr>
          <w:lang w:val="en-US"/>
        </w:rPr>
        <w:t>D</w:t>
      </w:r>
      <w:r w:rsidR="00A370A4" w:rsidRPr="002E62C0">
        <w:t xml:space="preserve"> печати. </w:t>
      </w:r>
    </w:p>
    <w:p w:rsidR="009F12E7" w:rsidRPr="002E62C0" w:rsidRDefault="009F12E7" w:rsidP="002E62C0">
      <w:pPr>
        <w:shd w:val="clear" w:color="auto" w:fill="FFFFFF"/>
        <w:ind w:firstLine="709"/>
      </w:pPr>
      <w:r w:rsidRPr="002E62C0">
        <w:t xml:space="preserve">Основываясь на исследовании, можно сказать, что 3D печать в ближайшем будущем будет производить </w:t>
      </w:r>
      <w:r w:rsidRPr="002E62C0">
        <w:rPr>
          <w:u w:val="single"/>
        </w:rPr>
        <w:t>около 50% деталей и изделий, которыми пользуются потребители</w:t>
      </w:r>
      <w:r w:rsidRPr="002E62C0">
        <w:t>, тяжелая промышленность, а также производители в сфере биологии.</w:t>
      </w:r>
    </w:p>
    <w:p w:rsidR="00A370A4" w:rsidRPr="00A370A4" w:rsidRDefault="009F12E7" w:rsidP="002E62C0">
      <w:pPr>
        <w:rPr>
          <w:rFonts w:eastAsia="Times New Roman"/>
          <w:sz w:val="24"/>
          <w:szCs w:val="24"/>
        </w:rPr>
      </w:pPr>
      <w:r w:rsidRPr="002E62C0">
        <w:rPr>
          <w:shd w:val="clear" w:color="auto" w:fill="FFFFFF"/>
        </w:rPr>
        <w:t>Основной движущей силой 3D технологий, судя по опросам респондентов, являются главы научно-исследовательских разработок и инженерно-технических работ.</w:t>
      </w:r>
      <w:r w:rsidRPr="002E62C0">
        <w:br/>
      </w:r>
      <w:r w:rsidR="00A370A4" w:rsidRPr="002E62C0">
        <w:rPr>
          <w:shd w:val="clear" w:color="auto" w:fill="FFFFFF"/>
        </w:rPr>
        <w:t xml:space="preserve"> </w:t>
      </w:r>
      <w:r w:rsidR="00A370A4" w:rsidRPr="002E62C0">
        <w:rPr>
          <w:shd w:val="clear" w:color="auto" w:fill="FFFFFF"/>
        </w:rPr>
        <w:tab/>
        <w:t>П</w:t>
      </w:r>
      <w:r w:rsidRPr="002E62C0">
        <w:rPr>
          <w:shd w:val="clear" w:color="auto" w:fill="FFFFFF"/>
        </w:rPr>
        <w:t>рименение 3D принтера</w:t>
      </w:r>
      <w:r w:rsidR="00A370A4" w:rsidRPr="002E62C0">
        <w:rPr>
          <w:shd w:val="clear" w:color="auto" w:fill="FFFFFF"/>
        </w:rPr>
        <w:t xml:space="preserve"> </w:t>
      </w:r>
      <w:r w:rsidRPr="002E62C0">
        <w:rPr>
          <w:shd w:val="clear" w:color="auto" w:fill="FFFFFF"/>
        </w:rPr>
        <w:t xml:space="preserve">существенно снижает расходы на поддержание других процессов, в частности, на исследования и разработку продуктов. В среднем затраты на готовую продукцию составляют 4,1-4,3%, что является впечатляющим показателем и говорит о том, что компании, начавшие применение 3D технологий компании, уже получили преимущества, </w:t>
      </w:r>
      <w:r w:rsidRPr="002E62C0">
        <w:rPr>
          <w:shd w:val="clear" w:color="auto" w:fill="FFFFFF"/>
        </w:rPr>
        <w:lastRenderedPageBreak/>
        <w:t>влекущее за собой дальнейшее развитие технологий.</w:t>
      </w:r>
      <w:r>
        <w:rPr>
          <w:rFonts w:ascii="proxima_nova" w:hAnsi="proxima_nova"/>
          <w:color w:val="444444"/>
        </w:rPr>
        <w:br/>
      </w:r>
    </w:p>
    <w:p w:rsidR="00A370A4" w:rsidRPr="00A370A4" w:rsidRDefault="00A370A4" w:rsidP="00A370A4">
      <w:pPr>
        <w:shd w:val="clear" w:color="auto" w:fill="FFFFFF"/>
        <w:spacing w:line="240" w:lineRule="auto"/>
        <w:ind w:firstLine="0"/>
        <w:jc w:val="center"/>
        <w:rPr>
          <w:rFonts w:ascii="proxima_nova" w:eastAsia="Times New Roman" w:hAnsi="proxima_nova"/>
          <w:color w:val="444444"/>
          <w:sz w:val="24"/>
          <w:szCs w:val="24"/>
        </w:rPr>
      </w:pPr>
      <w:r w:rsidRPr="00A370A4">
        <w:rPr>
          <w:rFonts w:ascii="proxima_nova" w:eastAsia="Times New Roman" w:hAnsi="proxima_nova"/>
          <w:noProof/>
          <w:color w:val="8D8D8D"/>
          <w:sz w:val="24"/>
          <w:szCs w:val="24"/>
        </w:rPr>
        <w:drawing>
          <wp:inline distT="0" distB="0" distL="0" distR="0">
            <wp:extent cx="5938479" cy="4476402"/>
            <wp:effectExtent l="0" t="0" r="5715" b="635"/>
            <wp:docPr id="6" name="Рисунок 6" descr="3dprint_company_2.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3dprint_company_2.p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53239" cy="4487528"/>
                    </a:xfrm>
                    <a:prstGeom prst="rect">
                      <a:avLst/>
                    </a:prstGeom>
                    <a:noFill/>
                    <a:ln>
                      <a:noFill/>
                    </a:ln>
                  </pic:spPr>
                </pic:pic>
              </a:graphicData>
            </a:graphic>
          </wp:inline>
        </w:drawing>
      </w:r>
    </w:p>
    <w:p w:rsidR="00A370A4" w:rsidRPr="002E62C0" w:rsidRDefault="00A370A4" w:rsidP="003C73DF">
      <w:pPr>
        <w:spacing w:after="240"/>
        <w:jc w:val="center"/>
        <w:rPr>
          <w:b/>
          <w:bCs/>
        </w:rPr>
      </w:pPr>
      <w:r w:rsidRPr="002E62C0">
        <w:t>Рис. 1- О</w:t>
      </w:r>
      <w:r w:rsidRPr="002E62C0">
        <w:t>сновные сферы применения технологии 3</w:t>
      </w:r>
      <w:r w:rsidRPr="002E62C0">
        <w:rPr>
          <w:lang w:val="en-US"/>
        </w:rPr>
        <w:t>D</w:t>
      </w:r>
      <w:r w:rsidRPr="002E62C0">
        <w:t xml:space="preserve"> печати</w:t>
      </w:r>
    </w:p>
    <w:p w:rsidR="0016337C" w:rsidRDefault="002E62C0" w:rsidP="00A370A4">
      <w:pPr>
        <w:rPr>
          <w:bCs/>
        </w:rPr>
      </w:pPr>
      <w:r>
        <w:rPr>
          <w:bCs/>
        </w:rPr>
        <w:t>Как было сказано выше, технология 3</w:t>
      </w:r>
      <w:r>
        <w:rPr>
          <w:bCs/>
          <w:lang w:val="en-US"/>
        </w:rPr>
        <w:t>d</w:t>
      </w:r>
      <w:r w:rsidRPr="002E62C0">
        <w:rPr>
          <w:bCs/>
        </w:rPr>
        <w:t xml:space="preserve"> </w:t>
      </w:r>
      <w:r>
        <w:rPr>
          <w:bCs/>
        </w:rPr>
        <w:t>печати прижилась во многих отраслях</w:t>
      </w:r>
      <w:r w:rsidRPr="0016337C">
        <w:rPr>
          <w:bCs/>
        </w:rPr>
        <w:t>:</w:t>
      </w:r>
      <w:r w:rsidR="0016337C" w:rsidRPr="0016337C">
        <w:rPr>
          <w:szCs w:val="28"/>
        </w:rPr>
        <w:t xml:space="preserve"> </w:t>
      </w:r>
      <w:r w:rsidR="0016337C">
        <w:rPr>
          <w:szCs w:val="28"/>
        </w:rPr>
        <w:t>в сфере рекламы, предприятий</w:t>
      </w:r>
      <w:r w:rsidR="0016337C" w:rsidRPr="002E62C0">
        <w:rPr>
          <w:szCs w:val="28"/>
        </w:rPr>
        <w:t xml:space="preserve"> общепита </w:t>
      </w:r>
      <w:r w:rsidR="0016337C">
        <w:rPr>
          <w:szCs w:val="28"/>
        </w:rPr>
        <w:t xml:space="preserve">(печатаются </w:t>
      </w:r>
      <w:r w:rsidR="0016337C" w:rsidRPr="002E62C0">
        <w:rPr>
          <w:szCs w:val="28"/>
        </w:rPr>
        <w:t>пищевые блюда и кондитерские изделия</w:t>
      </w:r>
      <w:r w:rsidR="0016337C">
        <w:rPr>
          <w:szCs w:val="28"/>
        </w:rPr>
        <w:t xml:space="preserve">), машиностроительных предприятиях (производятся </w:t>
      </w:r>
      <w:r w:rsidR="0016337C" w:rsidRPr="002E62C0">
        <w:rPr>
          <w:szCs w:val="28"/>
        </w:rPr>
        <w:t>корпуса, детали и</w:t>
      </w:r>
      <w:r w:rsidR="0016337C">
        <w:rPr>
          <w:szCs w:val="28"/>
        </w:rPr>
        <w:t xml:space="preserve"> запасные части для автомобилей методом 3</w:t>
      </w:r>
      <w:r w:rsidR="0016337C">
        <w:rPr>
          <w:szCs w:val="28"/>
          <w:lang w:val="en-US"/>
        </w:rPr>
        <w:t>d</w:t>
      </w:r>
      <w:r w:rsidR="0016337C" w:rsidRPr="0016337C">
        <w:rPr>
          <w:szCs w:val="28"/>
        </w:rPr>
        <w:t xml:space="preserve"> </w:t>
      </w:r>
      <w:r w:rsidR="0016337C">
        <w:rPr>
          <w:szCs w:val="28"/>
        </w:rPr>
        <w:t>печати), у</w:t>
      </w:r>
      <w:r w:rsidR="0016337C" w:rsidRPr="002E62C0">
        <w:rPr>
          <w:szCs w:val="28"/>
        </w:rPr>
        <w:t xml:space="preserve"> </w:t>
      </w:r>
      <w:r w:rsidR="0016337C" w:rsidRPr="002E62C0">
        <w:rPr>
          <w:szCs w:val="28"/>
        </w:rPr>
        <w:t>авиастроительн</w:t>
      </w:r>
      <w:r w:rsidR="0016337C">
        <w:rPr>
          <w:szCs w:val="28"/>
        </w:rPr>
        <w:t>ых</w:t>
      </w:r>
      <w:r w:rsidR="0016337C" w:rsidRPr="002E62C0">
        <w:rPr>
          <w:szCs w:val="28"/>
        </w:rPr>
        <w:t xml:space="preserve"> компани</w:t>
      </w:r>
      <w:r w:rsidR="0016337C">
        <w:rPr>
          <w:szCs w:val="28"/>
        </w:rPr>
        <w:t>й (детали для авиалайнеров)</w:t>
      </w:r>
      <w:r w:rsidR="0016337C" w:rsidRPr="002E62C0">
        <w:rPr>
          <w:szCs w:val="28"/>
        </w:rPr>
        <w:t>,</w:t>
      </w:r>
      <w:r w:rsidR="0016337C">
        <w:rPr>
          <w:szCs w:val="28"/>
        </w:rPr>
        <w:t xml:space="preserve"> в</w:t>
      </w:r>
      <w:r w:rsidR="0016337C" w:rsidRPr="002E62C0">
        <w:rPr>
          <w:szCs w:val="28"/>
        </w:rPr>
        <w:t xml:space="preserve"> медицински</w:t>
      </w:r>
      <w:r w:rsidR="0016337C">
        <w:rPr>
          <w:szCs w:val="28"/>
        </w:rPr>
        <w:t xml:space="preserve">х учреждения (печатаются </w:t>
      </w:r>
      <w:r w:rsidR="0016337C" w:rsidRPr="002E62C0">
        <w:rPr>
          <w:szCs w:val="28"/>
        </w:rPr>
        <w:t>ортопедические протезы и даже органы для пересадки</w:t>
      </w:r>
      <w:r w:rsidR="0016337C">
        <w:rPr>
          <w:szCs w:val="28"/>
        </w:rPr>
        <w:t>)</w:t>
      </w:r>
      <w:r w:rsidR="0016337C" w:rsidRPr="002E62C0">
        <w:rPr>
          <w:szCs w:val="28"/>
        </w:rPr>
        <w:t>.</w:t>
      </w:r>
      <w:r w:rsidRPr="0016337C">
        <w:rPr>
          <w:bCs/>
        </w:rPr>
        <w:t xml:space="preserve"> </w:t>
      </w:r>
    </w:p>
    <w:p w:rsidR="002E62C0" w:rsidRDefault="0016337C" w:rsidP="00A370A4">
      <w:pPr>
        <w:rPr>
          <w:bCs/>
        </w:rPr>
      </w:pPr>
      <w:r>
        <w:rPr>
          <w:bCs/>
        </w:rPr>
        <w:t>В областях машиностроения, авиастроения и медицины п</w:t>
      </w:r>
      <w:r w:rsidR="003C73DF">
        <w:rPr>
          <w:bCs/>
        </w:rPr>
        <w:t>рочность напечатанных образцов (изделий) играет ключевую роль в развитии и повсеместном применении технологии 3</w:t>
      </w:r>
      <w:r w:rsidR="003C73DF">
        <w:rPr>
          <w:bCs/>
          <w:lang w:val="en-US"/>
        </w:rPr>
        <w:t>D</w:t>
      </w:r>
      <w:r w:rsidR="003C73DF" w:rsidRPr="003C73DF">
        <w:rPr>
          <w:bCs/>
        </w:rPr>
        <w:t xml:space="preserve"> </w:t>
      </w:r>
      <w:r w:rsidR="003C73DF">
        <w:rPr>
          <w:bCs/>
        </w:rPr>
        <w:t xml:space="preserve">печати. </w:t>
      </w:r>
      <w:r w:rsidR="002E62C0">
        <w:rPr>
          <w:bCs/>
        </w:rPr>
        <w:t xml:space="preserve">На механическую прочность деталей будут влиять </w:t>
      </w:r>
      <w:r w:rsidR="002E62C0" w:rsidRPr="002E62C0">
        <w:rPr>
          <w:b/>
          <w:bCs/>
        </w:rPr>
        <w:t>материал</w:t>
      </w:r>
      <w:r w:rsidR="002E62C0">
        <w:rPr>
          <w:bCs/>
        </w:rPr>
        <w:t xml:space="preserve">, из которого печатается деталь, и </w:t>
      </w:r>
      <w:r w:rsidR="002E62C0" w:rsidRPr="002E62C0">
        <w:rPr>
          <w:b/>
          <w:bCs/>
        </w:rPr>
        <w:t>параметры (установки)</w:t>
      </w:r>
      <w:r w:rsidR="002E62C0">
        <w:rPr>
          <w:bCs/>
        </w:rPr>
        <w:t xml:space="preserve"> при которых она печатается</w:t>
      </w:r>
      <w:r>
        <w:rPr>
          <w:bCs/>
        </w:rPr>
        <w:t xml:space="preserve"> (</w:t>
      </w:r>
      <w:proofErr w:type="spellStart"/>
      <w:r>
        <w:rPr>
          <w:bCs/>
        </w:rPr>
        <w:t>изготавлевается</w:t>
      </w:r>
      <w:proofErr w:type="spellEnd"/>
      <w:r>
        <w:rPr>
          <w:bCs/>
        </w:rPr>
        <w:t>)</w:t>
      </w:r>
      <w:r w:rsidR="002E62C0">
        <w:rPr>
          <w:bCs/>
        </w:rPr>
        <w:t xml:space="preserve">. </w:t>
      </w:r>
    </w:p>
    <w:p w:rsidR="0016337C" w:rsidRDefault="003C73DF" w:rsidP="0016337C">
      <w:pPr>
        <w:rPr>
          <w:bCs/>
        </w:rPr>
      </w:pPr>
      <w:r>
        <w:rPr>
          <w:bCs/>
        </w:rPr>
        <w:lastRenderedPageBreak/>
        <w:t>Напечатать одну и ту же деталь можно с различными параметрами печати (</w:t>
      </w:r>
      <w:r w:rsidR="002E62C0">
        <w:rPr>
          <w:bCs/>
        </w:rPr>
        <w:t>например, с различной скоростью</w:t>
      </w:r>
      <w:r>
        <w:rPr>
          <w:bCs/>
        </w:rPr>
        <w:t xml:space="preserve"> печати и температур</w:t>
      </w:r>
      <w:r w:rsidR="002E62C0">
        <w:rPr>
          <w:bCs/>
        </w:rPr>
        <w:t>ами</w:t>
      </w:r>
      <w:r>
        <w:rPr>
          <w:bCs/>
        </w:rPr>
        <w:t xml:space="preserve"> стола), с различными параметрами и геометрией (треугольник, </w:t>
      </w:r>
      <w:proofErr w:type="gramStart"/>
      <w:r>
        <w:rPr>
          <w:bCs/>
        </w:rPr>
        <w:t>зиг-</w:t>
      </w:r>
      <w:proofErr w:type="spellStart"/>
      <w:r>
        <w:rPr>
          <w:bCs/>
        </w:rPr>
        <w:t>заг</w:t>
      </w:r>
      <w:proofErr w:type="spellEnd"/>
      <w:proofErr w:type="gramEnd"/>
      <w:r>
        <w:rPr>
          <w:bCs/>
        </w:rPr>
        <w:t xml:space="preserve">, тетраэдр и </w:t>
      </w:r>
      <w:proofErr w:type="spellStart"/>
      <w:r>
        <w:rPr>
          <w:bCs/>
        </w:rPr>
        <w:t>д.р</w:t>
      </w:r>
      <w:proofErr w:type="spellEnd"/>
      <w:r>
        <w:rPr>
          <w:bCs/>
        </w:rPr>
        <w:t>) заполнения.</w:t>
      </w:r>
      <w:r w:rsidR="0016337C">
        <w:rPr>
          <w:bCs/>
        </w:rPr>
        <w:t xml:space="preserve"> Одни и те же изделия, напечатанные при различных параметрах, будут иметь отличные друг от друга прочностные характеристики. </w:t>
      </w:r>
      <w:r w:rsidR="002E62C0">
        <w:rPr>
          <w:bCs/>
        </w:rPr>
        <w:t xml:space="preserve">В большей степени на прочность образца будет влиять геометрия заполнения детали. </w:t>
      </w:r>
    </w:p>
    <w:p w:rsidR="003C73DF" w:rsidRPr="003C73DF" w:rsidRDefault="003C73DF" w:rsidP="002E62C0">
      <w:pPr>
        <w:rPr>
          <w:bCs/>
        </w:rPr>
      </w:pPr>
      <w:r>
        <w:rPr>
          <w:bCs/>
        </w:rPr>
        <w:t xml:space="preserve">Целью данной работы является </w:t>
      </w:r>
      <w:r w:rsidR="002E62C0">
        <w:rPr>
          <w:bCs/>
        </w:rPr>
        <w:t xml:space="preserve">выявление наиболее удачной геометрии заполнения </w:t>
      </w:r>
      <w:r w:rsidR="0016337C">
        <w:rPr>
          <w:bCs/>
        </w:rPr>
        <w:t>печатного образца, которая обеспечит максимальную прочность изделию (в сравнении с другими вариантами геометрии заполнения) и обеспечит наименьшее время изготовления (печати) образца.</w:t>
      </w:r>
      <w:r w:rsidR="002E62C0">
        <w:rPr>
          <w:bCs/>
        </w:rPr>
        <w:t xml:space="preserve"> </w:t>
      </w:r>
    </w:p>
    <w:p w:rsidR="00A370A4" w:rsidRPr="00A370A4" w:rsidRDefault="00477CAF" w:rsidP="00A370A4">
      <w:pPr>
        <w:rPr>
          <w:rFonts w:eastAsia="Times New Roman"/>
          <w:sz w:val="24"/>
          <w:szCs w:val="24"/>
        </w:rPr>
      </w:pPr>
      <w:r>
        <w:rPr>
          <w:b/>
          <w:bCs/>
        </w:rPr>
        <w:br w:type="page"/>
      </w:r>
    </w:p>
    <w:p w:rsidR="00DE41BB" w:rsidRPr="00266A8C" w:rsidRDefault="00DE41BB" w:rsidP="00D14A38">
      <w:pPr>
        <w:pStyle w:val="1"/>
        <w:spacing w:after="240"/>
      </w:pPr>
      <w:bookmarkStart w:id="7" w:name="_Toc531213135"/>
      <w:r w:rsidRPr="00B51DB7">
        <w:lastRenderedPageBreak/>
        <w:t xml:space="preserve">2 </w:t>
      </w:r>
      <w:r w:rsidR="0016337C">
        <w:t>Постановка задач</w:t>
      </w:r>
      <w:bookmarkEnd w:id="7"/>
    </w:p>
    <w:p w:rsidR="0016337C" w:rsidRDefault="00D14A38" w:rsidP="00D14A38">
      <w:pPr>
        <w:rPr>
          <w:szCs w:val="28"/>
        </w:rPr>
      </w:pPr>
      <w:r>
        <w:rPr>
          <w:szCs w:val="28"/>
        </w:rPr>
        <w:t>Печать детали (изделия) на 3</w:t>
      </w:r>
      <w:r>
        <w:rPr>
          <w:szCs w:val="28"/>
          <w:lang w:val="en-US"/>
        </w:rPr>
        <w:t>D</w:t>
      </w:r>
      <w:r w:rsidRPr="00D14A38">
        <w:rPr>
          <w:szCs w:val="28"/>
        </w:rPr>
        <w:t>-</w:t>
      </w:r>
      <w:r>
        <w:rPr>
          <w:szCs w:val="28"/>
        </w:rPr>
        <w:t xml:space="preserve">принтере осуществляется послойным нанесением материала друг на друга в определенной последовательности. Данная технология обладает определенным преимуществом по сравнению с литьем, например. Данное преимущество заключается в том, что изготавливаемая деталь может быть </w:t>
      </w:r>
      <w:r w:rsidRPr="00D14A38">
        <w:rPr>
          <w:szCs w:val="28"/>
        </w:rPr>
        <w:t>“</w:t>
      </w:r>
      <w:r>
        <w:rPr>
          <w:szCs w:val="28"/>
        </w:rPr>
        <w:t>полой</w:t>
      </w:r>
      <w:r w:rsidRPr="00D14A38">
        <w:rPr>
          <w:szCs w:val="28"/>
        </w:rPr>
        <w:t>”</w:t>
      </w:r>
      <w:r>
        <w:rPr>
          <w:szCs w:val="28"/>
        </w:rPr>
        <w:t xml:space="preserve"> или </w:t>
      </w:r>
      <w:r w:rsidRPr="00D14A38">
        <w:rPr>
          <w:szCs w:val="28"/>
        </w:rPr>
        <w:t>“</w:t>
      </w:r>
      <w:r>
        <w:rPr>
          <w:szCs w:val="28"/>
        </w:rPr>
        <w:t>частично полой</w:t>
      </w:r>
      <w:r w:rsidRPr="00D14A38">
        <w:rPr>
          <w:szCs w:val="28"/>
        </w:rPr>
        <w:t>”</w:t>
      </w:r>
      <w:r>
        <w:rPr>
          <w:szCs w:val="28"/>
        </w:rPr>
        <w:t xml:space="preserve"> внутри. За то, будет ли деталь </w:t>
      </w:r>
      <w:r w:rsidRPr="00D14A38">
        <w:rPr>
          <w:szCs w:val="28"/>
        </w:rPr>
        <w:t>“</w:t>
      </w:r>
      <w:r>
        <w:rPr>
          <w:szCs w:val="28"/>
        </w:rPr>
        <w:t>полой</w:t>
      </w:r>
      <w:r w:rsidRPr="00D14A38">
        <w:rPr>
          <w:szCs w:val="28"/>
        </w:rPr>
        <w:t>”</w:t>
      </w:r>
      <w:r>
        <w:rPr>
          <w:szCs w:val="28"/>
        </w:rPr>
        <w:t xml:space="preserve"> или </w:t>
      </w:r>
      <w:r w:rsidRPr="00D14A38">
        <w:rPr>
          <w:szCs w:val="28"/>
        </w:rPr>
        <w:t>“</w:t>
      </w:r>
      <w:r>
        <w:rPr>
          <w:szCs w:val="28"/>
        </w:rPr>
        <w:t>частично полой</w:t>
      </w:r>
      <w:r w:rsidRPr="00D14A38">
        <w:rPr>
          <w:szCs w:val="28"/>
        </w:rPr>
        <w:t>”</w:t>
      </w:r>
      <w:r>
        <w:rPr>
          <w:szCs w:val="28"/>
        </w:rPr>
        <w:t xml:space="preserve"> отвечает такой параметр печати, как </w:t>
      </w:r>
      <w:r w:rsidRPr="00D14A38">
        <w:rPr>
          <w:szCs w:val="28"/>
        </w:rPr>
        <w:t>“</w:t>
      </w:r>
      <w:r>
        <w:rPr>
          <w:szCs w:val="28"/>
        </w:rPr>
        <w:t>Заполнение</w:t>
      </w:r>
      <w:r w:rsidRPr="00D14A38">
        <w:rPr>
          <w:szCs w:val="28"/>
        </w:rPr>
        <w:t>”</w:t>
      </w:r>
      <w:r>
        <w:rPr>
          <w:szCs w:val="28"/>
        </w:rPr>
        <w:t>. При заполнении 100</w:t>
      </w:r>
      <w:r w:rsidRPr="00D14A38">
        <w:rPr>
          <w:szCs w:val="28"/>
        </w:rPr>
        <w:t xml:space="preserve">% </w:t>
      </w:r>
      <w:r>
        <w:rPr>
          <w:szCs w:val="28"/>
        </w:rPr>
        <w:t xml:space="preserve">деталь будет сплошной, при 0% полой (будет напечатаны только стенки детали), при всех остальных параметрах заполнения </w:t>
      </w:r>
      <w:r w:rsidR="00D65BC4">
        <w:rPr>
          <w:szCs w:val="28"/>
        </w:rPr>
        <w:t>(от</w:t>
      </w:r>
      <w:r>
        <w:rPr>
          <w:szCs w:val="28"/>
        </w:rPr>
        <w:t xml:space="preserve"> 1% до 99%) деталь будет </w:t>
      </w:r>
      <w:r w:rsidRPr="00D14A38">
        <w:rPr>
          <w:szCs w:val="28"/>
        </w:rPr>
        <w:t>“</w:t>
      </w:r>
      <w:r>
        <w:rPr>
          <w:szCs w:val="28"/>
        </w:rPr>
        <w:t>частично полой</w:t>
      </w:r>
      <w:r w:rsidRPr="00D14A38">
        <w:rPr>
          <w:szCs w:val="28"/>
        </w:rPr>
        <w:t>”</w:t>
      </w:r>
      <w:r>
        <w:rPr>
          <w:szCs w:val="28"/>
        </w:rPr>
        <w:t xml:space="preserve">, притом геометрию заполнения </w:t>
      </w:r>
      <w:r w:rsidR="00D65BC4">
        <w:rPr>
          <w:szCs w:val="28"/>
        </w:rPr>
        <w:t>(треугольник</w:t>
      </w:r>
      <w:r>
        <w:rPr>
          <w:szCs w:val="28"/>
        </w:rPr>
        <w:t xml:space="preserve">, квадрат, шестиугольник, </w:t>
      </w:r>
      <w:proofErr w:type="gramStart"/>
      <w:r>
        <w:rPr>
          <w:szCs w:val="28"/>
        </w:rPr>
        <w:t>зиг-</w:t>
      </w:r>
      <w:proofErr w:type="spellStart"/>
      <w:r>
        <w:rPr>
          <w:szCs w:val="28"/>
        </w:rPr>
        <w:t>заг</w:t>
      </w:r>
      <w:proofErr w:type="spellEnd"/>
      <w:proofErr w:type="gramEnd"/>
      <w:r>
        <w:rPr>
          <w:szCs w:val="28"/>
        </w:rPr>
        <w:t xml:space="preserve"> и </w:t>
      </w:r>
      <w:proofErr w:type="spellStart"/>
      <w:r>
        <w:rPr>
          <w:szCs w:val="28"/>
        </w:rPr>
        <w:t>т.д</w:t>
      </w:r>
      <w:proofErr w:type="spellEnd"/>
      <w:r>
        <w:rPr>
          <w:szCs w:val="28"/>
        </w:rPr>
        <w:t>) можно задать самому.</w:t>
      </w:r>
    </w:p>
    <w:p w:rsidR="00B85262" w:rsidRDefault="00B85262" w:rsidP="00D14A38">
      <w:pPr>
        <w:rPr>
          <w:szCs w:val="28"/>
        </w:rPr>
      </w:pPr>
      <w:r>
        <w:rPr>
          <w:szCs w:val="28"/>
        </w:rPr>
        <w:t xml:space="preserve">В конструировании применение </w:t>
      </w:r>
      <w:r w:rsidRPr="00D14A38">
        <w:rPr>
          <w:szCs w:val="28"/>
        </w:rPr>
        <w:t>“</w:t>
      </w:r>
      <w:r>
        <w:rPr>
          <w:szCs w:val="28"/>
        </w:rPr>
        <w:t>пол</w:t>
      </w:r>
      <w:r>
        <w:rPr>
          <w:szCs w:val="28"/>
        </w:rPr>
        <w:t>ых</w:t>
      </w:r>
      <w:r w:rsidRPr="00D14A38">
        <w:rPr>
          <w:szCs w:val="28"/>
        </w:rPr>
        <w:t>”</w:t>
      </w:r>
      <w:r>
        <w:rPr>
          <w:szCs w:val="28"/>
        </w:rPr>
        <w:t xml:space="preserve"> или </w:t>
      </w:r>
      <w:r w:rsidRPr="00D14A38">
        <w:rPr>
          <w:szCs w:val="28"/>
        </w:rPr>
        <w:t>“</w:t>
      </w:r>
      <w:r>
        <w:rPr>
          <w:szCs w:val="28"/>
        </w:rPr>
        <w:t>частично пол</w:t>
      </w:r>
      <w:r>
        <w:rPr>
          <w:szCs w:val="28"/>
        </w:rPr>
        <w:t>ых</w:t>
      </w:r>
      <w:r w:rsidRPr="00D14A38">
        <w:rPr>
          <w:szCs w:val="28"/>
        </w:rPr>
        <w:t>”</w:t>
      </w:r>
      <w:r>
        <w:rPr>
          <w:szCs w:val="28"/>
        </w:rPr>
        <w:t xml:space="preserve"> деталей очень актуально</w:t>
      </w:r>
      <w:r w:rsidR="00D65BC4">
        <w:rPr>
          <w:szCs w:val="28"/>
        </w:rPr>
        <w:t xml:space="preserve">. </w:t>
      </w:r>
      <w:r>
        <w:rPr>
          <w:szCs w:val="28"/>
        </w:rPr>
        <w:t xml:space="preserve">Конструкторы зачастую используют стандартный сортамент материалов (круги, плиты, листы и </w:t>
      </w:r>
      <w:proofErr w:type="spellStart"/>
      <w:r>
        <w:rPr>
          <w:szCs w:val="28"/>
        </w:rPr>
        <w:t>т.д</w:t>
      </w:r>
      <w:proofErr w:type="spellEnd"/>
      <w:r>
        <w:rPr>
          <w:szCs w:val="28"/>
        </w:rPr>
        <w:t>), детали, полученные из стандартного сортамента, зачастую получаются чересчур надежными и, соответственно, чересчур тяжёлыми. Тяжелые детали утяжеляют изделие в целом, что приводит к ограниченности использования данного издел</w:t>
      </w:r>
      <w:r w:rsidR="00D65BC4">
        <w:rPr>
          <w:szCs w:val="28"/>
        </w:rPr>
        <w:t xml:space="preserve">ия, проблемам при эксплуатации и транспортировки, что, </w:t>
      </w:r>
      <w:proofErr w:type="gramStart"/>
      <w:r w:rsidR="00D65BC4">
        <w:rPr>
          <w:szCs w:val="28"/>
        </w:rPr>
        <w:t>в совою</w:t>
      </w:r>
      <w:proofErr w:type="gramEnd"/>
      <w:r w:rsidR="00D65BC4">
        <w:rPr>
          <w:szCs w:val="28"/>
        </w:rPr>
        <w:t xml:space="preserve"> очередь, приводит к материальным потерям.</w:t>
      </w:r>
    </w:p>
    <w:p w:rsidR="00D65BC4" w:rsidRDefault="00D65BC4" w:rsidP="00D14A38">
      <w:pPr>
        <w:rPr>
          <w:szCs w:val="28"/>
        </w:rPr>
      </w:pPr>
      <w:r>
        <w:rPr>
          <w:szCs w:val="28"/>
        </w:rPr>
        <w:t xml:space="preserve">Решением данной проблемы является облечение таких деталей (например, удаление </w:t>
      </w:r>
      <w:r w:rsidRPr="00D65BC4">
        <w:rPr>
          <w:szCs w:val="28"/>
        </w:rPr>
        <w:t>“</w:t>
      </w:r>
      <w:r>
        <w:rPr>
          <w:szCs w:val="28"/>
        </w:rPr>
        <w:t>лишнего</w:t>
      </w:r>
      <w:r w:rsidRPr="00D65BC4">
        <w:rPr>
          <w:szCs w:val="28"/>
        </w:rPr>
        <w:t>”</w:t>
      </w:r>
      <w:r>
        <w:rPr>
          <w:szCs w:val="28"/>
        </w:rPr>
        <w:t xml:space="preserve"> материала), но без дополнительной механической обработки деталь не облегчить. Доп. обработка ведет к дополнительным материальным затратам, увеличению общего времени изготовления детали, созданию отходов, утилизация которых тоже приносит убытки.</w:t>
      </w:r>
    </w:p>
    <w:p w:rsidR="00D65BC4" w:rsidRDefault="00D65BC4" w:rsidP="00D14A38">
      <w:pPr>
        <w:rPr>
          <w:szCs w:val="28"/>
        </w:rPr>
      </w:pPr>
      <w:r>
        <w:rPr>
          <w:szCs w:val="28"/>
        </w:rPr>
        <w:t>Применение 3</w:t>
      </w:r>
      <w:r>
        <w:rPr>
          <w:szCs w:val="28"/>
          <w:lang w:val="en-US"/>
        </w:rPr>
        <w:t>D</w:t>
      </w:r>
      <w:r w:rsidRPr="00D65BC4">
        <w:rPr>
          <w:szCs w:val="28"/>
        </w:rPr>
        <w:t xml:space="preserve"> </w:t>
      </w:r>
      <w:r>
        <w:rPr>
          <w:szCs w:val="28"/>
        </w:rPr>
        <w:t xml:space="preserve">технологий позволяет решить данную проблему без дополнительных материальных затрат. </w:t>
      </w:r>
    </w:p>
    <w:p w:rsidR="00D65BC4" w:rsidRPr="00FE2EF8" w:rsidRDefault="00FE2EF8" w:rsidP="00D14A38">
      <w:pPr>
        <w:rPr>
          <w:szCs w:val="28"/>
        </w:rPr>
      </w:pPr>
      <w:r>
        <w:rPr>
          <w:szCs w:val="28"/>
        </w:rPr>
        <w:lastRenderedPageBreak/>
        <w:t>В данной работе будут исследованы механические характеристики деталей, изготовленных по технологии 3</w:t>
      </w:r>
      <w:r>
        <w:rPr>
          <w:szCs w:val="28"/>
          <w:lang w:val="en-US"/>
        </w:rPr>
        <w:t>D</w:t>
      </w:r>
      <w:r w:rsidRPr="00FE2EF8">
        <w:rPr>
          <w:szCs w:val="28"/>
        </w:rPr>
        <w:t xml:space="preserve"> </w:t>
      </w:r>
      <w:r>
        <w:rPr>
          <w:szCs w:val="28"/>
        </w:rPr>
        <w:t xml:space="preserve">печати из пластика, с заполнением 50% и различной геометрией заполнения. В процессе изготовления (печати) все параметры печати, кроме параметра: </w:t>
      </w:r>
      <w:r w:rsidRPr="00FE2EF8">
        <w:rPr>
          <w:szCs w:val="28"/>
        </w:rPr>
        <w:t>“</w:t>
      </w:r>
      <w:r>
        <w:rPr>
          <w:szCs w:val="28"/>
        </w:rPr>
        <w:t>геометрия заполнения</w:t>
      </w:r>
      <w:r w:rsidRPr="00FE2EF8">
        <w:rPr>
          <w:szCs w:val="28"/>
        </w:rPr>
        <w:t>”</w:t>
      </w:r>
      <w:r>
        <w:rPr>
          <w:szCs w:val="28"/>
        </w:rPr>
        <w:t xml:space="preserve">, будут одинаковы для всех испытательных образцов.  </w:t>
      </w:r>
    </w:p>
    <w:p w:rsidR="008730EF" w:rsidRPr="008730EF" w:rsidRDefault="008730EF" w:rsidP="008730EF">
      <w:pPr>
        <w:rPr>
          <w:szCs w:val="28"/>
        </w:rPr>
      </w:pPr>
      <w:r>
        <w:rPr>
          <w:szCs w:val="28"/>
        </w:rPr>
        <w:br w:type="page"/>
      </w:r>
    </w:p>
    <w:p w:rsidR="00F7333B" w:rsidRDefault="00F7333B" w:rsidP="00FE2EF8">
      <w:pPr>
        <w:pStyle w:val="1"/>
        <w:spacing w:after="240"/>
      </w:pPr>
      <w:bookmarkStart w:id="8" w:name="_Toc531213136"/>
      <w:r>
        <w:lastRenderedPageBreak/>
        <w:t xml:space="preserve">3. </w:t>
      </w:r>
      <w:r w:rsidR="00FE2EF8">
        <w:t>Испытания образцов</w:t>
      </w:r>
      <w:r>
        <w:t>.</w:t>
      </w:r>
      <w:bookmarkEnd w:id="8"/>
    </w:p>
    <w:p w:rsidR="00FE2EF8" w:rsidRPr="00B44E16" w:rsidRDefault="00FE2EF8" w:rsidP="00B44E16">
      <w:pPr>
        <w:pStyle w:val="20"/>
        <w:rPr>
          <w:i/>
        </w:rPr>
      </w:pPr>
      <w:bookmarkStart w:id="9" w:name="_Toc531213137"/>
      <w:r w:rsidRPr="00B44E16">
        <w:rPr>
          <w:i/>
        </w:rPr>
        <w:t>3.1 Нормативные документы</w:t>
      </w:r>
      <w:bookmarkEnd w:id="9"/>
    </w:p>
    <w:p w:rsidR="00FE2EF8" w:rsidRPr="008305F3" w:rsidRDefault="00FE2EF8" w:rsidP="008305F3">
      <w:pPr>
        <w:spacing w:after="240"/>
        <w:ind w:firstLine="709"/>
      </w:pPr>
      <w:r>
        <w:t>О механической прочности образцов будем судить по результатам испытаний на разрыв, изгиб, сжатие.  Данные испытания проводятся по следующим нормативно-техническим актам</w:t>
      </w:r>
      <w:r w:rsidRPr="008305F3">
        <w:t>:</w:t>
      </w:r>
    </w:p>
    <w:p w:rsidR="00FE2EF8" w:rsidRPr="008305F3" w:rsidRDefault="008305F3" w:rsidP="008305F3">
      <w:pPr>
        <w:pStyle w:val="a4"/>
        <w:numPr>
          <w:ilvl w:val="0"/>
          <w:numId w:val="40"/>
        </w:numPr>
      </w:pPr>
      <w:r w:rsidRPr="008305F3">
        <w:t>ГОСТ 11262-2017</w:t>
      </w:r>
      <w:r w:rsidRPr="008305F3">
        <w:t xml:space="preserve"> </w:t>
      </w:r>
      <w:r w:rsidRPr="008305F3">
        <w:t>Пластмассы. Метод испытания на растяжение</w:t>
      </w:r>
      <w:r>
        <w:rPr>
          <w:lang w:val="en-US"/>
        </w:rPr>
        <w:t>;</w:t>
      </w:r>
    </w:p>
    <w:p w:rsidR="008305F3" w:rsidRPr="008305F3" w:rsidRDefault="008305F3" w:rsidP="008305F3">
      <w:pPr>
        <w:pStyle w:val="a4"/>
        <w:numPr>
          <w:ilvl w:val="0"/>
          <w:numId w:val="40"/>
        </w:numPr>
      </w:pPr>
      <w:r>
        <w:t>ГОСТ 4648-2014</w:t>
      </w:r>
      <w:r w:rsidRPr="008305F3">
        <w:t xml:space="preserve"> </w:t>
      </w:r>
      <w:r>
        <w:t>Пластмассы. Метод испытания на статический изгиб</w:t>
      </w:r>
      <w:r w:rsidRPr="008305F3">
        <w:t>;</w:t>
      </w:r>
    </w:p>
    <w:p w:rsidR="008305F3" w:rsidRDefault="008305F3" w:rsidP="008305F3">
      <w:pPr>
        <w:pStyle w:val="a4"/>
        <w:numPr>
          <w:ilvl w:val="0"/>
          <w:numId w:val="40"/>
        </w:numPr>
      </w:pPr>
      <w:r>
        <w:t>ГОСТ 4651-2014</w:t>
      </w:r>
      <w:r w:rsidRPr="008305F3">
        <w:t xml:space="preserve"> </w:t>
      </w:r>
      <w:r>
        <w:t>Пластмассы. Метод испытания на сжатие</w:t>
      </w:r>
      <w:r w:rsidRPr="008305F3">
        <w:t>.</w:t>
      </w:r>
    </w:p>
    <w:p w:rsidR="008305F3" w:rsidRDefault="008305F3" w:rsidP="008305F3"/>
    <w:p w:rsidR="008305F3" w:rsidRDefault="008305F3" w:rsidP="008305F3">
      <w:pPr>
        <w:ind w:firstLine="0"/>
      </w:pPr>
      <w:r>
        <w:t>Чертежи испытательных образцов представлены в приложении 1.</w:t>
      </w:r>
    </w:p>
    <w:p w:rsidR="008305F3" w:rsidRDefault="008305F3" w:rsidP="008305F3">
      <w:pPr>
        <w:ind w:firstLine="0"/>
      </w:pPr>
    </w:p>
    <w:p w:rsidR="008305F3" w:rsidRDefault="008305F3" w:rsidP="008305F3">
      <w:r>
        <w:t xml:space="preserve">Проводить испытания на разрыв и изгиб планируется на кафедре И2 на кафедральных разрывной и гибочной машинах. </w:t>
      </w:r>
    </w:p>
    <w:p w:rsidR="008305F3" w:rsidRDefault="008305F3" w:rsidP="008305F3">
      <w:r>
        <w:t>Испытания на сжатие планируется проводить на кафедре Е4.</w:t>
      </w:r>
    </w:p>
    <w:p w:rsidR="008305F3" w:rsidRDefault="008305F3">
      <w:r>
        <w:br w:type="page"/>
      </w:r>
    </w:p>
    <w:p w:rsidR="008305F3" w:rsidRDefault="008305F3" w:rsidP="008305F3">
      <w:pPr>
        <w:pStyle w:val="20"/>
        <w:rPr>
          <w:i/>
        </w:rPr>
      </w:pPr>
      <w:bookmarkStart w:id="10" w:name="_Toc531213138"/>
      <w:r>
        <w:rPr>
          <w:i/>
        </w:rPr>
        <w:lastRenderedPageBreak/>
        <w:t>3.2</w:t>
      </w:r>
      <w:r w:rsidRPr="00FE2EF8">
        <w:rPr>
          <w:i/>
        </w:rPr>
        <w:t xml:space="preserve"> </w:t>
      </w:r>
      <w:r>
        <w:rPr>
          <w:i/>
        </w:rPr>
        <w:t>Испытания на разрыв.</w:t>
      </w:r>
      <w:bookmarkEnd w:id="10"/>
    </w:p>
    <w:p w:rsidR="008305F3" w:rsidRPr="00E12DA5" w:rsidRDefault="008305F3" w:rsidP="008305F3">
      <w:pPr>
        <w:ind w:firstLine="708"/>
      </w:pPr>
      <w:r>
        <w:t xml:space="preserve">Испытания на разрыв проводятся по </w:t>
      </w:r>
      <w:r>
        <w:t>ГОСТ 11262-2017</w:t>
      </w:r>
      <w:r>
        <w:t>. Далее н</w:t>
      </w:r>
      <w:r>
        <w:t>а рисунках изображены разрывные образцы,</w:t>
      </w:r>
      <w:r>
        <w:t xml:space="preserve"> габаритные размеры которых</w:t>
      </w:r>
      <w:r>
        <w:t xml:space="preserve"> </w:t>
      </w:r>
      <w:r>
        <w:t>соответствуют</w:t>
      </w:r>
      <w:r>
        <w:t xml:space="preserve"> ГОСТ 11262-2017</w:t>
      </w:r>
      <w:r>
        <w:t>, напечатанных с заполнением 50% и различной геометрией заполнения.</w:t>
      </w:r>
      <w:r>
        <w:t xml:space="preserve"> </w:t>
      </w:r>
    </w:p>
    <w:p w:rsidR="008305F3" w:rsidRDefault="008305F3" w:rsidP="008305F3">
      <w:pPr>
        <w:ind w:firstLine="708"/>
      </w:pPr>
      <w:r>
        <w:t>На рисунках 2 и 3</w:t>
      </w:r>
      <w:r>
        <w:t xml:space="preserve"> продемонстрированы слои ДНА и КРЫШКИ</w:t>
      </w:r>
      <w:r>
        <w:t xml:space="preserve"> разрывного образца. </w:t>
      </w:r>
      <w:r w:rsidR="0081463D">
        <w:t xml:space="preserve">Данные слои сплошные (заполнение 100%), 2 сплошных слоя под дно и 2 сплошных слоя на крышку. Данные слои будут </w:t>
      </w:r>
      <w:r w:rsidR="0081463D" w:rsidRPr="0081463D">
        <w:rPr>
          <w:b/>
        </w:rPr>
        <w:t>одинаковы для всех образцов</w:t>
      </w:r>
      <w:r w:rsidR="0081463D">
        <w:t>, не зависимо от их принадлежности к той, или иной группе испытаний.</w:t>
      </w:r>
    </w:p>
    <w:p w:rsidR="008305F3" w:rsidRDefault="008305F3" w:rsidP="0081463D">
      <w:pPr>
        <w:jc w:val="center"/>
      </w:pPr>
      <w:r>
        <w:rPr>
          <w:noProof/>
        </w:rPr>
        <w:drawing>
          <wp:inline distT="0" distB="0" distL="0" distR="0" wp14:anchorId="04F8AD22" wp14:editId="531699AA">
            <wp:extent cx="5332889" cy="294259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77301" cy="2967096"/>
                    </a:xfrm>
                    <a:prstGeom prst="rect">
                      <a:avLst/>
                    </a:prstGeom>
                    <a:noFill/>
                    <a:ln>
                      <a:noFill/>
                    </a:ln>
                  </pic:spPr>
                </pic:pic>
              </a:graphicData>
            </a:graphic>
          </wp:inline>
        </w:drawing>
      </w:r>
    </w:p>
    <w:p w:rsidR="008305F3" w:rsidRDefault="0081463D" w:rsidP="008305F3">
      <w:pPr>
        <w:jc w:val="center"/>
      </w:pPr>
      <w:r>
        <w:t>Рис. 2</w:t>
      </w:r>
      <w:r w:rsidR="008305F3">
        <w:t xml:space="preserve"> Первый слой ДНА/КРЫШКИ</w:t>
      </w:r>
    </w:p>
    <w:p w:rsidR="008305F3" w:rsidRDefault="008305F3" w:rsidP="0081463D">
      <w:pPr>
        <w:jc w:val="center"/>
      </w:pPr>
      <w:r>
        <w:rPr>
          <w:noProof/>
        </w:rPr>
        <w:lastRenderedPageBreak/>
        <w:drawing>
          <wp:inline distT="0" distB="0" distL="0" distR="0" wp14:anchorId="2511DDF6" wp14:editId="397CD99E">
            <wp:extent cx="4977360" cy="3826528"/>
            <wp:effectExtent l="0" t="0" r="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15890" cy="3856149"/>
                    </a:xfrm>
                    <a:prstGeom prst="rect">
                      <a:avLst/>
                    </a:prstGeom>
                  </pic:spPr>
                </pic:pic>
              </a:graphicData>
            </a:graphic>
          </wp:inline>
        </w:drawing>
      </w:r>
    </w:p>
    <w:p w:rsidR="008305F3" w:rsidRDefault="0081463D" w:rsidP="008305F3">
      <w:pPr>
        <w:jc w:val="center"/>
      </w:pPr>
      <w:r>
        <w:t>Рис. 3</w:t>
      </w:r>
      <w:r w:rsidR="008305F3">
        <w:t xml:space="preserve"> Второй слой ДНА/КРЫШКИ</w:t>
      </w:r>
    </w:p>
    <w:p w:rsidR="008305F3" w:rsidRDefault="008305F3" w:rsidP="008305F3">
      <w:r>
        <w:tab/>
      </w:r>
      <w:r w:rsidR="0081463D">
        <w:tab/>
        <w:t>На рисунках 4 и 5</w:t>
      </w:r>
      <w:r>
        <w:t xml:space="preserve"> продемонстрирован шаблон заполнения </w:t>
      </w:r>
      <w:r w:rsidRPr="00E12DA5">
        <w:t>“</w:t>
      </w:r>
      <w:proofErr w:type="gramStart"/>
      <w:r>
        <w:t>Зиг-</w:t>
      </w:r>
      <w:proofErr w:type="spellStart"/>
      <w:r>
        <w:t>Заг</w:t>
      </w:r>
      <w:proofErr w:type="spellEnd"/>
      <w:proofErr w:type="gramEnd"/>
      <w:r w:rsidRPr="00E12DA5">
        <w:t>”</w:t>
      </w:r>
      <w:r>
        <w:t xml:space="preserve"> с заполнением 50%</w:t>
      </w:r>
    </w:p>
    <w:p w:rsidR="008305F3" w:rsidRDefault="008305F3" w:rsidP="0081463D">
      <w:pPr>
        <w:jc w:val="center"/>
      </w:pPr>
      <w:r>
        <w:rPr>
          <w:noProof/>
        </w:rPr>
        <w:drawing>
          <wp:inline distT="0" distB="0" distL="0" distR="0" wp14:anchorId="05B56588" wp14:editId="1B04D1CC">
            <wp:extent cx="5265603" cy="40481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03975" cy="4077625"/>
                    </a:xfrm>
                    <a:prstGeom prst="rect">
                      <a:avLst/>
                    </a:prstGeom>
                  </pic:spPr>
                </pic:pic>
              </a:graphicData>
            </a:graphic>
          </wp:inline>
        </w:drawing>
      </w:r>
    </w:p>
    <w:p w:rsidR="008305F3" w:rsidRDefault="0081463D" w:rsidP="008305F3">
      <w:pPr>
        <w:jc w:val="center"/>
      </w:pPr>
      <w:r>
        <w:t>Рис. 4</w:t>
      </w:r>
      <w:r w:rsidR="008305F3">
        <w:t xml:space="preserve"> Третий слой с шаблоном </w:t>
      </w:r>
      <w:r w:rsidR="008305F3" w:rsidRPr="00E12DA5">
        <w:t>“</w:t>
      </w:r>
      <w:proofErr w:type="gramStart"/>
      <w:r w:rsidR="008305F3">
        <w:t>Зиг-</w:t>
      </w:r>
      <w:proofErr w:type="spellStart"/>
      <w:r w:rsidR="008305F3">
        <w:t>Заг</w:t>
      </w:r>
      <w:proofErr w:type="spellEnd"/>
      <w:proofErr w:type="gramEnd"/>
      <w:r w:rsidR="008305F3" w:rsidRPr="00E12DA5">
        <w:t>”</w:t>
      </w:r>
      <w:r w:rsidR="008305F3">
        <w:t xml:space="preserve"> и заполнением 50%</w:t>
      </w:r>
    </w:p>
    <w:p w:rsidR="008305F3" w:rsidRDefault="008305F3" w:rsidP="008305F3">
      <w:pPr>
        <w:jc w:val="center"/>
      </w:pPr>
      <w:r>
        <w:rPr>
          <w:noProof/>
        </w:rPr>
        <w:lastRenderedPageBreak/>
        <w:drawing>
          <wp:inline distT="0" distB="0" distL="0" distR="0" wp14:anchorId="22F14C36" wp14:editId="1E0589F0">
            <wp:extent cx="5305425" cy="1504904"/>
            <wp:effectExtent l="0" t="0" r="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19127" cy="1508791"/>
                    </a:xfrm>
                    <a:prstGeom prst="rect">
                      <a:avLst/>
                    </a:prstGeom>
                    <a:noFill/>
                    <a:ln>
                      <a:noFill/>
                    </a:ln>
                  </pic:spPr>
                </pic:pic>
              </a:graphicData>
            </a:graphic>
          </wp:inline>
        </w:drawing>
      </w:r>
    </w:p>
    <w:p w:rsidR="008305F3" w:rsidRDefault="0081463D" w:rsidP="008305F3">
      <w:pPr>
        <w:jc w:val="center"/>
      </w:pPr>
      <w:r>
        <w:t>Рис. 5</w:t>
      </w:r>
      <w:r w:rsidR="008305F3">
        <w:t xml:space="preserve"> Шестой слой с шаблоном </w:t>
      </w:r>
      <w:r w:rsidR="008305F3" w:rsidRPr="00E12DA5">
        <w:t>“</w:t>
      </w:r>
      <w:proofErr w:type="gramStart"/>
      <w:r w:rsidR="008305F3">
        <w:t>Зиг-</w:t>
      </w:r>
      <w:proofErr w:type="spellStart"/>
      <w:r w:rsidR="008305F3">
        <w:t>Заг</w:t>
      </w:r>
      <w:proofErr w:type="spellEnd"/>
      <w:proofErr w:type="gramEnd"/>
      <w:r w:rsidR="008305F3" w:rsidRPr="00E12DA5">
        <w:t>”</w:t>
      </w:r>
      <w:r w:rsidR="008305F3">
        <w:t xml:space="preserve"> и заполнением 50%</w:t>
      </w:r>
    </w:p>
    <w:p w:rsidR="008305F3" w:rsidRDefault="008305F3" w:rsidP="008305F3">
      <w:pPr>
        <w:jc w:val="center"/>
      </w:pPr>
    </w:p>
    <w:p w:rsidR="008305F3" w:rsidRDefault="0081463D" w:rsidP="008305F3">
      <w:r>
        <w:t>На рисунках 6 и 7</w:t>
      </w:r>
      <w:r w:rsidR="008305F3">
        <w:t xml:space="preserve"> продемонстрирован шаблон заполнения </w:t>
      </w:r>
      <w:r w:rsidR="008305F3" w:rsidRPr="00E12DA5">
        <w:t>“</w:t>
      </w:r>
      <w:r w:rsidR="008305F3">
        <w:t>Треугольник</w:t>
      </w:r>
      <w:r w:rsidR="008305F3" w:rsidRPr="00E12DA5">
        <w:t>”</w:t>
      </w:r>
      <w:r w:rsidR="008305F3">
        <w:t xml:space="preserve"> с заполнением 50%</w:t>
      </w:r>
    </w:p>
    <w:p w:rsidR="008305F3" w:rsidRDefault="008305F3" w:rsidP="008305F3"/>
    <w:p w:rsidR="008305F3" w:rsidRDefault="008305F3" w:rsidP="0081463D">
      <w:pPr>
        <w:jc w:val="center"/>
      </w:pPr>
      <w:r>
        <w:rPr>
          <w:noProof/>
        </w:rPr>
        <w:drawing>
          <wp:inline distT="0" distB="0" distL="0" distR="0" wp14:anchorId="55897941" wp14:editId="15FD8DE1">
            <wp:extent cx="5458347" cy="20764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65503" cy="2079172"/>
                    </a:xfrm>
                    <a:prstGeom prst="rect">
                      <a:avLst/>
                    </a:prstGeom>
                    <a:noFill/>
                    <a:ln>
                      <a:noFill/>
                    </a:ln>
                  </pic:spPr>
                </pic:pic>
              </a:graphicData>
            </a:graphic>
          </wp:inline>
        </w:drawing>
      </w:r>
    </w:p>
    <w:p w:rsidR="008305F3" w:rsidRDefault="0081463D" w:rsidP="008305F3">
      <w:pPr>
        <w:jc w:val="center"/>
      </w:pPr>
      <w:r>
        <w:t>Рис. 6</w:t>
      </w:r>
      <w:r w:rsidR="008305F3">
        <w:t xml:space="preserve"> Третий слой с шаблоном </w:t>
      </w:r>
      <w:r w:rsidR="008305F3" w:rsidRPr="00E12DA5">
        <w:t>“</w:t>
      </w:r>
      <w:r w:rsidR="008305F3">
        <w:t>Треугольник</w:t>
      </w:r>
      <w:r w:rsidR="008305F3" w:rsidRPr="00E12DA5">
        <w:t>”</w:t>
      </w:r>
      <w:r w:rsidR="008305F3">
        <w:t xml:space="preserve"> и заполнением 50%</w:t>
      </w:r>
    </w:p>
    <w:p w:rsidR="008305F3" w:rsidRPr="00E12DA5" w:rsidRDefault="008305F3" w:rsidP="008305F3">
      <w:pPr>
        <w:jc w:val="center"/>
      </w:pPr>
    </w:p>
    <w:p w:rsidR="008305F3" w:rsidRDefault="008305F3" w:rsidP="008305F3">
      <w:r>
        <w:rPr>
          <w:noProof/>
        </w:rPr>
        <w:drawing>
          <wp:inline distT="0" distB="0" distL="0" distR="0" wp14:anchorId="3B38AD5B" wp14:editId="085F53E1">
            <wp:extent cx="5448300" cy="2282514"/>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78094" cy="2294996"/>
                    </a:xfrm>
                    <a:prstGeom prst="rect">
                      <a:avLst/>
                    </a:prstGeom>
                    <a:noFill/>
                    <a:ln>
                      <a:noFill/>
                    </a:ln>
                  </pic:spPr>
                </pic:pic>
              </a:graphicData>
            </a:graphic>
          </wp:inline>
        </w:drawing>
      </w:r>
    </w:p>
    <w:p w:rsidR="008305F3" w:rsidRDefault="0081463D" w:rsidP="008305F3">
      <w:pPr>
        <w:jc w:val="center"/>
      </w:pPr>
      <w:r>
        <w:t>Рис. 7</w:t>
      </w:r>
      <w:r w:rsidR="008305F3">
        <w:t xml:space="preserve"> Шестой слой с шаблоном </w:t>
      </w:r>
      <w:r w:rsidR="008305F3" w:rsidRPr="00E12DA5">
        <w:t>“</w:t>
      </w:r>
      <w:r w:rsidR="008305F3">
        <w:t>Треугольник</w:t>
      </w:r>
      <w:r w:rsidR="008305F3" w:rsidRPr="00E12DA5">
        <w:t>”</w:t>
      </w:r>
      <w:r w:rsidR="008305F3">
        <w:t xml:space="preserve"> и заполнением 50%</w:t>
      </w:r>
    </w:p>
    <w:p w:rsidR="0081463D" w:rsidRDefault="0081463D">
      <w:r>
        <w:br w:type="page"/>
      </w:r>
    </w:p>
    <w:p w:rsidR="0081463D" w:rsidRDefault="0081463D" w:rsidP="0081463D">
      <w:pPr>
        <w:pStyle w:val="20"/>
        <w:rPr>
          <w:i/>
        </w:rPr>
      </w:pPr>
      <w:bookmarkStart w:id="11" w:name="_Toc531213139"/>
      <w:r>
        <w:rPr>
          <w:i/>
        </w:rPr>
        <w:lastRenderedPageBreak/>
        <w:t>3.</w:t>
      </w:r>
      <w:r>
        <w:rPr>
          <w:i/>
        </w:rPr>
        <w:t>3</w:t>
      </w:r>
      <w:r w:rsidRPr="00FE2EF8">
        <w:rPr>
          <w:i/>
        </w:rPr>
        <w:t xml:space="preserve"> </w:t>
      </w:r>
      <w:r>
        <w:rPr>
          <w:i/>
        </w:rPr>
        <w:t>Испытания на изгиб</w:t>
      </w:r>
      <w:r>
        <w:rPr>
          <w:i/>
        </w:rPr>
        <w:t>.</w:t>
      </w:r>
      <w:bookmarkEnd w:id="11"/>
    </w:p>
    <w:p w:rsidR="0081463D" w:rsidRDefault="0081463D" w:rsidP="0081463D">
      <w:pPr>
        <w:ind w:firstLine="708"/>
      </w:pPr>
      <w:r>
        <w:t xml:space="preserve">Испытания на </w:t>
      </w:r>
      <w:r>
        <w:t>изгиб</w:t>
      </w:r>
      <w:r>
        <w:t xml:space="preserve"> проводятся по ГОСТ 4648-2014. Далее на рисунках изображены </w:t>
      </w:r>
      <w:r>
        <w:t>гибочные</w:t>
      </w:r>
      <w:r>
        <w:t xml:space="preserve"> образцы, габаритные размеры которых соответствуют ГОСТ 4648-2014, напечатанных с заполнением 50% и различной геометрией заполнения. </w:t>
      </w:r>
      <w:r w:rsidR="00213B84">
        <w:t xml:space="preserve"> </w:t>
      </w:r>
    </w:p>
    <w:p w:rsidR="00213B84" w:rsidRPr="00213B84" w:rsidRDefault="00213B84" w:rsidP="0081463D">
      <w:pPr>
        <w:ind w:firstLine="708"/>
      </w:pPr>
      <w:r>
        <w:t xml:space="preserve">На рисунке 8 представлен первый слой ДНА/КРЫШКИ гибочного образца, на рисунке 9 </w:t>
      </w:r>
      <w:r>
        <w:t xml:space="preserve">Шестой слой с шаблоном </w:t>
      </w:r>
      <w:r w:rsidRPr="00E12DA5">
        <w:t>“</w:t>
      </w:r>
      <w:r>
        <w:t>Треугольник</w:t>
      </w:r>
      <w:r w:rsidRPr="00E12DA5">
        <w:t>”</w:t>
      </w:r>
      <w:r>
        <w:t xml:space="preserve"> и заполнением 50%</w:t>
      </w:r>
    </w:p>
    <w:p w:rsidR="008305F3" w:rsidRDefault="00213B84" w:rsidP="0081463D">
      <w:pPr>
        <w:ind w:firstLine="0"/>
      </w:pPr>
      <w:r>
        <w:rPr>
          <w:noProof/>
        </w:rPr>
        <w:drawing>
          <wp:inline distT="0" distB="0" distL="0" distR="0">
            <wp:extent cx="5934075" cy="18859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075" cy="1885950"/>
                    </a:xfrm>
                    <a:prstGeom prst="rect">
                      <a:avLst/>
                    </a:prstGeom>
                    <a:noFill/>
                    <a:ln>
                      <a:noFill/>
                    </a:ln>
                  </pic:spPr>
                </pic:pic>
              </a:graphicData>
            </a:graphic>
          </wp:inline>
        </w:drawing>
      </w:r>
    </w:p>
    <w:p w:rsidR="00213B84" w:rsidRDefault="00213B84" w:rsidP="00213B84">
      <w:pPr>
        <w:jc w:val="center"/>
      </w:pPr>
      <w:r>
        <w:t>Рис. 8</w:t>
      </w:r>
      <w:r>
        <w:t xml:space="preserve"> Первый слой ДНА/КРЫШКИ</w:t>
      </w:r>
    </w:p>
    <w:p w:rsidR="00213B84" w:rsidRDefault="00213B84" w:rsidP="00213B84">
      <w:pPr>
        <w:jc w:val="center"/>
      </w:pPr>
      <w:r>
        <w:rPr>
          <w:noProof/>
        </w:rPr>
        <w:drawing>
          <wp:inline distT="0" distB="0" distL="0" distR="0">
            <wp:extent cx="4266204" cy="4191000"/>
            <wp:effectExtent l="0" t="0" r="127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82105" cy="4206621"/>
                    </a:xfrm>
                    <a:prstGeom prst="rect">
                      <a:avLst/>
                    </a:prstGeom>
                    <a:noFill/>
                    <a:ln>
                      <a:noFill/>
                    </a:ln>
                  </pic:spPr>
                </pic:pic>
              </a:graphicData>
            </a:graphic>
          </wp:inline>
        </w:drawing>
      </w:r>
    </w:p>
    <w:p w:rsidR="00213B84" w:rsidRDefault="00213B84" w:rsidP="00213B84">
      <w:pPr>
        <w:jc w:val="center"/>
      </w:pPr>
      <w:r>
        <w:t>Рис. 9</w:t>
      </w:r>
      <w:r>
        <w:t xml:space="preserve"> Шестой слой с шаблоном </w:t>
      </w:r>
      <w:r w:rsidRPr="00E12DA5">
        <w:t>“</w:t>
      </w:r>
      <w:r>
        <w:t>Треугольник</w:t>
      </w:r>
      <w:r w:rsidRPr="00E12DA5">
        <w:t>”</w:t>
      </w:r>
      <w:r>
        <w:t xml:space="preserve"> и заполнением 50%</w:t>
      </w:r>
    </w:p>
    <w:p w:rsidR="00213B84" w:rsidRDefault="00213B84" w:rsidP="00213B84">
      <w:pPr>
        <w:jc w:val="left"/>
      </w:pPr>
      <w:r>
        <w:lastRenderedPageBreak/>
        <w:t>На рисунке 10 продемонстрирован ш</w:t>
      </w:r>
      <w:r>
        <w:t xml:space="preserve">естой слой </w:t>
      </w:r>
      <w:r>
        <w:t xml:space="preserve">гибочного образца </w:t>
      </w:r>
      <w:r>
        <w:t xml:space="preserve">с шаблоном </w:t>
      </w:r>
      <w:r>
        <w:t xml:space="preserve">заполнения </w:t>
      </w:r>
      <w:r w:rsidRPr="00E12DA5">
        <w:t>“</w:t>
      </w:r>
      <w:proofErr w:type="gramStart"/>
      <w:r>
        <w:t>Зиг-</w:t>
      </w:r>
      <w:proofErr w:type="spellStart"/>
      <w:r>
        <w:t>Заг</w:t>
      </w:r>
      <w:proofErr w:type="spellEnd"/>
      <w:proofErr w:type="gramEnd"/>
      <w:r w:rsidRPr="00E12DA5">
        <w:t>”</w:t>
      </w:r>
      <w:r>
        <w:t xml:space="preserve"> и заполнением 50%</w:t>
      </w:r>
    </w:p>
    <w:p w:rsidR="00213B84" w:rsidRDefault="00213B84" w:rsidP="00213B84">
      <w:pPr>
        <w:jc w:val="center"/>
      </w:pPr>
    </w:p>
    <w:p w:rsidR="00213B84" w:rsidRDefault="00213B84" w:rsidP="00213B84">
      <w:pPr>
        <w:jc w:val="left"/>
      </w:pPr>
      <w:r>
        <w:rPr>
          <w:noProof/>
        </w:rPr>
        <w:drawing>
          <wp:inline distT="0" distB="0" distL="0" distR="0">
            <wp:extent cx="5153025" cy="3821344"/>
            <wp:effectExtent l="0" t="0" r="0"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1344" cy="3827513"/>
                    </a:xfrm>
                    <a:prstGeom prst="rect">
                      <a:avLst/>
                    </a:prstGeom>
                    <a:noFill/>
                    <a:ln>
                      <a:noFill/>
                    </a:ln>
                  </pic:spPr>
                </pic:pic>
              </a:graphicData>
            </a:graphic>
          </wp:inline>
        </w:drawing>
      </w:r>
    </w:p>
    <w:p w:rsidR="00213B84" w:rsidRDefault="00213B84" w:rsidP="00213B84">
      <w:pPr>
        <w:jc w:val="center"/>
      </w:pPr>
      <w:r>
        <w:t>Рис. 10</w:t>
      </w:r>
      <w:r>
        <w:t xml:space="preserve"> Шестой слой с шаблоном </w:t>
      </w:r>
      <w:r w:rsidRPr="00E12DA5">
        <w:t>“</w:t>
      </w:r>
      <w:proofErr w:type="gramStart"/>
      <w:r>
        <w:t>Зиг-</w:t>
      </w:r>
      <w:proofErr w:type="spellStart"/>
      <w:r>
        <w:t>Заг</w:t>
      </w:r>
      <w:proofErr w:type="spellEnd"/>
      <w:proofErr w:type="gramEnd"/>
      <w:r w:rsidRPr="00E12DA5">
        <w:t>”</w:t>
      </w:r>
      <w:r>
        <w:t xml:space="preserve"> и заполнением 50%</w:t>
      </w:r>
    </w:p>
    <w:p w:rsidR="00213B84" w:rsidRDefault="00213B84">
      <w:r>
        <w:br w:type="page"/>
      </w:r>
    </w:p>
    <w:p w:rsidR="00213B84" w:rsidRDefault="00213B84" w:rsidP="00213B84">
      <w:pPr>
        <w:pStyle w:val="20"/>
        <w:rPr>
          <w:i/>
        </w:rPr>
      </w:pPr>
      <w:bookmarkStart w:id="12" w:name="_Toc531213140"/>
      <w:r>
        <w:rPr>
          <w:i/>
        </w:rPr>
        <w:lastRenderedPageBreak/>
        <w:t>3.</w:t>
      </w:r>
      <w:r>
        <w:rPr>
          <w:i/>
        </w:rPr>
        <w:t>4</w:t>
      </w:r>
      <w:r w:rsidRPr="00FE2EF8">
        <w:rPr>
          <w:i/>
        </w:rPr>
        <w:t xml:space="preserve"> </w:t>
      </w:r>
      <w:r>
        <w:rPr>
          <w:i/>
        </w:rPr>
        <w:t>Испытания на сжатие</w:t>
      </w:r>
      <w:r>
        <w:rPr>
          <w:i/>
        </w:rPr>
        <w:t>.</w:t>
      </w:r>
      <w:bookmarkEnd w:id="12"/>
    </w:p>
    <w:p w:rsidR="00213B84" w:rsidRDefault="00213B84" w:rsidP="00213B84">
      <w:pPr>
        <w:jc w:val="left"/>
      </w:pPr>
    </w:p>
    <w:p w:rsidR="00213B84" w:rsidRDefault="00213B84" w:rsidP="00213B84">
      <w:pPr>
        <w:ind w:firstLine="708"/>
      </w:pPr>
      <w:r>
        <w:t xml:space="preserve">Испытания на </w:t>
      </w:r>
      <w:r w:rsidR="00412CA4">
        <w:t>сжатие</w:t>
      </w:r>
      <w:r>
        <w:t xml:space="preserve"> проводятся по </w:t>
      </w:r>
      <w:r w:rsidR="00412CA4">
        <w:t>ГОСТ 4651-2014</w:t>
      </w:r>
      <w:r>
        <w:t xml:space="preserve">. Далее на рисунках изображены </w:t>
      </w:r>
      <w:r w:rsidR="00412CA4">
        <w:t>сжимные</w:t>
      </w:r>
      <w:r>
        <w:t xml:space="preserve"> образцы, габаритные размеры которых соответствуют </w:t>
      </w:r>
      <w:r w:rsidR="00412CA4">
        <w:t>ГОСТ 4651-2014</w:t>
      </w:r>
      <w:r>
        <w:t xml:space="preserve">, напечатанных с заполнением 50% и различной геометрией заполнения.  </w:t>
      </w:r>
    </w:p>
    <w:p w:rsidR="00213B84" w:rsidRDefault="00213B84" w:rsidP="00412CA4">
      <w:pPr>
        <w:ind w:firstLine="708"/>
        <w:jc w:val="left"/>
      </w:pPr>
      <w:r>
        <w:t xml:space="preserve">На рисунке </w:t>
      </w:r>
      <w:r w:rsidR="00412CA4">
        <w:t>11</w:t>
      </w:r>
      <w:r>
        <w:t xml:space="preserve"> представлен первый слой ДНА/КРЫШКИ </w:t>
      </w:r>
      <w:r w:rsidR="00412CA4">
        <w:t>сжимного образца, на рисунке 12</w:t>
      </w:r>
      <w:r>
        <w:t xml:space="preserve"> Шестой слой с шаблоном </w:t>
      </w:r>
      <w:r w:rsidRPr="00E12DA5">
        <w:t>“</w:t>
      </w:r>
      <w:r>
        <w:t>Треугольник</w:t>
      </w:r>
      <w:r w:rsidRPr="00E12DA5">
        <w:t>”</w:t>
      </w:r>
      <w:r>
        <w:t xml:space="preserve"> и заполнением 50%</w:t>
      </w:r>
      <w:r w:rsidR="00412CA4">
        <w:rPr>
          <w:noProof/>
        </w:rPr>
        <w:drawing>
          <wp:inline distT="0" distB="0" distL="0" distR="0">
            <wp:extent cx="5934075" cy="270510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4075" cy="2705100"/>
                    </a:xfrm>
                    <a:prstGeom prst="rect">
                      <a:avLst/>
                    </a:prstGeom>
                    <a:noFill/>
                    <a:ln>
                      <a:noFill/>
                    </a:ln>
                  </pic:spPr>
                </pic:pic>
              </a:graphicData>
            </a:graphic>
          </wp:inline>
        </w:drawing>
      </w:r>
    </w:p>
    <w:p w:rsidR="00412CA4" w:rsidRDefault="00412CA4" w:rsidP="00412CA4">
      <w:pPr>
        <w:jc w:val="center"/>
      </w:pPr>
      <w:r>
        <w:t>Рис. 11</w:t>
      </w:r>
      <w:r>
        <w:t xml:space="preserve"> Первый слой ДНА/КРЫШКИ</w:t>
      </w:r>
    </w:p>
    <w:p w:rsidR="00412CA4" w:rsidRDefault="00412CA4" w:rsidP="00412CA4">
      <w:pPr>
        <w:ind w:firstLine="708"/>
        <w:jc w:val="center"/>
      </w:pPr>
      <w:r>
        <w:rPr>
          <w:noProof/>
        </w:rPr>
        <w:drawing>
          <wp:inline distT="0" distB="0" distL="0" distR="0">
            <wp:extent cx="5485948" cy="2640330"/>
            <wp:effectExtent l="0" t="0" r="635"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97805" cy="2646037"/>
                    </a:xfrm>
                    <a:prstGeom prst="rect">
                      <a:avLst/>
                    </a:prstGeom>
                    <a:noFill/>
                    <a:ln>
                      <a:noFill/>
                    </a:ln>
                  </pic:spPr>
                </pic:pic>
              </a:graphicData>
            </a:graphic>
          </wp:inline>
        </w:drawing>
      </w:r>
    </w:p>
    <w:p w:rsidR="00412CA4" w:rsidRDefault="00412CA4" w:rsidP="00412CA4">
      <w:pPr>
        <w:jc w:val="center"/>
      </w:pPr>
      <w:r>
        <w:t>Рис. 12</w:t>
      </w:r>
      <w:r>
        <w:t xml:space="preserve"> Шестой слой с шаблоном </w:t>
      </w:r>
      <w:r w:rsidRPr="00E12DA5">
        <w:t>“</w:t>
      </w:r>
      <w:r>
        <w:t>Треугольник</w:t>
      </w:r>
      <w:r w:rsidRPr="00E12DA5">
        <w:t>”</w:t>
      </w:r>
      <w:r>
        <w:t xml:space="preserve"> и заполнением 50%</w:t>
      </w:r>
    </w:p>
    <w:p w:rsidR="00412CA4" w:rsidRDefault="00412CA4" w:rsidP="00412CA4">
      <w:pPr>
        <w:jc w:val="left"/>
      </w:pPr>
      <w:r>
        <w:lastRenderedPageBreak/>
        <w:t xml:space="preserve">На рисунке </w:t>
      </w:r>
      <w:r>
        <w:t>13</w:t>
      </w:r>
      <w:r>
        <w:t xml:space="preserve"> продемонстрирован шестой слой </w:t>
      </w:r>
      <w:r>
        <w:t>сжимного</w:t>
      </w:r>
      <w:r>
        <w:t xml:space="preserve"> образца с шаблоном заполнения </w:t>
      </w:r>
      <w:r w:rsidRPr="00E12DA5">
        <w:t>“</w:t>
      </w:r>
      <w:proofErr w:type="gramStart"/>
      <w:r>
        <w:t>Зиг-</w:t>
      </w:r>
      <w:proofErr w:type="spellStart"/>
      <w:r>
        <w:t>Заг</w:t>
      </w:r>
      <w:proofErr w:type="spellEnd"/>
      <w:proofErr w:type="gramEnd"/>
      <w:r w:rsidRPr="00E12DA5">
        <w:t>”</w:t>
      </w:r>
      <w:r>
        <w:t xml:space="preserve"> и заполнением 50%</w:t>
      </w:r>
    </w:p>
    <w:p w:rsidR="00412CA4" w:rsidRDefault="00412CA4" w:rsidP="00412CA4">
      <w:pPr>
        <w:jc w:val="left"/>
      </w:pPr>
      <w:r>
        <w:rPr>
          <w:noProof/>
        </w:rPr>
        <w:drawing>
          <wp:inline distT="0" distB="0" distL="0" distR="0">
            <wp:extent cx="5215830" cy="2905125"/>
            <wp:effectExtent l="0" t="0" r="444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22731" cy="2908969"/>
                    </a:xfrm>
                    <a:prstGeom prst="rect">
                      <a:avLst/>
                    </a:prstGeom>
                    <a:noFill/>
                    <a:ln>
                      <a:noFill/>
                    </a:ln>
                  </pic:spPr>
                </pic:pic>
              </a:graphicData>
            </a:graphic>
          </wp:inline>
        </w:drawing>
      </w:r>
    </w:p>
    <w:p w:rsidR="00412CA4" w:rsidRDefault="00412CA4" w:rsidP="00412CA4">
      <w:pPr>
        <w:jc w:val="center"/>
      </w:pPr>
      <w:r>
        <w:t>Рис. 1</w:t>
      </w:r>
      <w:r>
        <w:t>3</w:t>
      </w:r>
      <w:r>
        <w:t xml:space="preserve"> Шестой слой с шаблоном </w:t>
      </w:r>
      <w:r w:rsidRPr="00E12DA5">
        <w:t>“</w:t>
      </w:r>
      <w:proofErr w:type="gramStart"/>
      <w:r>
        <w:t>Зиг-</w:t>
      </w:r>
      <w:proofErr w:type="spellStart"/>
      <w:r>
        <w:t>Заг</w:t>
      </w:r>
      <w:proofErr w:type="spellEnd"/>
      <w:proofErr w:type="gramEnd"/>
      <w:r w:rsidRPr="00E12DA5">
        <w:t>”</w:t>
      </w:r>
      <w:r>
        <w:t xml:space="preserve"> и заполнением 50%</w:t>
      </w:r>
    </w:p>
    <w:p w:rsidR="00412CA4" w:rsidRDefault="00412CA4" w:rsidP="00412CA4">
      <w:pPr>
        <w:jc w:val="center"/>
      </w:pPr>
    </w:p>
    <w:p w:rsidR="00213B84" w:rsidRDefault="00F7333B" w:rsidP="00213B84">
      <w:pPr>
        <w:jc w:val="left"/>
      </w:pPr>
      <w:r w:rsidRPr="00A4621B">
        <w:rPr>
          <w:szCs w:val="28"/>
        </w:rPr>
        <w:br w:type="page"/>
      </w:r>
    </w:p>
    <w:p w:rsidR="008730EF" w:rsidRPr="00266A8C" w:rsidRDefault="008730EF" w:rsidP="008730EF">
      <w:pPr>
        <w:pStyle w:val="1"/>
      </w:pPr>
      <w:bookmarkStart w:id="13" w:name="_Toc531213141"/>
      <w:r>
        <w:lastRenderedPageBreak/>
        <w:t>4</w:t>
      </w:r>
      <w:r w:rsidRPr="00B51DB7">
        <w:t xml:space="preserve"> </w:t>
      </w:r>
      <w:r w:rsidR="00412CA4">
        <w:t>Выбор материала печати</w:t>
      </w:r>
      <w:bookmarkEnd w:id="13"/>
    </w:p>
    <w:p w:rsidR="00412CA4" w:rsidRPr="00412CA4" w:rsidRDefault="00412CA4" w:rsidP="00412CA4">
      <w:pPr>
        <w:ind w:firstLine="709"/>
        <w:rPr>
          <w:szCs w:val="28"/>
        </w:rPr>
      </w:pPr>
      <w:r w:rsidRPr="00412CA4">
        <w:rPr>
          <w:szCs w:val="28"/>
        </w:rPr>
        <w:t>Существует много материалов, которые исследовались на предмет применимости в 3D-печати, и на сегодняшний день доминирующую роль в этой нише занимают – ABS, PLA, SBS и PETG.</w:t>
      </w:r>
    </w:p>
    <w:p w:rsidR="008730EF" w:rsidRPr="00412CA4" w:rsidRDefault="00412CA4" w:rsidP="00412CA4">
      <w:pPr>
        <w:ind w:firstLine="0"/>
        <w:rPr>
          <w:szCs w:val="28"/>
        </w:rPr>
      </w:pPr>
      <w:r w:rsidRPr="00412CA4">
        <w:rPr>
          <w:szCs w:val="28"/>
        </w:rPr>
        <w:t>Все они – термопластики, т.е. они становятся мягкими и пластичными при нагревании, а при охлаждении затвердевают. Этот процесс может быть повторен многократно. Подверженность плавлению и обработке – именно то свойство, которое вывело термопластики в лидеры в повседневном использовании и привело к тому, что большинство видов пластика, с которыми мы сталкиваемся в быту, – термопластики.</w:t>
      </w:r>
    </w:p>
    <w:p w:rsidR="00412CA4" w:rsidRPr="00412CA4" w:rsidRDefault="00412CA4" w:rsidP="00412CA4">
      <w:pPr>
        <w:rPr>
          <w:b/>
          <w:i/>
          <w:szCs w:val="28"/>
          <w:u w:val="single"/>
        </w:rPr>
      </w:pPr>
      <w:r w:rsidRPr="00412CA4">
        <w:rPr>
          <w:b/>
          <w:i/>
          <w:szCs w:val="28"/>
          <w:u w:val="single"/>
        </w:rPr>
        <w:t>Основные свойства</w:t>
      </w:r>
    </w:p>
    <w:p w:rsidR="00412CA4" w:rsidRPr="00412CA4" w:rsidRDefault="00412CA4" w:rsidP="00412CA4">
      <w:pPr>
        <w:rPr>
          <w:szCs w:val="28"/>
        </w:rPr>
      </w:pPr>
      <w:r w:rsidRPr="00412CA4">
        <w:rPr>
          <w:szCs w:val="28"/>
        </w:rPr>
        <w:t>Помимо того, что объекты должны быть точно изготовлены, они должны выполнять необходимые функции.</w:t>
      </w:r>
    </w:p>
    <w:p w:rsidR="0019111D" w:rsidRDefault="00412CA4" w:rsidP="00412CA4">
      <w:pPr>
        <w:rPr>
          <w:szCs w:val="28"/>
        </w:rPr>
      </w:pPr>
      <w:r w:rsidRPr="00412CA4">
        <w:rPr>
          <w:szCs w:val="28"/>
        </w:rPr>
        <w:t xml:space="preserve"> </w:t>
      </w:r>
      <w:r w:rsidRPr="00412CA4">
        <w:rPr>
          <w:b/>
          <w:szCs w:val="28"/>
          <w:u w:val="single"/>
        </w:rPr>
        <w:t>ABS</w:t>
      </w:r>
      <w:r w:rsidRPr="00412CA4">
        <w:rPr>
          <w:szCs w:val="28"/>
        </w:rPr>
        <w:t xml:space="preserve"> может принимать много разных полимерных форм, ему можно придать множество самых разных свойств. В целом, это прочный и несколько более податливый по сравнению с PLA пластик. Натуральный ABS имеет до окраски </w:t>
      </w:r>
      <w:proofErr w:type="spellStart"/>
      <w:r w:rsidRPr="00412CA4">
        <w:rPr>
          <w:szCs w:val="28"/>
        </w:rPr>
        <w:t>бежеватый</w:t>
      </w:r>
      <w:proofErr w:type="spellEnd"/>
      <w:r w:rsidRPr="00412CA4">
        <w:rPr>
          <w:szCs w:val="28"/>
        </w:rPr>
        <w:t xml:space="preserve"> (молочный) оттенок. Пластичность ABS позволяет легко создавать элементы различных соединений и крепежа. Он легко шлифуется и обрабатывается. Важно отметить, что ABS растворяется в ацетоне, что позволяет склеивать детали и добиваться очень гладкой поверхности.</w:t>
      </w:r>
    </w:p>
    <w:p w:rsidR="00412CA4" w:rsidRDefault="00412CA4" w:rsidP="00412CA4">
      <w:pPr>
        <w:rPr>
          <w:szCs w:val="28"/>
        </w:rPr>
      </w:pPr>
      <w:r w:rsidRPr="00412CA4">
        <w:rPr>
          <w:b/>
          <w:szCs w:val="28"/>
          <w:u w:val="single"/>
        </w:rPr>
        <w:t>PLA пластик</w:t>
      </w:r>
      <w:r w:rsidRPr="00412CA4">
        <w:rPr>
          <w:szCs w:val="28"/>
        </w:rPr>
        <w:t xml:space="preserve"> создается из самых разнообразных продуктов сельского хозяйства – кукурузы, картофеля, сахарной свеклы и т.п. – и считается более </w:t>
      </w:r>
      <w:proofErr w:type="spellStart"/>
      <w:r w:rsidRPr="00412CA4">
        <w:rPr>
          <w:szCs w:val="28"/>
        </w:rPr>
        <w:t>экологичным</w:t>
      </w:r>
      <w:proofErr w:type="spellEnd"/>
      <w:r w:rsidRPr="00412CA4">
        <w:rPr>
          <w:szCs w:val="28"/>
        </w:rPr>
        <w:t>, чем ABS, в основе которого лежит нефть. Изначально он применялся для изготовления продуктовых упаковок и легко утилизируется в промышленных компостных установках. В компостной куче на ваше</w:t>
      </w:r>
      <w:r>
        <w:rPr>
          <w:szCs w:val="28"/>
        </w:rPr>
        <w:t xml:space="preserve">й даче он разлагаться не будет. </w:t>
      </w:r>
      <w:r w:rsidRPr="00412CA4">
        <w:rPr>
          <w:szCs w:val="28"/>
        </w:rPr>
        <w:t xml:space="preserve">В своем естественном виде он прозрачен и поддается окраске, в результате чего можно добиться также разной степени прозрачности. PLA такой же прочный, но более жесткий, чем ABS, поэтому его сложнее использовать для соединений различных элементов. Распечатанные объекты, как правило, более гладкие и блестящие. PLA </w:t>
      </w:r>
      <w:r w:rsidRPr="00412CA4">
        <w:rPr>
          <w:szCs w:val="28"/>
        </w:rPr>
        <w:lastRenderedPageBreak/>
        <w:t>немного труднее шлифовать и обрабатывать, чем ABS. PLA растворяется в Хло</w:t>
      </w:r>
      <w:r>
        <w:rPr>
          <w:szCs w:val="28"/>
        </w:rPr>
        <w:t>ристом метилене (</w:t>
      </w:r>
      <w:proofErr w:type="spellStart"/>
      <w:r>
        <w:rPr>
          <w:szCs w:val="28"/>
        </w:rPr>
        <w:t>дихлорметане</w:t>
      </w:r>
      <w:proofErr w:type="spellEnd"/>
      <w:r>
        <w:rPr>
          <w:szCs w:val="28"/>
        </w:rPr>
        <w:t>)</w:t>
      </w:r>
      <w:r w:rsidRPr="00412CA4">
        <w:rPr>
          <w:szCs w:val="28"/>
        </w:rPr>
        <w:t>. Более низкая температура плавления делает PLA непригодным для ряда ситуаций – например, за день в нагретом салоне автомобиля детали из него могут деформироваться и «потечь».</w:t>
      </w:r>
    </w:p>
    <w:p w:rsidR="00AC256F" w:rsidRPr="00AC256F" w:rsidRDefault="00AC256F" w:rsidP="00AC256F">
      <w:pPr>
        <w:rPr>
          <w:szCs w:val="28"/>
        </w:rPr>
      </w:pPr>
      <w:r w:rsidRPr="00AC256F">
        <w:rPr>
          <w:b/>
          <w:i/>
          <w:szCs w:val="28"/>
          <w:u w:val="single"/>
        </w:rPr>
        <w:t>SBS</w:t>
      </w:r>
      <w:r w:rsidRPr="00AC256F">
        <w:rPr>
          <w:b/>
          <w:i/>
          <w:szCs w:val="28"/>
          <w:u w:val="single"/>
        </w:rPr>
        <w:t>.</w:t>
      </w:r>
      <w:r w:rsidRPr="00AC256F">
        <w:rPr>
          <w:szCs w:val="28"/>
        </w:rPr>
        <w:t xml:space="preserve">  Прочность, пластичность и термостойкость делают из него материал, которому часто отдается предпочтение в инженерных и механических приложениях. Модуль упругости гораздо меньше, чем у ABS. То есть, напечатанные детали получаются более гибкими. Удлинение при разрыве &gt;250%. Нить, в отличие от ABS, не ломается, не говоря о PLA, который наиболее хрупкий из рассматриваемых материалов. SBS имеет гибкую структуру. Он не обломится и не оборвется при печати. Даже если пруток в ваш экструдер подается под углом в 90 градусов! Материал прозрачен (93% светопропускания). Окрашивание материала дает очень красивый эффект.</w:t>
      </w:r>
      <w:r>
        <w:rPr>
          <w:szCs w:val="28"/>
        </w:rPr>
        <w:t xml:space="preserve"> Обрабатывается и </w:t>
      </w:r>
      <w:proofErr w:type="gramStart"/>
      <w:r>
        <w:rPr>
          <w:szCs w:val="28"/>
        </w:rPr>
        <w:t xml:space="preserve">растворяется  </w:t>
      </w:r>
      <w:proofErr w:type="spellStart"/>
      <w:r>
        <w:rPr>
          <w:szCs w:val="28"/>
        </w:rPr>
        <w:t>лимоненом</w:t>
      </w:r>
      <w:proofErr w:type="spellEnd"/>
      <w:proofErr w:type="gramEnd"/>
      <w:r>
        <w:rPr>
          <w:szCs w:val="28"/>
        </w:rPr>
        <w:t xml:space="preserve">,  </w:t>
      </w:r>
      <w:proofErr w:type="spellStart"/>
      <w:r>
        <w:rPr>
          <w:szCs w:val="28"/>
        </w:rPr>
        <w:t>д</w:t>
      </w:r>
      <w:r w:rsidRPr="00AC256F">
        <w:rPr>
          <w:szCs w:val="28"/>
        </w:rPr>
        <w:t>ихлорметаном</w:t>
      </w:r>
      <w:proofErr w:type="spellEnd"/>
      <w:r w:rsidRPr="00AC256F">
        <w:rPr>
          <w:szCs w:val="28"/>
        </w:rPr>
        <w:t xml:space="preserve">, сольвентом. SBS идеально подходит для печати плафонов светильников, прототипов прозрачной посуды, бутылок и т.д.   </w:t>
      </w:r>
    </w:p>
    <w:p w:rsidR="00AC256F" w:rsidRDefault="00AC256F" w:rsidP="00AC256F">
      <w:pPr>
        <w:rPr>
          <w:szCs w:val="28"/>
        </w:rPr>
      </w:pPr>
      <w:r w:rsidRPr="00AC256F">
        <w:rPr>
          <w:b/>
          <w:i/>
          <w:szCs w:val="28"/>
          <w:u w:val="single"/>
        </w:rPr>
        <w:t xml:space="preserve"> PETG</w:t>
      </w:r>
      <w:r>
        <w:rPr>
          <w:b/>
          <w:i/>
          <w:szCs w:val="28"/>
          <w:u w:val="single"/>
        </w:rPr>
        <w:t>.</w:t>
      </w:r>
      <w:r w:rsidRPr="00AC256F">
        <w:rPr>
          <w:szCs w:val="28"/>
        </w:rPr>
        <w:t xml:space="preserve"> Считается, что PETG сочетает в себе преимущества ABS — прочность, термостойкость, долговечность, и PLA — легкость использования в печати. Он немного более гибкий чем ABS и PLA, но более жесткий чем SBS. Сплавление слоев, как правило, великолепное. Низкая </w:t>
      </w:r>
      <w:proofErr w:type="spellStart"/>
      <w:r w:rsidRPr="00AC256F">
        <w:rPr>
          <w:szCs w:val="28"/>
        </w:rPr>
        <w:t>термоусадка</w:t>
      </w:r>
      <w:proofErr w:type="spellEnd"/>
      <w:r w:rsidRPr="00AC256F">
        <w:rPr>
          <w:szCs w:val="28"/>
        </w:rPr>
        <w:t>. Можно не так опасаться искажений в размерах распечаток.</w:t>
      </w:r>
    </w:p>
    <w:p w:rsidR="00AC256F" w:rsidRDefault="00AC256F" w:rsidP="00AC256F">
      <w:pPr>
        <w:rPr>
          <w:szCs w:val="28"/>
        </w:rPr>
      </w:pPr>
    </w:p>
    <w:p w:rsidR="00AC256F" w:rsidRPr="00AC256F" w:rsidRDefault="00AC256F" w:rsidP="00AC256F">
      <w:pPr>
        <w:rPr>
          <w:szCs w:val="28"/>
        </w:rPr>
      </w:pPr>
      <w:r w:rsidRPr="00AC256F">
        <w:rPr>
          <w:szCs w:val="28"/>
        </w:rPr>
        <w:t xml:space="preserve">С помощью всех этих материалов можно создавать точные пространственные элементы. Есть, тем не менее, определенные нюансы, которые следует иметь в виду в отношении </w:t>
      </w:r>
      <w:r>
        <w:rPr>
          <w:szCs w:val="28"/>
        </w:rPr>
        <w:t>рассматриваемых видов пластика.</w:t>
      </w:r>
    </w:p>
    <w:p w:rsidR="00AC256F" w:rsidRPr="00AC256F" w:rsidRDefault="00AC256F" w:rsidP="00AC256F">
      <w:pPr>
        <w:rPr>
          <w:szCs w:val="28"/>
        </w:rPr>
      </w:pPr>
      <w:r w:rsidRPr="00AC256F">
        <w:rPr>
          <w:szCs w:val="28"/>
        </w:rPr>
        <w:t xml:space="preserve"> </w:t>
      </w:r>
      <w:r w:rsidRPr="00AC256F">
        <w:rPr>
          <w:b/>
          <w:i/>
          <w:szCs w:val="28"/>
          <w:u w:val="single"/>
        </w:rPr>
        <w:t>ABS</w:t>
      </w:r>
      <w:r>
        <w:rPr>
          <w:b/>
          <w:i/>
          <w:szCs w:val="28"/>
          <w:u w:val="single"/>
        </w:rPr>
        <w:t>.</w:t>
      </w:r>
      <w:r w:rsidRPr="00AC256F">
        <w:rPr>
          <w:szCs w:val="28"/>
        </w:rPr>
        <w:t xml:space="preserve"> При использовании ABS единственной существенной проблемой является </w:t>
      </w:r>
      <w:proofErr w:type="spellStart"/>
      <w:r w:rsidRPr="00AC256F">
        <w:rPr>
          <w:szCs w:val="28"/>
        </w:rPr>
        <w:t>заворачивание</w:t>
      </w:r>
      <w:proofErr w:type="spellEnd"/>
      <w:r w:rsidRPr="00AC256F">
        <w:rPr>
          <w:szCs w:val="28"/>
        </w:rPr>
        <w:t xml:space="preserve"> пластика при контакте с поверхностью печати. Эту проблему легко устранить, если подогревать саму поверхность печати, которая при этом должна быть гладкой, плоской и чистой. Кроме того, некоторые прибегают к дополнительным хитростям, например, наносят на </w:t>
      </w:r>
      <w:r w:rsidRPr="00AC256F">
        <w:rPr>
          <w:szCs w:val="28"/>
        </w:rPr>
        <w:lastRenderedPageBreak/>
        <w:t xml:space="preserve">поверхность смесь ABS и ацетона или сбрызгивают ее лаком для волос. Хорошие результаты </w:t>
      </w:r>
      <w:r w:rsidRPr="00AC256F">
        <w:rPr>
          <w:szCs w:val="28"/>
        </w:rPr>
        <w:t>дает специальное</w:t>
      </w:r>
      <w:r w:rsidRPr="00AC256F">
        <w:rPr>
          <w:szCs w:val="28"/>
        </w:rPr>
        <w:t xml:space="preserve"> покры</w:t>
      </w:r>
      <w:r>
        <w:rPr>
          <w:szCs w:val="28"/>
        </w:rPr>
        <w:t xml:space="preserve">тие </w:t>
      </w:r>
      <w:proofErr w:type="spellStart"/>
      <w:r>
        <w:rPr>
          <w:szCs w:val="28"/>
        </w:rPr>
        <w:t>fixpad</w:t>
      </w:r>
      <w:proofErr w:type="spellEnd"/>
      <w:r>
        <w:rPr>
          <w:szCs w:val="28"/>
        </w:rPr>
        <w:t xml:space="preserve"> и пленка для стола.</w:t>
      </w:r>
    </w:p>
    <w:p w:rsidR="00AC256F" w:rsidRPr="00AC256F" w:rsidRDefault="00AC256F" w:rsidP="00AC256F">
      <w:pPr>
        <w:rPr>
          <w:szCs w:val="28"/>
        </w:rPr>
      </w:pPr>
      <w:r w:rsidRPr="00AC256F">
        <w:rPr>
          <w:szCs w:val="28"/>
        </w:rPr>
        <w:t xml:space="preserve">Нагрев стола нужен для обеспечения фазового состояния контакта пластика со столом </w:t>
      </w:r>
      <w:proofErr w:type="gramStart"/>
      <w:r w:rsidRPr="00AC256F">
        <w:rPr>
          <w:szCs w:val="28"/>
        </w:rPr>
        <w:t>—</w:t>
      </w:r>
      <w:proofErr w:type="gramEnd"/>
      <w:r w:rsidRPr="00AC256F">
        <w:rPr>
          <w:szCs w:val="28"/>
        </w:rPr>
        <w:t xml:space="preserve"> он должен быть в состоянии упругой </w:t>
      </w:r>
      <w:proofErr w:type="spellStart"/>
      <w:r w:rsidRPr="00AC256F">
        <w:rPr>
          <w:szCs w:val="28"/>
        </w:rPr>
        <w:t>деформируемости</w:t>
      </w:r>
      <w:proofErr w:type="spellEnd"/>
      <w:r w:rsidRPr="00AC256F">
        <w:rPr>
          <w:szCs w:val="28"/>
        </w:rPr>
        <w:t xml:space="preserve"> — для ABS это диапазон 105-230 градусов. При температуре ниже он кристаллизуется и отслоится, а выше — перейдет в состояние вязкой текучести и тоже отслоится. Но обычно стол нагревают всего до 70 градусов. Подогрев стола обеспечивает задачу поддержания всего объема изделия при температуре упругой </w:t>
      </w:r>
      <w:proofErr w:type="spellStart"/>
      <w:r w:rsidRPr="00AC256F">
        <w:rPr>
          <w:szCs w:val="28"/>
        </w:rPr>
        <w:t>деформируемости</w:t>
      </w:r>
      <w:proofErr w:type="spellEnd"/>
      <w:r w:rsidRPr="00AC256F">
        <w:rPr>
          <w:szCs w:val="28"/>
        </w:rPr>
        <w:t xml:space="preserve"> с минимальным </w:t>
      </w:r>
      <w:proofErr w:type="spellStart"/>
      <w:r w:rsidRPr="00AC256F">
        <w:rPr>
          <w:szCs w:val="28"/>
        </w:rPr>
        <w:t>гредиентом</w:t>
      </w:r>
      <w:proofErr w:type="spellEnd"/>
      <w:r w:rsidRPr="00AC256F">
        <w:rPr>
          <w:szCs w:val="28"/>
        </w:rPr>
        <w:t xml:space="preserve"> по слоям. Но если изделие достаточно большое — более 5 см, обеспечить это условие в полной мере можно только в закрытой камере печати.</w:t>
      </w:r>
    </w:p>
    <w:p w:rsidR="00AC256F" w:rsidRPr="00AC256F" w:rsidRDefault="00AC256F" w:rsidP="00AC256F">
      <w:pPr>
        <w:rPr>
          <w:szCs w:val="28"/>
        </w:rPr>
      </w:pPr>
      <w:r w:rsidRPr="00AC256F">
        <w:rPr>
          <w:szCs w:val="28"/>
        </w:rPr>
        <w:t xml:space="preserve"> </w:t>
      </w:r>
      <w:r w:rsidRPr="00AC256F">
        <w:rPr>
          <w:b/>
          <w:i/>
          <w:szCs w:val="28"/>
          <w:u w:val="single"/>
        </w:rPr>
        <w:t>PLA</w:t>
      </w:r>
      <w:r>
        <w:rPr>
          <w:b/>
          <w:i/>
          <w:szCs w:val="28"/>
          <w:u w:val="single"/>
        </w:rPr>
        <w:t>.</w:t>
      </w:r>
      <w:r w:rsidRPr="00AC256F">
        <w:rPr>
          <w:szCs w:val="28"/>
        </w:rPr>
        <w:t xml:space="preserve"> По сравнению с ABS, слои PLA скручиваются гораздо меньше. Это дает возможность печати без подогрева стола и использовать в качестве нее любимый многими синий скотч 3М, но который недавно был снят с производства, но на замену ему </w:t>
      </w:r>
      <w:r w:rsidRPr="00AC256F">
        <w:rPr>
          <w:szCs w:val="28"/>
        </w:rPr>
        <w:t>пришло универсальное</w:t>
      </w:r>
      <w:r w:rsidRPr="00AC256F">
        <w:rPr>
          <w:szCs w:val="28"/>
        </w:rPr>
        <w:t xml:space="preserve"> покрытие </w:t>
      </w:r>
      <w:proofErr w:type="spellStart"/>
      <w:r w:rsidRPr="00AC256F">
        <w:rPr>
          <w:szCs w:val="28"/>
        </w:rPr>
        <w:t>fixpad</w:t>
      </w:r>
      <w:proofErr w:type="spellEnd"/>
      <w:r w:rsidRPr="00AC256F">
        <w:rPr>
          <w:szCs w:val="28"/>
        </w:rPr>
        <w:t xml:space="preserve">. Полный отказ от подогретой подложки все же может привести к небольшому скручиванию крупных слоев – хотя и не всегда. При нагревании PLA подвергается более значительным фазовым изменениям и становится более текучим. При активном охлаждении при печати можно добиться более заостренных элементов и углов – без риска получить хрупкий объект. Повышенная текучесть обеспечивает также лучшее сцепление между слоями, и результат получается более прочным. </w:t>
      </w:r>
    </w:p>
    <w:p w:rsidR="00AC256F" w:rsidRPr="00AC256F" w:rsidRDefault="00AC256F" w:rsidP="00AC256F">
      <w:pPr>
        <w:rPr>
          <w:szCs w:val="28"/>
        </w:rPr>
      </w:pPr>
      <w:r w:rsidRPr="00AC256F">
        <w:rPr>
          <w:szCs w:val="28"/>
        </w:rPr>
        <w:t xml:space="preserve"> </w:t>
      </w:r>
      <w:r w:rsidRPr="00AC256F">
        <w:rPr>
          <w:b/>
          <w:i/>
          <w:szCs w:val="28"/>
          <w:u w:val="single"/>
        </w:rPr>
        <w:t>SBS</w:t>
      </w:r>
      <w:r>
        <w:rPr>
          <w:b/>
          <w:i/>
          <w:szCs w:val="28"/>
          <w:u w:val="single"/>
        </w:rPr>
        <w:t>.</w:t>
      </w:r>
      <w:r w:rsidRPr="00AC256F">
        <w:rPr>
          <w:szCs w:val="28"/>
        </w:rPr>
        <w:t xml:space="preserve"> Не боится открытого воздуха и сквозняков. Хорошо липнет к столу. Имеется возможность </w:t>
      </w:r>
      <w:r>
        <w:rPr>
          <w:szCs w:val="28"/>
        </w:rPr>
        <w:t xml:space="preserve">печати и на холодном столе. SBS </w:t>
      </w:r>
      <w:r w:rsidRPr="00AC256F">
        <w:rPr>
          <w:szCs w:val="28"/>
        </w:rPr>
        <w:t xml:space="preserve">хорошо подходит для печати </w:t>
      </w:r>
      <w:proofErr w:type="gramStart"/>
      <w:r w:rsidRPr="00AC256F">
        <w:rPr>
          <w:szCs w:val="28"/>
        </w:rPr>
        <w:t>крупно-габаритных</w:t>
      </w:r>
      <w:proofErr w:type="gramEnd"/>
      <w:r w:rsidRPr="00AC256F">
        <w:rPr>
          <w:szCs w:val="28"/>
        </w:rPr>
        <w:t xml:space="preserve"> макетов. Великолепная межслойная адгезия (слипание между слоями) добавляет распечатанным изделиям плюсы к прочности. Пластик допущен для изготовления медицинских изделий и детских игрушек.</w:t>
      </w:r>
    </w:p>
    <w:p w:rsidR="00AC256F" w:rsidRPr="00AC256F" w:rsidRDefault="00AC256F" w:rsidP="00AC256F">
      <w:pPr>
        <w:rPr>
          <w:szCs w:val="28"/>
        </w:rPr>
      </w:pPr>
    </w:p>
    <w:p w:rsidR="00AC256F" w:rsidRDefault="00AC256F" w:rsidP="00AC256F">
      <w:pPr>
        <w:rPr>
          <w:szCs w:val="28"/>
        </w:rPr>
      </w:pPr>
      <w:r w:rsidRPr="00AC256F">
        <w:rPr>
          <w:b/>
          <w:i/>
          <w:szCs w:val="28"/>
          <w:u w:val="single"/>
        </w:rPr>
        <w:lastRenderedPageBreak/>
        <w:t xml:space="preserve"> PETG</w:t>
      </w:r>
      <w:r>
        <w:rPr>
          <w:szCs w:val="28"/>
        </w:rPr>
        <w:t>.</w:t>
      </w:r>
      <w:r w:rsidRPr="00AC256F">
        <w:rPr>
          <w:szCs w:val="28"/>
        </w:rPr>
        <w:t xml:space="preserve"> Аналогично, не боится открытого воздуха и сквозняков. Хорошо липнет к столу. Подогрев стола не обязателен, но может оказаться полезен, особенно в случае, если обнаруживается искажение крупных деталей. Вполне возможно печатать без подогрева, однако придется немного повозиться с настройками. Очень прочный и долговечный материал.</w:t>
      </w:r>
    </w:p>
    <w:p w:rsidR="00AC256F" w:rsidRDefault="00AC256F" w:rsidP="00AC256F">
      <w:pPr>
        <w:rPr>
          <w:szCs w:val="28"/>
        </w:rPr>
      </w:pPr>
    </w:p>
    <w:p w:rsidR="00AC256F" w:rsidRPr="00AC256F" w:rsidRDefault="00AC256F" w:rsidP="00AC256F">
      <w:pPr>
        <w:rPr>
          <w:szCs w:val="28"/>
        </w:rPr>
      </w:pPr>
      <w:r w:rsidRPr="00AC256F">
        <w:rPr>
          <w:szCs w:val="28"/>
        </w:rPr>
        <w:t>Суммируя и упрощая тысячи факторов, в силу которых один пластик следует предпочесть другому, подведем краткий итог.</w:t>
      </w:r>
    </w:p>
    <w:p w:rsidR="00AC256F" w:rsidRPr="00AC256F" w:rsidRDefault="00AC256F" w:rsidP="00AC256F">
      <w:pPr>
        <w:rPr>
          <w:szCs w:val="28"/>
        </w:rPr>
      </w:pPr>
      <w:r w:rsidRPr="00AC256F">
        <w:rPr>
          <w:szCs w:val="28"/>
        </w:rPr>
        <w:t xml:space="preserve"> </w:t>
      </w:r>
      <w:r w:rsidRPr="00AC256F">
        <w:rPr>
          <w:b/>
          <w:i/>
          <w:szCs w:val="28"/>
          <w:u w:val="single"/>
        </w:rPr>
        <w:t>ABS</w:t>
      </w:r>
      <w:r>
        <w:rPr>
          <w:b/>
          <w:i/>
          <w:szCs w:val="28"/>
          <w:u w:val="single"/>
        </w:rPr>
        <w:t>.</w:t>
      </w:r>
      <w:r w:rsidRPr="00AC256F">
        <w:rPr>
          <w:szCs w:val="28"/>
        </w:rPr>
        <w:t xml:space="preserve"> Часто предпочитают применять в инженерных и профессиональных приложениях по причине его прочности, пластичности, легкости в обработке и высокой термостойкости. Нагретый ABS, как и любой пластик на основе нефтепродуктов, обладает неприятным для многих запахом. Необходимость наличия подогретой подложки делает его почти неприменимым для удовлетворительного качества печати на некоторых принтерах.</w:t>
      </w:r>
    </w:p>
    <w:p w:rsidR="00AC256F" w:rsidRPr="00AC256F" w:rsidRDefault="00AC256F" w:rsidP="00AC256F">
      <w:pPr>
        <w:rPr>
          <w:szCs w:val="28"/>
        </w:rPr>
      </w:pPr>
      <w:r w:rsidRPr="00AC256F">
        <w:rPr>
          <w:szCs w:val="28"/>
        </w:rPr>
        <w:t xml:space="preserve"> </w:t>
      </w:r>
      <w:r w:rsidRPr="00AC256F">
        <w:rPr>
          <w:b/>
          <w:i/>
          <w:szCs w:val="28"/>
          <w:u w:val="single"/>
        </w:rPr>
        <w:t>PLA</w:t>
      </w:r>
      <w:r>
        <w:rPr>
          <w:szCs w:val="28"/>
        </w:rPr>
        <w:t>.</w:t>
      </w:r>
      <w:r w:rsidRPr="00AC256F">
        <w:rPr>
          <w:szCs w:val="28"/>
        </w:rPr>
        <w:t xml:space="preserve"> Широкая гамма доступных цветов, степеней прозрачности, а также получающаяся глянцевая поверхность делает этот пластик привлекательным для изготовления арт-объектов и хозяйственной утвари. Многие имеют в виду растительное происхождение этого пластика и предпочитают его полусладкий запах запаху ABS. При правильном режиме охлаждения максимальная скорость печати PLA выше, слои тоньше, углы острее. Если добавить к этому прочность получаемых деталей, то становится понятна популярность PLA среди любителей и в школах.</w:t>
      </w:r>
    </w:p>
    <w:p w:rsidR="00AC256F" w:rsidRPr="00AC256F" w:rsidRDefault="00AC256F" w:rsidP="00AC256F">
      <w:pPr>
        <w:rPr>
          <w:szCs w:val="28"/>
        </w:rPr>
      </w:pPr>
      <w:r w:rsidRPr="00AC256F">
        <w:rPr>
          <w:b/>
          <w:i/>
          <w:szCs w:val="28"/>
          <w:u w:val="single"/>
        </w:rPr>
        <w:t xml:space="preserve"> SBS</w:t>
      </w:r>
      <w:r>
        <w:rPr>
          <w:szCs w:val="28"/>
        </w:rPr>
        <w:t>.</w:t>
      </w:r>
      <w:r w:rsidRPr="00AC256F">
        <w:rPr>
          <w:szCs w:val="28"/>
        </w:rPr>
        <w:t xml:space="preserve"> Новый и очень перспективный материал для 3D-печати. Своими свойствами он превосходит традиционные ABS или PLA. Если давать общую оценку для рассмотренных материалов, то SBS встанет на первое место как универсальный, не капризный, удобный и красивый материал.</w:t>
      </w:r>
    </w:p>
    <w:p w:rsidR="00AC256F" w:rsidRPr="00AC256F" w:rsidRDefault="00AC256F" w:rsidP="00AC256F">
      <w:pPr>
        <w:ind w:firstLine="709"/>
        <w:rPr>
          <w:szCs w:val="28"/>
        </w:rPr>
      </w:pPr>
      <w:r w:rsidRPr="00AC256F">
        <w:rPr>
          <w:b/>
          <w:i/>
          <w:szCs w:val="28"/>
          <w:u w:val="single"/>
        </w:rPr>
        <w:t>PETG</w:t>
      </w:r>
      <w:r>
        <w:rPr>
          <w:b/>
          <w:i/>
          <w:szCs w:val="28"/>
          <w:u w:val="single"/>
        </w:rPr>
        <w:t>.</w:t>
      </w:r>
      <w:r w:rsidRPr="00AC256F">
        <w:rPr>
          <w:szCs w:val="28"/>
        </w:rPr>
        <w:t xml:space="preserve"> Призван заменить ABS и PLA в области 3D-печати, по своим свойствам превосходит эти материалы, удобен в использовании, </w:t>
      </w:r>
      <w:r w:rsidRPr="00AC256F">
        <w:rPr>
          <w:szCs w:val="28"/>
        </w:rPr>
        <w:t>долговечен</w:t>
      </w:r>
      <w:r w:rsidRPr="00AC256F">
        <w:rPr>
          <w:szCs w:val="28"/>
        </w:rPr>
        <w:t>, безопасен.</w:t>
      </w:r>
    </w:p>
    <w:p w:rsidR="001476ED" w:rsidRPr="00B44E16" w:rsidRDefault="00B44E16" w:rsidP="00B44E16">
      <w:pPr>
        <w:ind w:firstLine="709"/>
        <w:rPr>
          <w:szCs w:val="28"/>
        </w:rPr>
      </w:pPr>
      <w:r>
        <w:rPr>
          <w:szCs w:val="28"/>
        </w:rPr>
        <w:lastRenderedPageBreak/>
        <w:t xml:space="preserve">В качестве материал для печати образцов был выбран пластик </w:t>
      </w:r>
      <w:r>
        <w:rPr>
          <w:szCs w:val="28"/>
          <w:lang w:val="en-US"/>
        </w:rPr>
        <w:t>ABS</w:t>
      </w:r>
      <w:r w:rsidRPr="00B44E16">
        <w:rPr>
          <w:szCs w:val="28"/>
        </w:rPr>
        <w:t xml:space="preserve"> </w:t>
      </w:r>
      <w:r>
        <w:rPr>
          <w:szCs w:val="28"/>
        </w:rPr>
        <w:t xml:space="preserve">в виду его </w:t>
      </w:r>
      <w:proofErr w:type="spellStart"/>
      <w:r>
        <w:rPr>
          <w:szCs w:val="28"/>
        </w:rPr>
        <w:t>прочночных</w:t>
      </w:r>
      <w:proofErr w:type="spellEnd"/>
      <w:r>
        <w:rPr>
          <w:szCs w:val="28"/>
        </w:rPr>
        <w:t xml:space="preserve"> характеристик, а также его популярности и доступности на ранке.</w:t>
      </w:r>
    </w:p>
    <w:p w:rsidR="00B51DB7" w:rsidRDefault="001476ED" w:rsidP="001476ED">
      <w:pPr>
        <w:rPr>
          <w:szCs w:val="28"/>
        </w:rPr>
      </w:pPr>
      <w:r>
        <w:rPr>
          <w:szCs w:val="28"/>
        </w:rPr>
        <w:br w:type="page"/>
      </w:r>
    </w:p>
    <w:p w:rsidR="00BB2DA6" w:rsidRPr="00E93B4C" w:rsidRDefault="00DE41BB" w:rsidP="00DE41BB">
      <w:pPr>
        <w:pStyle w:val="1"/>
        <w:ind w:firstLine="0"/>
        <w:jc w:val="center"/>
      </w:pPr>
      <w:bookmarkStart w:id="14" w:name="_Toc482567561"/>
      <w:bookmarkStart w:id="15" w:name="_Toc531213142"/>
      <w:r w:rsidRPr="00E93B4C">
        <w:lastRenderedPageBreak/>
        <w:t>СПИСОК ИСПОЛЬЗОВАННЫХ ИСТОЧНИКОВ</w:t>
      </w:r>
      <w:bookmarkEnd w:id="14"/>
      <w:bookmarkEnd w:id="15"/>
    </w:p>
    <w:p w:rsidR="001476ED" w:rsidRDefault="001476ED" w:rsidP="001476ED">
      <w:r>
        <w:t xml:space="preserve">1. </w:t>
      </w:r>
      <w:r w:rsidR="00B44E16" w:rsidRPr="00B44E16">
        <w:t>Дми</w:t>
      </w:r>
      <w:r w:rsidR="00B44E16">
        <w:t xml:space="preserve">трий </w:t>
      </w:r>
      <w:proofErr w:type="spellStart"/>
      <w:r w:rsidR="00B44E16">
        <w:t>Горьков</w:t>
      </w:r>
      <w:proofErr w:type="spellEnd"/>
      <w:r w:rsidR="00B44E16">
        <w:t>. 3D-печать с нуля 2015г</w:t>
      </w:r>
      <w:r>
        <w:t>.</w:t>
      </w:r>
    </w:p>
    <w:p w:rsidR="001476ED" w:rsidRPr="00B44E16" w:rsidRDefault="001476ED" w:rsidP="00B44E16">
      <w:pPr>
        <w:rPr>
          <w:lang w:val="en-US"/>
        </w:rPr>
      </w:pPr>
      <w:r w:rsidRPr="00B44E16">
        <w:rPr>
          <w:lang w:val="en-US"/>
        </w:rPr>
        <w:t xml:space="preserve">2. </w:t>
      </w:r>
      <w:r w:rsidR="00B44E16" w:rsidRPr="00B44E16">
        <w:rPr>
          <w:lang w:val="en-US"/>
        </w:rPr>
        <w:t xml:space="preserve"> </w:t>
      </w:r>
      <w:proofErr w:type="spellStart"/>
      <w:r w:rsidR="00B44E16" w:rsidRPr="00B44E16">
        <w:rPr>
          <w:lang w:val="en-US"/>
        </w:rPr>
        <w:t>Asadi</w:t>
      </w:r>
      <w:proofErr w:type="spellEnd"/>
      <w:r w:rsidR="00B44E16" w:rsidRPr="00B44E16">
        <w:rPr>
          <w:lang w:val="en-US"/>
        </w:rPr>
        <w:t xml:space="preserve"> Aaron. 3D Make &amp; Print Second Edition</w:t>
      </w:r>
      <w:r w:rsidR="00B44E16" w:rsidRPr="00B44E16">
        <w:rPr>
          <w:lang w:val="en-US"/>
        </w:rPr>
        <w:t xml:space="preserve"> 2017</w:t>
      </w:r>
      <w:r w:rsidR="00B44E16">
        <w:t>г</w:t>
      </w:r>
      <w:r w:rsidRPr="00B44E16">
        <w:rPr>
          <w:lang w:val="en-US"/>
        </w:rPr>
        <w:t>.</w:t>
      </w:r>
    </w:p>
    <w:p w:rsidR="001476ED" w:rsidRPr="00B44E16" w:rsidRDefault="001476ED" w:rsidP="00B44E16">
      <w:pPr>
        <w:rPr>
          <w:lang w:val="en-US"/>
        </w:rPr>
      </w:pPr>
      <w:r w:rsidRPr="00B44E16">
        <w:rPr>
          <w:lang w:val="en-US"/>
        </w:rPr>
        <w:t xml:space="preserve">3. </w:t>
      </w:r>
      <w:r w:rsidR="00B44E16" w:rsidRPr="00B44E16">
        <w:rPr>
          <w:lang w:val="en-US"/>
        </w:rPr>
        <w:t xml:space="preserve"> </w:t>
      </w:r>
      <w:r w:rsidR="00B44E16" w:rsidRPr="00B44E16">
        <w:rPr>
          <w:lang w:val="en-US"/>
        </w:rPr>
        <w:t xml:space="preserve">Cline Lydia. 3D Printing and CNC Fabrication with </w:t>
      </w:r>
      <w:proofErr w:type="spellStart"/>
      <w:r w:rsidR="00B44E16" w:rsidRPr="00B44E16">
        <w:rPr>
          <w:lang w:val="en-US"/>
        </w:rPr>
        <w:t>SketchUp</w:t>
      </w:r>
      <w:proofErr w:type="spellEnd"/>
      <w:r w:rsidR="00B44E16" w:rsidRPr="00B44E16">
        <w:rPr>
          <w:lang w:val="en-US"/>
        </w:rPr>
        <w:t xml:space="preserve"> 2015</w:t>
      </w:r>
      <w:r w:rsidR="00B44E16">
        <w:t>г</w:t>
      </w:r>
      <w:r w:rsidRPr="00B44E16">
        <w:rPr>
          <w:lang w:val="en-US"/>
        </w:rPr>
        <w:t>.</w:t>
      </w:r>
    </w:p>
    <w:p w:rsidR="006E2C71" w:rsidRDefault="00B44E16" w:rsidP="006E2C71">
      <w:r>
        <w:t>4</w:t>
      </w:r>
      <w:r w:rsidR="006E2C71">
        <w:t xml:space="preserve">. Интернет-ресурс: </w:t>
      </w:r>
      <w:r w:rsidRPr="00B44E16">
        <w:t>https://rusabs.ru/blogs/blog/raz</w:t>
      </w:r>
      <w:r>
        <w:t>lichie-mezhdu-abs-i-pla-dlya-3d</w:t>
      </w:r>
      <w:r w:rsidR="006E2C71">
        <w:t xml:space="preserve"> - </w:t>
      </w:r>
      <w:r w:rsidRPr="00B44E16">
        <w:t>Сравнение ABS, PLA, SBS, PETG. Различие пластиков: свойства, хранение, применение.</w:t>
      </w:r>
      <w:r>
        <w:t>, 2016</w:t>
      </w:r>
      <w:r w:rsidR="006E2C71">
        <w:t>г.</w:t>
      </w:r>
    </w:p>
    <w:p w:rsidR="001476ED" w:rsidRDefault="001476ED" w:rsidP="001476ED"/>
    <w:sectPr w:rsidR="001476ED" w:rsidSect="00914585">
      <w:footerReference w:type="default" r:id="rId24"/>
      <w:pgSz w:w="11906" w:h="16838"/>
      <w:pgMar w:top="1134" w:right="850" w:bottom="1134" w:left="1701" w:header="284" w:footer="454"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B63F4" w:rsidRDefault="002B63F4" w:rsidP="006F08F7">
      <w:pPr>
        <w:spacing w:line="240" w:lineRule="auto"/>
      </w:pPr>
      <w:r>
        <w:separator/>
      </w:r>
    </w:p>
  </w:endnote>
  <w:endnote w:type="continuationSeparator" w:id="0">
    <w:p w:rsidR="002B63F4" w:rsidRDefault="002B63F4" w:rsidP="006F08F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charset w:val="CC"/>
    <w:family w:val="swiss"/>
    <w:pitch w:val="variable"/>
    <w:sig w:usb0="E10002FF" w:usb1="4000ACFF" w:usb2="00000009" w:usb3="00000000" w:csb0="0000019F" w:csb1="00000000"/>
  </w:font>
  <w:font w:name="Tahoma">
    <w:charset w:val="CC"/>
    <w:family w:val="swiss"/>
    <w:pitch w:val="variable"/>
    <w:sig w:usb0="E1002EFF" w:usb1="C000605B" w:usb2="00000029" w:usb3="00000000" w:csb0="000101FF" w:csb1="00000000"/>
  </w:font>
  <w:font w:name="Cambria">
    <w:charset w:val="CC"/>
    <w:family w:val="roman"/>
    <w:pitch w:val="variable"/>
    <w:sig w:usb0="E00002FF" w:usb1="400004FF" w:usb2="00000000" w:usb3="00000000" w:csb0="0000019F" w:csb1="00000000"/>
  </w:font>
  <w:font w:name="proxima_nov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579612"/>
      <w:docPartObj>
        <w:docPartGallery w:val="Page Numbers (Bottom of Page)"/>
        <w:docPartUnique/>
      </w:docPartObj>
    </w:sdtPr>
    <w:sdtEndPr/>
    <w:sdtContent>
      <w:p w:rsidR="00A4621B" w:rsidRDefault="00A4621B" w:rsidP="006F08F7">
        <w:pPr>
          <w:pStyle w:val="ab"/>
          <w:ind w:firstLine="0"/>
          <w:jc w:val="center"/>
        </w:pPr>
        <w:r>
          <w:fldChar w:fldCharType="begin"/>
        </w:r>
        <w:r>
          <w:instrText>PAGE   \* MERGEFORMAT</w:instrText>
        </w:r>
        <w:r>
          <w:fldChar w:fldCharType="separate"/>
        </w:r>
        <w:r w:rsidR="00564719">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B63F4" w:rsidRDefault="002B63F4" w:rsidP="006F08F7">
      <w:pPr>
        <w:spacing w:line="240" w:lineRule="auto"/>
      </w:pPr>
      <w:r>
        <w:separator/>
      </w:r>
    </w:p>
  </w:footnote>
  <w:footnote w:type="continuationSeparator" w:id="0">
    <w:p w:rsidR="002B63F4" w:rsidRDefault="002B63F4" w:rsidP="006F08F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2C452F3"/>
    <w:multiLevelType w:val="hybridMultilevel"/>
    <w:tmpl w:val="08A0441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AAC1A28"/>
    <w:multiLevelType w:val="hybridMultilevel"/>
    <w:tmpl w:val="720A7C26"/>
    <w:lvl w:ilvl="0" w:tplc="04190017">
      <w:start w:val="1"/>
      <w:numFmt w:val="lowerLetter"/>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 w15:restartNumberingAfterBreak="0">
    <w:nsid w:val="11AD4232"/>
    <w:multiLevelType w:val="hybridMultilevel"/>
    <w:tmpl w:val="9550C3D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6916EC0"/>
    <w:multiLevelType w:val="hybridMultilevel"/>
    <w:tmpl w:val="121AD8A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1CC15F34"/>
    <w:multiLevelType w:val="hybridMultilevel"/>
    <w:tmpl w:val="25E64338"/>
    <w:lvl w:ilvl="0" w:tplc="4C7A7CC4">
      <w:start w:val="1"/>
      <w:numFmt w:val="bullet"/>
      <w:lvlText w:val="•"/>
      <w:lvlJc w:val="left"/>
      <w:pPr>
        <w:tabs>
          <w:tab w:val="num" w:pos="720"/>
        </w:tabs>
        <w:ind w:left="720" w:hanging="360"/>
      </w:pPr>
      <w:rPr>
        <w:rFonts w:ascii="Arial" w:hAnsi="Arial" w:hint="default"/>
      </w:rPr>
    </w:lvl>
    <w:lvl w:ilvl="1" w:tplc="CF928CBA" w:tentative="1">
      <w:start w:val="1"/>
      <w:numFmt w:val="bullet"/>
      <w:lvlText w:val="•"/>
      <w:lvlJc w:val="left"/>
      <w:pPr>
        <w:tabs>
          <w:tab w:val="num" w:pos="1440"/>
        </w:tabs>
        <w:ind w:left="1440" w:hanging="360"/>
      </w:pPr>
      <w:rPr>
        <w:rFonts w:ascii="Arial" w:hAnsi="Arial" w:hint="default"/>
      </w:rPr>
    </w:lvl>
    <w:lvl w:ilvl="2" w:tplc="3FF89528" w:tentative="1">
      <w:start w:val="1"/>
      <w:numFmt w:val="bullet"/>
      <w:lvlText w:val="•"/>
      <w:lvlJc w:val="left"/>
      <w:pPr>
        <w:tabs>
          <w:tab w:val="num" w:pos="2160"/>
        </w:tabs>
        <w:ind w:left="2160" w:hanging="360"/>
      </w:pPr>
      <w:rPr>
        <w:rFonts w:ascii="Arial" w:hAnsi="Arial" w:hint="default"/>
      </w:rPr>
    </w:lvl>
    <w:lvl w:ilvl="3" w:tplc="96607FA8" w:tentative="1">
      <w:start w:val="1"/>
      <w:numFmt w:val="bullet"/>
      <w:lvlText w:val="•"/>
      <w:lvlJc w:val="left"/>
      <w:pPr>
        <w:tabs>
          <w:tab w:val="num" w:pos="2880"/>
        </w:tabs>
        <w:ind w:left="2880" w:hanging="360"/>
      </w:pPr>
      <w:rPr>
        <w:rFonts w:ascii="Arial" w:hAnsi="Arial" w:hint="default"/>
      </w:rPr>
    </w:lvl>
    <w:lvl w:ilvl="4" w:tplc="BAAA9D84" w:tentative="1">
      <w:start w:val="1"/>
      <w:numFmt w:val="bullet"/>
      <w:lvlText w:val="•"/>
      <w:lvlJc w:val="left"/>
      <w:pPr>
        <w:tabs>
          <w:tab w:val="num" w:pos="3600"/>
        </w:tabs>
        <w:ind w:left="3600" w:hanging="360"/>
      </w:pPr>
      <w:rPr>
        <w:rFonts w:ascii="Arial" w:hAnsi="Arial" w:hint="default"/>
      </w:rPr>
    </w:lvl>
    <w:lvl w:ilvl="5" w:tplc="76F04C08" w:tentative="1">
      <w:start w:val="1"/>
      <w:numFmt w:val="bullet"/>
      <w:lvlText w:val="•"/>
      <w:lvlJc w:val="left"/>
      <w:pPr>
        <w:tabs>
          <w:tab w:val="num" w:pos="4320"/>
        </w:tabs>
        <w:ind w:left="4320" w:hanging="360"/>
      </w:pPr>
      <w:rPr>
        <w:rFonts w:ascii="Arial" w:hAnsi="Arial" w:hint="default"/>
      </w:rPr>
    </w:lvl>
    <w:lvl w:ilvl="6" w:tplc="25CEA6AE" w:tentative="1">
      <w:start w:val="1"/>
      <w:numFmt w:val="bullet"/>
      <w:lvlText w:val="•"/>
      <w:lvlJc w:val="left"/>
      <w:pPr>
        <w:tabs>
          <w:tab w:val="num" w:pos="5040"/>
        </w:tabs>
        <w:ind w:left="5040" w:hanging="360"/>
      </w:pPr>
      <w:rPr>
        <w:rFonts w:ascii="Arial" w:hAnsi="Arial" w:hint="default"/>
      </w:rPr>
    </w:lvl>
    <w:lvl w:ilvl="7" w:tplc="EF5E9ACE" w:tentative="1">
      <w:start w:val="1"/>
      <w:numFmt w:val="bullet"/>
      <w:lvlText w:val="•"/>
      <w:lvlJc w:val="left"/>
      <w:pPr>
        <w:tabs>
          <w:tab w:val="num" w:pos="5760"/>
        </w:tabs>
        <w:ind w:left="5760" w:hanging="360"/>
      </w:pPr>
      <w:rPr>
        <w:rFonts w:ascii="Arial" w:hAnsi="Arial" w:hint="default"/>
      </w:rPr>
    </w:lvl>
    <w:lvl w:ilvl="8" w:tplc="4B3A664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E205B38"/>
    <w:multiLevelType w:val="hybridMultilevel"/>
    <w:tmpl w:val="72385F62"/>
    <w:lvl w:ilvl="0" w:tplc="CD12A642">
      <w:start w:val="1"/>
      <w:numFmt w:val="bullet"/>
      <w:lvlText w:val="•"/>
      <w:lvlJc w:val="left"/>
      <w:pPr>
        <w:tabs>
          <w:tab w:val="num" w:pos="720"/>
        </w:tabs>
        <w:ind w:left="720" w:hanging="360"/>
      </w:pPr>
      <w:rPr>
        <w:rFonts w:ascii="Arial" w:hAnsi="Arial" w:hint="default"/>
      </w:rPr>
    </w:lvl>
    <w:lvl w:ilvl="1" w:tplc="D7E059D8" w:tentative="1">
      <w:start w:val="1"/>
      <w:numFmt w:val="bullet"/>
      <w:lvlText w:val="•"/>
      <w:lvlJc w:val="left"/>
      <w:pPr>
        <w:tabs>
          <w:tab w:val="num" w:pos="1440"/>
        </w:tabs>
        <w:ind w:left="1440" w:hanging="360"/>
      </w:pPr>
      <w:rPr>
        <w:rFonts w:ascii="Arial" w:hAnsi="Arial" w:hint="default"/>
      </w:rPr>
    </w:lvl>
    <w:lvl w:ilvl="2" w:tplc="31448B80" w:tentative="1">
      <w:start w:val="1"/>
      <w:numFmt w:val="bullet"/>
      <w:lvlText w:val="•"/>
      <w:lvlJc w:val="left"/>
      <w:pPr>
        <w:tabs>
          <w:tab w:val="num" w:pos="2160"/>
        </w:tabs>
        <w:ind w:left="2160" w:hanging="360"/>
      </w:pPr>
      <w:rPr>
        <w:rFonts w:ascii="Arial" w:hAnsi="Arial" w:hint="default"/>
      </w:rPr>
    </w:lvl>
    <w:lvl w:ilvl="3" w:tplc="17DA50A0" w:tentative="1">
      <w:start w:val="1"/>
      <w:numFmt w:val="bullet"/>
      <w:lvlText w:val="•"/>
      <w:lvlJc w:val="left"/>
      <w:pPr>
        <w:tabs>
          <w:tab w:val="num" w:pos="2880"/>
        </w:tabs>
        <w:ind w:left="2880" w:hanging="360"/>
      </w:pPr>
      <w:rPr>
        <w:rFonts w:ascii="Arial" w:hAnsi="Arial" w:hint="default"/>
      </w:rPr>
    </w:lvl>
    <w:lvl w:ilvl="4" w:tplc="8904D2BC" w:tentative="1">
      <w:start w:val="1"/>
      <w:numFmt w:val="bullet"/>
      <w:lvlText w:val="•"/>
      <w:lvlJc w:val="left"/>
      <w:pPr>
        <w:tabs>
          <w:tab w:val="num" w:pos="3600"/>
        </w:tabs>
        <w:ind w:left="3600" w:hanging="360"/>
      </w:pPr>
      <w:rPr>
        <w:rFonts w:ascii="Arial" w:hAnsi="Arial" w:hint="default"/>
      </w:rPr>
    </w:lvl>
    <w:lvl w:ilvl="5" w:tplc="01FEAC3E" w:tentative="1">
      <w:start w:val="1"/>
      <w:numFmt w:val="bullet"/>
      <w:lvlText w:val="•"/>
      <w:lvlJc w:val="left"/>
      <w:pPr>
        <w:tabs>
          <w:tab w:val="num" w:pos="4320"/>
        </w:tabs>
        <w:ind w:left="4320" w:hanging="360"/>
      </w:pPr>
      <w:rPr>
        <w:rFonts w:ascii="Arial" w:hAnsi="Arial" w:hint="default"/>
      </w:rPr>
    </w:lvl>
    <w:lvl w:ilvl="6" w:tplc="5582DDC8" w:tentative="1">
      <w:start w:val="1"/>
      <w:numFmt w:val="bullet"/>
      <w:lvlText w:val="•"/>
      <w:lvlJc w:val="left"/>
      <w:pPr>
        <w:tabs>
          <w:tab w:val="num" w:pos="5040"/>
        </w:tabs>
        <w:ind w:left="5040" w:hanging="360"/>
      </w:pPr>
      <w:rPr>
        <w:rFonts w:ascii="Arial" w:hAnsi="Arial" w:hint="default"/>
      </w:rPr>
    </w:lvl>
    <w:lvl w:ilvl="7" w:tplc="02BA0EE0" w:tentative="1">
      <w:start w:val="1"/>
      <w:numFmt w:val="bullet"/>
      <w:lvlText w:val="•"/>
      <w:lvlJc w:val="left"/>
      <w:pPr>
        <w:tabs>
          <w:tab w:val="num" w:pos="5760"/>
        </w:tabs>
        <w:ind w:left="5760" w:hanging="360"/>
      </w:pPr>
      <w:rPr>
        <w:rFonts w:ascii="Arial" w:hAnsi="Arial" w:hint="default"/>
      </w:rPr>
    </w:lvl>
    <w:lvl w:ilvl="8" w:tplc="1BC483B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F913E08"/>
    <w:multiLevelType w:val="multilevel"/>
    <w:tmpl w:val="12580070"/>
    <w:lvl w:ilvl="0">
      <w:start w:val="4"/>
      <w:numFmt w:val="decimal"/>
      <w:lvlText w:val="%1"/>
      <w:lvlJc w:val="left"/>
      <w:pPr>
        <w:ind w:left="375" w:hanging="375"/>
      </w:pPr>
      <w:rPr>
        <w:rFonts w:eastAsiaTheme="majorEastAsia" w:hint="default"/>
      </w:rPr>
    </w:lvl>
    <w:lvl w:ilvl="1">
      <w:start w:val="1"/>
      <w:numFmt w:val="decimal"/>
      <w:lvlText w:val="%1.%2"/>
      <w:lvlJc w:val="left"/>
      <w:pPr>
        <w:ind w:left="1226" w:hanging="375"/>
      </w:pPr>
      <w:rPr>
        <w:rFonts w:eastAsiaTheme="majorEastAsia" w:hint="default"/>
      </w:rPr>
    </w:lvl>
    <w:lvl w:ilvl="2">
      <w:start w:val="1"/>
      <w:numFmt w:val="decimal"/>
      <w:lvlText w:val="%1.%2.%3"/>
      <w:lvlJc w:val="left"/>
      <w:pPr>
        <w:ind w:left="2422" w:hanging="720"/>
      </w:pPr>
      <w:rPr>
        <w:rFonts w:eastAsiaTheme="majorEastAsia" w:hint="default"/>
      </w:rPr>
    </w:lvl>
    <w:lvl w:ilvl="3">
      <w:start w:val="1"/>
      <w:numFmt w:val="decimal"/>
      <w:lvlText w:val="%1.%2.%3.%4"/>
      <w:lvlJc w:val="left"/>
      <w:pPr>
        <w:ind w:left="3633" w:hanging="1080"/>
      </w:pPr>
      <w:rPr>
        <w:rFonts w:eastAsiaTheme="majorEastAsia" w:hint="default"/>
      </w:rPr>
    </w:lvl>
    <w:lvl w:ilvl="4">
      <w:start w:val="1"/>
      <w:numFmt w:val="decimal"/>
      <w:lvlText w:val="%1.%2.%3.%4.%5"/>
      <w:lvlJc w:val="left"/>
      <w:pPr>
        <w:ind w:left="4484" w:hanging="1080"/>
      </w:pPr>
      <w:rPr>
        <w:rFonts w:eastAsiaTheme="majorEastAsia" w:hint="default"/>
      </w:rPr>
    </w:lvl>
    <w:lvl w:ilvl="5">
      <w:start w:val="1"/>
      <w:numFmt w:val="decimal"/>
      <w:lvlText w:val="%1.%2.%3.%4.%5.%6"/>
      <w:lvlJc w:val="left"/>
      <w:pPr>
        <w:ind w:left="5695" w:hanging="1440"/>
      </w:pPr>
      <w:rPr>
        <w:rFonts w:eastAsiaTheme="majorEastAsia" w:hint="default"/>
      </w:rPr>
    </w:lvl>
    <w:lvl w:ilvl="6">
      <w:start w:val="1"/>
      <w:numFmt w:val="decimal"/>
      <w:lvlText w:val="%1.%2.%3.%4.%5.%6.%7"/>
      <w:lvlJc w:val="left"/>
      <w:pPr>
        <w:ind w:left="6546" w:hanging="1440"/>
      </w:pPr>
      <w:rPr>
        <w:rFonts w:eastAsiaTheme="majorEastAsia" w:hint="default"/>
      </w:rPr>
    </w:lvl>
    <w:lvl w:ilvl="7">
      <w:start w:val="1"/>
      <w:numFmt w:val="decimal"/>
      <w:lvlText w:val="%1.%2.%3.%4.%5.%6.%7.%8"/>
      <w:lvlJc w:val="left"/>
      <w:pPr>
        <w:ind w:left="7757" w:hanging="1800"/>
      </w:pPr>
      <w:rPr>
        <w:rFonts w:eastAsiaTheme="majorEastAsia" w:hint="default"/>
      </w:rPr>
    </w:lvl>
    <w:lvl w:ilvl="8">
      <w:start w:val="1"/>
      <w:numFmt w:val="decimal"/>
      <w:lvlText w:val="%1.%2.%3.%4.%5.%6.%7.%8.%9"/>
      <w:lvlJc w:val="left"/>
      <w:pPr>
        <w:ind w:left="8968" w:hanging="2160"/>
      </w:pPr>
      <w:rPr>
        <w:rFonts w:eastAsiaTheme="majorEastAsia" w:hint="default"/>
      </w:rPr>
    </w:lvl>
  </w:abstractNum>
  <w:abstractNum w:abstractNumId="10" w15:restartNumberingAfterBreak="0">
    <w:nsid w:val="230C3877"/>
    <w:multiLevelType w:val="hybridMultilevel"/>
    <w:tmpl w:val="EB105610"/>
    <w:lvl w:ilvl="0" w:tplc="04190015">
      <w:start w:val="1"/>
      <w:numFmt w:val="upp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40042CC"/>
    <w:multiLevelType w:val="hybridMultilevel"/>
    <w:tmpl w:val="B3404C1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263324F5"/>
    <w:multiLevelType w:val="hybridMultilevel"/>
    <w:tmpl w:val="F7BC6DC2"/>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7D97147"/>
    <w:multiLevelType w:val="hybridMultilevel"/>
    <w:tmpl w:val="1AA6B71C"/>
    <w:lvl w:ilvl="0" w:tplc="35F41B24">
      <w:start w:val="1"/>
      <w:numFmt w:val="bullet"/>
      <w:lvlText w:val="•"/>
      <w:lvlJc w:val="left"/>
      <w:pPr>
        <w:tabs>
          <w:tab w:val="num" w:pos="720"/>
        </w:tabs>
        <w:ind w:left="720" w:hanging="360"/>
      </w:pPr>
      <w:rPr>
        <w:rFonts w:ascii="Arial" w:hAnsi="Arial" w:hint="default"/>
      </w:rPr>
    </w:lvl>
    <w:lvl w:ilvl="1" w:tplc="BE068856" w:tentative="1">
      <w:start w:val="1"/>
      <w:numFmt w:val="bullet"/>
      <w:lvlText w:val="•"/>
      <w:lvlJc w:val="left"/>
      <w:pPr>
        <w:tabs>
          <w:tab w:val="num" w:pos="1440"/>
        </w:tabs>
        <w:ind w:left="1440" w:hanging="360"/>
      </w:pPr>
      <w:rPr>
        <w:rFonts w:ascii="Arial" w:hAnsi="Arial" w:hint="default"/>
      </w:rPr>
    </w:lvl>
    <w:lvl w:ilvl="2" w:tplc="BF803D92" w:tentative="1">
      <w:start w:val="1"/>
      <w:numFmt w:val="bullet"/>
      <w:lvlText w:val="•"/>
      <w:lvlJc w:val="left"/>
      <w:pPr>
        <w:tabs>
          <w:tab w:val="num" w:pos="2160"/>
        </w:tabs>
        <w:ind w:left="2160" w:hanging="360"/>
      </w:pPr>
      <w:rPr>
        <w:rFonts w:ascii="Arial" w:hAnsi="Arial" w:hint="default"/>
      </w:rPr>
    </w:lvl>
    <w:lvl w:ilvl="3" w:tplc="6B82D224" w:tentative="1">
      <w:start w:val="1"/>
      <w:numFmt w:val="bullet"/>
      <w:lvlText w:val="•"/>
      <w:lvlJc w:val="left"/>
      <w:pPr>
        <w:tabs>
          <w:tab w:val="num" w:pos="2880"/>
        </w:tabs>
        <w:ind w:left="2880" w:hanging="360"/>
      </w:pPr>
      <w:rPr>
        <w:rFonts w:ascii="Arial" w:hAnsi="Arial" w:hint="default"/>
      </w:rPr>
    </w:lvl>
    <w:lvl w:ilvl="4" w:tplc="58D09170" w:tentative="1">
      <w:start w:val="1"/>
      <w:numFmt w:val="bullet"/>
      <w:lvlText w:val="•"/>
      <w:lvlJc w:val="left"/>
      <w:pPr>
        <w:tabs>
          <w:tab w:val="num" w:pos="3600"/>
        </w:tabs>
        <w:ind w:left="3600" w:hanging="360"/>
      </w:pPr>
      <w:rPr>
        <w:rFonts w:ascii="Arial" w:hAnsi="Arial" w:hint="default"/>
      </w:rPr>
    </w:lvl>
    <w:lvl w:ilvl="5" w:tplc="FA88C666" w:tentative="1">
      <w:start w:val="1"/>
      <w:numFmt w:val="bullet"/>
      <w:lvlText w:val="•"/>
      <w:lvlJc w:val="left"/>
      <w:pPr>
        <w:tabs>
          <w:tab w:val="num" w:pos="4320"/>
        </w:tabs>
        <w:ind w:left="4320" w:hanging="360"/>
      </w:pPr>
      <w:rPr>
        <w:rFonts w:ascii="Arial" w:hAnsi="Arial" w:hint="default"/>
      </w:rPr>
    </w:lvl>
    <w:lvl w:ilvl="6" w:tplc="C0E005B6" w:tentative="1">
      <w:start w:val="1"/>
      <w:numFmt w:val="bullet"/>
      <w:lvlText w:val="•"/>
      <w:lvlJc w:val="left"/>
      <w:pPr>
        <w:tabs>
          <w:tab w:val="num" w:pos="5040"/>
        </w:tabs>
        <w:ind w:left="5040" w:hanging="360"/>
      </w:pPr>
      <w:rPr>
        <w:rFonts w:ascii="Arial" w:hAnsi="Arial" w:hint="default"/>
      </w:rPr>
    </w:lvl>
    <w:lvl w:ilvl="7" w:tplc="7422D0D0" w:tentative="1">
      <w:start w:val="1"/>
      <w:numFmt w:val="bullet"/>
      <w:lvlText w:val="•"/>
      <w:lvlJc w:val="left"/>
      <w:pPr>
        <w:tabs>
          <w:tab w:val="num" w:pos="5760"/>
        </w:tabs>
        <w:ind w:left="5760" w:hanging="360"/>
      </w:pPr>
      <w:rPr>
        <w:rFonts w:ascii="Arial" w:hAnsi="Arial" w:hint="default"/>
      </w:rPr>
    </w:lvl>
    <w:lvl w:ilvl="8" w:tplc="69242556"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9457916"/>
    <w:multiLevelType w:val="hybridMultilevel"/>
    <w:tmpl w:val="0BEA73E4"/>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D611FFF"/>
    <w:multiLevelType w:val="hybridMultilevel"/>
    <w:tmpl w:val="5B649936"/>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E6E67FB"/>
    <w:multiLevelType w:val="multilevel"/>
    <w:tmpl w:val="B5F4F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7EF7DEE"/>
    <w:multiLevelType w:val="hybridMultilevel"/>
    <w:tmpl w:val="00308DF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8D21D81"/>
    <w:multiLevelType w:val="hybridMultilevel"/>
    <w:tmpl w:val="43A2E8C6"/>
    <w:lvl w:ilvl="0" w:tplc="31DE8232">
      <w:start w:val="1"/>
      <w:numFmt w:val="lowerLetter"/>
      <w:lvlText w:val="%1)"/>
      <w:lvlJc w:val="left"/>
      <w:pPr>
        <w:ind w:left="1991" w:hanging="114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47955ACA"/>
    <w:multiLevelType w:val="hybridMultilevel"/>
    <w:tmpl w:val="A5843106"/>
    <w:lvl w:ilvl="0" w:tplc="04190017">
      <w:start w:val="1"/>
      <w:numFmt w:val="lowerLetter"/>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0" w15:restartNumberingAfterBreak="0">
    <w:nsid w:val="4A723E73"/>
    <w:multiLevelType w:val="hybridMultilevel"/>
    <w:tmpl w:val="ECAAC2C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06E4022"/>
    <w:multiLevelType w:val="hybridMultilevel"/>
    <w:tmpl w:val="28C6A3CA"/>
    <w:lvl w:ilvl="0" w:tplc="0419001B">
      <w:start w:val="1"/>
      <w:numFmt w:val="lowerRoman"/>
      <w:lvlText w:val="%1."/>
      <w:lvlJc w:val="righ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6CF1E6D"/>
    <w:multiLevelType w:val="hybridMultilevel"/>
    <w:tmpl w:val="CCAC7A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582717B8"/>
    <w:multiLevelType w:val="hybridMultilevel"/>
    <w:tmpl w:val="4DEA644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C061D86"/>
    <w:multiLevelType w:val="hybridMultilevel"/>
    <w:tmpl w:val="CCAA15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5D403949"/>
    <w:multiLevelType w:val="hybridMultilevel"/>
    <w:tmpl w:val="DF649728"/>
    <w:lvl w:ilvl="0" w:tplc="5CE08222">
      <w:start w:val="1"/>
      <w:numFmt w:val="bullet"/>
      <w:lvlText w:val="•"/>
      <w:lvlJc w:val="left"/>
      <w:pPr>
        <w:tabs>
          <w:tab w:val="num" w:pos="720"/>
        </w:tabs>
        <w:ind w:left="720" w:hanging="360"/>
      </w:pPr>
      <w:rPr>
        <w:rFonts w:ascii="Arial" w:hAnsi="Arial" w:hint="default"/>
      </w:rPr>
    </w:lvl>
    <w:lvl w:ilvl="1" w:tplc="F5F8F70A" w:tentative="1">
      <w:start w:val="1"/>
      <w:numFmt w:val="bullet"/>
      <w:lvlText w:val="•"/>
      <w:lvlJc w:val="left"/>
      <w:pPr>
        <w:tabs>
          <w:tab w:val="num" w:pos="1440"/>
        </w:tabs>
        <w:ind w:left="1440" w:hanging="360"/>
      </w:pPr>
      <w:rPr>
        <w:rFonts w:ascii="Arial" w:hAnsi="Arial" w:hint="default"/>
      </w:rPr>
    </w:lvl>
    <w:lvl w:ilvl="2" w:tplc="E3025FA0" w:tentative="1">
      <w:start w:val="1"/>
      <w:numFmt w:val="bullet"/>
      <w:lvlText w:val="•"/>
      <w:lvlJc w:val="left"/>
      <w:pPr>
        <w:tabs>
          <w:tab w:val="num" w:pos="2160"/>
        </w:tabs>
        <w:ind w:left="2160" w:hanging="360"/>
      </w:pPr>
      <w:rPr>
        <w:rFonts w:ascii="Arial" w:hAnsi="Arial" w:hint="default"/>
      </w:rPr>
    </w:lvl>
    <w:lvl w:ilvl="3" w:tplc="0E7E480A" w:tentative="1">
      <w:start w:val="1"/>
      <w:numFmt w:val="bullet"/>
      <w:lvlText w:val="•"/>
      <w:lvlJc w:val="left"/>
      <w:pPr>
        <w:tabs>
          <w:tab w:val="num" w:pos="2880"/>
        </w:tabs>
        <w:ind w:left="2880" w:hanging="360"/>
      </w:pPr>
      <w:rPr>
        <w:rFonts w:ascii="Arial" w:hAnsi="Arial" w:hint="default"/>
      </w:rPr>
    </w:lvl>
    <w:lvl w:ilvl="4" w:tplc="2662C684" w:tentative="1">
      <w:start w:val="1"/>
      <w:numFmt w:val="bullet"/>
      <w:lvlText w:val="•"/>
      <w:lvlJc w:val="left"/>
      <w:pPr>
        <w:tabs>
          <w:tab w:val="num" w:pos="3600"/>
        </w:tabs>
        <w:ind w:left="3600" w:hanging="360"/>
      </w:pPr>
      <w:rPr>
        <w:rFonts w:ascii="Arial" w:hAnsi="Arial" w:hint="default"/>
      </w:rPr>
    </w:lvl>
    <w:lvl w:ilvl="5" w:tplc="31CEF2F8" w:tentative="1">
      <w:start w:val="1"/>
      <w:numFmt w:val="bullet"/>
      <w:lvlText w:val="•"/>
      <w:lvlJc w:val="left"/>
      <w:pPr>
        <w:tabs>
          <w:tab w:val="num" w:pos="4320"/>
        </w:tabs>
        <w:ind w:left="4320" w:hanging="360"/>
      </w:pPr>
      <w:rPr>
        <w:rFonts w:ascii="Arial" w:hAnsi="Arial" w:hint="default"/>
      </w:rPr>
    </w:lvl>
    <w:lvl w:ilvl="6" w:tplc="9A3ED3D8" w:tentative="1">
      <w:start w:val="1"/>
      <w:numFmt w:val="bullet"/>
      <w:lvlText w:val="•"/>
      <w:lvlJc w:val="left"/>
      <w:pPr>
        <w:tabs>
          <w:tab w:val="num" w:pos="5040"/>
        </w:tabs>
        <w:ind w:left="5040" w:hanging="360"/>
      </w:pPr>
      <w:rPr>
        <w:rFonts w:ascii="Arial" w:hAnsi="Arial" w:hint="default"/>
      </w:rPr>
    </w:lvl>
    <w:lvl w:ilvl="7" w:tplc="921CC8FC" w:tentative="1">
      <w:start w:val="1"/>
      <w:numFmt w:val="bullet"/>
      <w:lvlText w:val="•"/>
      <w:lvlJc w:val="left"/>
      <w:pPr>
        <w:tabs>
          <w:tab w:val="num" w:pos="5760"/>
        </w:tabs>
        <w:ind w:left="5760" w:hanging="360"/>
      </w:pPr>
      <w:rPr>
        <w:rFonts w:ascii="Arial" w:hAnsi="Arial" w:hint="default"/>
      </w:rPr>
    </w:lvl>
    <w:lvl w:ilvl="8" w:tplc="FCB66784"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FC54A75"/>
    <w:multiLevelType w:val="multilevel"/>
    <w:tmpl w:val="67A817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0630824"/>
    <w:multiLevelType w:val="multilevel"/>
    <w:tmpl w:val="DBA6F104"/>
    <w:lvl w:ilvl="0">
      <w:start w:val="16"/>
      <w:numFmt w:val="decimal"/>
      <w:lvlText w:val="%1"/>
      <w:lvlJc w:val="left"/>
      <w:pPr>
        <w:ind w:left="975" w:hanging="975"/>
      </w:pPr>
      <w:rPr>
        <w:rFonts w:hint="default"/>
      </w:rPr>
    </w:lvl>
    <w:lvl w:ilvl="1">
      <w:start w:val="3"/>
      <w:numFmt w:val="decimal"/>
      <w:lvlText w:val="%1.%2"/>
      <w:lvlJc w:val="left"/>
      <w:pPr>
        <w:ind w:left="1258" w:hanging="975"/>
      </w:pPr>
      <w:rPr>
        <w:rFonts w:hint="default"/>
      </w:rPr>
    </w:lvl>
    <w:lvl w:ilvl="2">
      <w:start w:val="3"/>
      <w:numFmt w:val="decimal"/>
      <w:lvlText w:val="%1.%2.%3"/>
      <w:lvlJc w:val="left"/>
      <w:pPr>
        <w:ind w:left="1541" w:hanging="975"/>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28" w15:restartNumberingAfterBreak="0">
    <w:nsid w:val="61B358E6"/>
    <w:multiLevelType w:val="hybridMultilevel"/>
    <w:tmpl w:val="8E5A7F7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2A40736"/>
    <w:multiLevelType w:val="hybridMultilevel"/>
    <w:tmpl w:val="C05E89F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6A5A472C"/>
    <w:multiLevelType w:val="hybridMultilevel"/>
    <w:tmpl w:val="4274A9A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6D702EA4"/>
    <w:multiLevelType w:val="hybridMultilevel"/>
    <w:tmpl w:val="13FA9AFC"/>
    <w:lvl w:ilvl="0" w:tplc="04190017">
      <w:start w:val="1"/>
      <w:numFmt w:val="lowerLetter"/>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2" w15:restartNumberingAfterBreak="0">
    <w:nsid w:val="6DA52084"/>
    <w:multiLevelType w:val="hybridMultilevel"/>
    <w:tmpl w:val="1E4CA962"/>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F776F50"/>
    <w:multiLevelType w:val="hybridMultilevel"/>
    <w:tmpl w:val="26AC1808"/>
    <w:lvl w:ilvl="0" w:tplc="04190017">
      <w:start w:val="1"/>
      <w:numFmt w:val="lowerLetter"/>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4" w15:restartNumberingAfterBreak="0">
    <w:nsid w:val="74CF7104"/>
    <w:multiLevelType w:val="hybridMultilevel"/>
    <w:tmpl w:val="02886B72"/>
    <w:lvl w:ilvl="0" w:tplc="592A1096">
      <w:start w:val="1"/>
      <w:numFmt w:val="bullet"/>
      <w:lvlText w:val="•"/>
      <w:lvlJc w:val="left"/>
      <w:pPr>
        <w:tabs>
          <w:tab w:val="num" w:pos="720"/>
        </w:tabs>
        <w:ind w:left="720" w:hanging="360"/>
      </w:pPr>
      <w:rPr>
        <w:rFonts w:ascii="Arial" w:hAnsi="Arial" w:hint="default"/>
      </w:rPr>
    </w:lvl>
    <w:lvl w:ilvl="1" w:tplc="AB264ED2" w:tentative="1">
      <w:start w:val="1"/>
      <w:numFmt w:val="bullet"/>
      <w:lvlText w:val="•"/>
      <w:lvlJc w:val="left"/>
      <w:pPr>
        <w:tabs>
          <w:tab w:val="num" w:pos="1440"/>
        </w:tabs>
        <w:ind w:left="1440" w:hanging="360"/>
      </w:pPr>
      <w:rPr>
        <w:rFonts w:ascii="Arial" w:hAnsi="Arial" w:hint="default"/>
      </w:rPr>
    </w:lvl>
    <w:lvl w:ilvl="2" w:tplc="3DD2F6C4" w:tentative="1">
      <w:start w:val="1"/>
      <w:numFmt w:val="bullet"/>
      <w:lvlText w:val="•"/>
      <w:lvlJc w:val="left"/>
      <w:pPr>
        <w:tabs>
          <w:tab w:val="num" w:pos="2160"/>
        </w:tabs>
        <w:ind w:left="2160" w:hanging="360"/>
      </w:pPr>
      <w:rPr>
        <w:rFonts w:ascii="Arial" w:hAnsi="Arial" w:hint="default"/>
      </w:rPr>
    </w:lvl>
    <w:lvl w:ilvl="3" w:tplc="48E02662" w:tentative="1">
      <w:start w:val="1"/>
      <w:numFmt w:val="bullet"/>
      <w:lvlText w:val="•"/>
      <w:lvlJc w:val="left"/>
      <w:pPr>
        <w:tabs>
          <w:tab w:val="num" w:pos="2880"/>
        </w:tabs>
        <w:ind w:left="2880" w:hanging="360"/>
      </w:pPr>
      <w:rPr>
        <w:rFonts w:ascii="Arial" w:hAnsi="Arial" w:hint="default"/>
      </w:rPr>
    </w:lvl>
    <w:lvl w:ilvl="4" w:tplc="CAD0140E" w:tentative="1">
      <w:start w:val="1"/>
      <w:numFmt w:val="bullet"/>
      <w:lvlText w:val="•"/>
      <w:lvlJc w:val="left"/>
      <w:pPr>
        <w:tabs>
          <w:tab w:val="num" w:pos="3600"/>
        </w:tabs>
        <w:ind w:left="3600" w:hanging="360"/>
      </w:pPr>
      <w:rPr>
        <w:rFonts w:ascii="Arial" w:hAnsi="Arial" w:hint="default"/>
      </w:rPr>
    </w:lvl>
    <w:lvl w:ilvl="5" w:tplc="A16639A2" w:tentative="1">
      <w:start w:val="1"/>
      <w:numFmt w:val="bullet"/>
      <w:lvlText w:val="•"/>
      <w:lvlJc w:val="left"/>
      <w:pPr>
        <w:tabs>
          <w:tab w:val="num" w:pos="4320"/>
        </w:tabs>
        <w:ind w:left="4320" w:hanging="360"/>
      </w:pPr>
      <w:rPr>
        <w:rFonts w:ascii="Arial" w:hAnsi="Arial" w:hint="default"/>
      </w:rPr>
    </w:lvl>
    <w:lvl w:ilvl="6" w:tplc="469EA158" w:tentative="1">
      <w:start w:val="1"/>
      <w:numFmt w:val="bullet"/>
      <w:lvlText w:val="•"/>
      <w:lvlJc w:val="left"/>
      <w:pPr>
        <w:tabs>
          <w:tab w:val="num" w:pos="5040"/>
        </w:tabs>
        <w:ind w:left="5040" w:hanging="360"/>
      </w:pPr>
      <w:rPr>
        <w:rFonts w:ascii="Arial" w:hAnsi="Arial" w:hint="default"/>
      </w:rPr>
    </w:lvl>
    <w:lvl w:ilvl="7" w:tplc="2ABA973E" w:tentative="1">
      <w:start w:val="1"/>
      <w:numFmt w:val="bullet"/>
      <w:lvlText w:val="•"/>
      <w:lvlJc w:val="left"/>
      <w:pPr>
        <w:tabs>
          <w:tab w:val="num" w:pos="5760"/>
        </w:tabs>
        <w:ind w:left="5760" w:hanging="360"/>
      </w:pPr>
      <w:rPr>
        <w:rFonts w:ascii="Arial" w:hAnsi="Arial" w:hint="default"/>
      </w:rPr>
    </w:lvl>
    <w:lvl w:ilvl="8" w:tplc="CD1058F8"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771243BC"/>
    <w:multiLevelType w:val="hybridMultilevel"/>
    <w:tmpl w:val="97B4459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6" w15:restartNumberingAfterBreak="0">
    <w:nsid w:val="78134FE4"/>
    <w:multiLevelType w:val="hybridMultilevel"/>
    <w:tmpl w:val="3288D63A"/>
    <w:lvl w:ilvl="0" w:tplc="04190001">
      <w:start w:val="1"/>
      <w:numFmt w:val="bullet"/>
      <w:lvlText w:val=""/>
      <w:lvlJc w:val="left"/>
      <w:pPr>
        <w:ind w:left="2291" w:hanging="360"/>
      </w:pPr>
      <w:rPr>
        <w:rFonts w:ascii="Symbol" w:hAnsi="Symbol" w:hint="default"/>
      </w:rPr>
    </w:lvl>
    <w:lvl w:ilvl="1" w:tplc="04190003" w:tentative="1">
      <w:start w:val="1"/>
      <w:numFmt w:val="bullet"/>
      <w:lvlText w:val="o"/>
      <w:lvlJc w:val="left"/>
      <w:pPr>
        <w:ind w:left="3011" w:hanging="360"/>
      </w:pPr>
      <w:rPr>
        <w:rFonts w:ascii="Courier New" w:hAnsi="Courier New" w:cs="Courier New" w:hint="default"/>
      </w:rPr>
    </w:lvl>
    <w:lvl w:ilvl="2" w:tplc="04190005" w:tentative="1">
      <w:start w:val="1"/>
      <w:numFmt w:val="bullet"/>
      <w:lvlText w:val=""/>
      <w:lvlJc w:val="left"/>
      <w:pPr>
        <w:ind w:left="3731" w:hanging="360"/>
      </w:pPr>
      <w:rPr>
        <w:rFonts w:ascii="Wingdings" w:hAnsi="Wingdings" w:hint="default"/>
      </w:rPr>
    </w:lvl>
    <w:lvl w:ilvl="3" w:tplc="04190001" w:tentative="1">
      <w:start w:val="1"/>
      <w:numFmt w:val="bullet"/>
      <w:lvlText w:val=""/>
      <w:lvlJc w:val="left"/>
      <w:pPr>
        <w:ind w:left="4451" w:hanging="360"/>
      </w:pPr>
      <w:rPr>
        <w:rFonts w:ascii="Symbol" w:hAnsi="Symbol" w:hint="default"/>
      </w:rPr>
    </w:lvl>
    <w:lvl w:ilvl="4" w:tplc="04190003" w:tentative="1">
      <w:start w:val="1"/>
      <w:numFmt w:val="bullet"/>
      <w:lvlText w:val="o"/>
      <w:lvlJc w:val="left"/>
      <w:pPr>
        <w:ind w:left="5171" w:hanging="360"/>
      </w:pPr>
      <w:rPr>
        <w:rFonts w:ascii="Courier New" w:hAnsi="Courier New" w:cs="Courier New" w:hint="default"/>
      </w:rPr>
    </w:lvl>
    <w:lvl w:ilvl="5" w:tplc="04190005" w:tentative="1">
      <w:start w:val="1"/>
      <w:numFmt w:val="bullet"/>
      <w:lvlText w:val=""/>
      <w:lvlJc w:val="left"/>
      <w:pPr>
        <w:ind w:left="5891" w:hanging="360"/>
      </w:pPr>
      <w:rPr>
        <w:rFonts w:ascii="Wingdings" w:hAnsi="Wingdings" w:hint="default"/>
      </w:rPr>
    </w:lvl>
    <w:lvl w:ilvl="6" w:tplc="04190001" w:tentative="1">
      <w:start w:val="1"/>
      <w:numFmt w:val="bullet"/>
      <w:lvlText w:val=""/>
      <w:lvlJc w:val="left"/>
      <w:pPr>
        <w:ind w:left="6611" w:hanging="360"/>
      </w:pPr>
      <w:rPr>
        <w:rFonts w:ascii="Symbol" w:hAnsi="Symbol" w:hint="default"/>
      </w:rPr>
    </w:lvl>
    <w:lvl w:ilvl="7" w:tplc="04190003" w:tentative="1">
      <w:start w:val="1"/>
      <w:numFmt w:val="bullet"/>
      <w:lvlText w:val="o"/>
      <w:lvlJc w:val="left"/>
      <w:pPr>
        <w:ind w:left="7331" w:hanging="360"/>
      </w:pPr>
      <w:rPr>
        <w:rFonts w:ascii="Courier New" w:hAnsi="Courier New" w:cs="Courier New" w:hint="default"/>
      </w:rPr>
    </w:lvl>
    <w:lvl w:ilvl="8" w:tplc="04190005" w:tentative="1">
      <w:start w:val="1"/>
      <w:numFmt w:val="bullet"/>
      <w:lvlText w:val=""/>
      <w:lvlJc w:val="left"/>
      <w:pPr>
        <w:ind w:left="8051" w:hanging="360"/>
      </w:pPr>
      <w:rPr>
        <w:rFonts w:ascii="Wingdings" w:hAnsi="Wingdings" w:hint="default"/>
      </w:rPr>
    </w:lvl>
  </w:abstractNum>
  <w:abstractNum w:abstractNumId="37" w15:restartNumberingAfterBreak="0">
    <w:nsid w:val="7CD12483"/>
    <w:multiLevelType w:val="hybridMultilevel"/>
    <w:tmpl w:val="C4FEFE10"/>
    <w:lvl w:ilvl="0" w:tplc="04190017">
      <w:start w:val="1"/>
      <w:numFmt w:val="lowerLetter"/>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8" w15:restartNumberingAfterBreak="0">
    <w:nsid w:val="7E4B4945"/>
    <w:multiLevelType w:val="hybridMultilevel"/>
    <w:tmpl w:val="2DAED9D0"/>
    <w:lvl w:ilvl="0" w:tplc="CA20AE1E">
      <w:start w:val="2"/>
      <w:numFmt w:val="decimal"/>
      <w:lvlText w:val="%1"/>
      <w:lvlJc w:val="left"/>
      <w:pPr>
        <w:tabs>
          <w:tab w:val="num" w:pos="720"/>
        </w:tabs>
        <w:ind w:left="720" w:hanging="360"/>
      </w:pPr>
      <w:rPr>
        <w:rFonts w:hint="default"/>
      </w:rPr>
    </w:lvl>
    <w:lvl w:ilvl="1" w:tplc="5B2C00D4" w:tentative="1">
      <w:start w:val="1"/>
      <w:numFmt w:val="bullet"/>
      <w:lvlText w:val="•"/>
      <w:lvlJc w:val="left"/>
      <w:pPr>
        <w:tabs>
          <w:tab w:val="num" w:pos="1440"/>
        </w:tabs>
        <w:ind w:left="1440" w:hanging="360"/>
      </w:pPr>
      <w:rPr>
        <w:rFonts w:ascii="Arial" w:hAnsi="Arial" w:hint="default"/>
      </w:rPr>
    </w:lvl>
    <w:lvl w:ilvl="2" w:tplc="256631FC" w:tentative="1">
      <w:start w:val="1"/>
      <w:numFmt w:val="bullet"/>
      <w:lvlText w:val="•"/>
      <w:lvlJc w:val="left"/>
      <w:pPr>
        <w:tabs>
          <w:tab w:val="num" w:pos="2160"/>
        </w:tabs>
        <w:ind w:left="2160" w:hanging="360"/>
      </w:pPr>
      <w:rPr>
        <w:rFonts w:ascii="Arial" w:hAnsi="Arial" w:hint="default"/>
      </w:rPr>
    </w:lvl>
    <w:lvl w:ilvl="3" w:tplc="03AAE75A" w:tentative="1">
      <w:start w:val="1"/>
      <w:numFmt w:val="bullet"/>
      <w:lvlText w:val="•"/>
      <w:lvlJc w:val="left"/>
      <w:pPr>
        <w:tabs>
          <w:tab w:val="num" w:pos="2880"/>
        </w:tabs>
        <w:ind w:left="2880" w:hanging="360"/>
      </w:pPr>
      <w:rPr>
        <w:rFonts w:ascii="Arial" w:hAnsi="Arial" w:hint="default"/>
      </w:rPr>
    </w:lvl>
    <w:lvl w:ilvl="4" w:tplc="1DFCA92C" w:tentative="1">
      <w:start w:val="1"/>
      <w:numFmt w:val="bullet"/>
      <w:lvlText w:val="•"/>
      <w:lvlJc w:val="left"/>
      <w:pPr>
        <w:tabs>
          <w:tab w:val="num" w:pos="3600"/>
        </w:tabs>
        <w:ind w:left="3600" w:hanging="360"/>
      </w:pPr>
      <w:rPr>
        <w:rFonts w:ascii="Arial" w:hAnsi="Arial" w:hint="default"/>
      </w:rPr>
    </w:lvl>
    <w:lvl w:ilvl="5" w:tplc="6DF83EA6" w:tentative="1">
      <w:start w:val="1"/>
      <w:numFmt w:val="bullet"/>
      <w:lvlText w:val="•"/>
      <w:lvlJc w:val="left"/>
      <w:pPr>
        <w:tabs>
          <w:tab w:val="num" w:pos="4320"/>
        </w:tabs>
        <w:ind w:left="4320" w:hanging="360"/>
      </w:pPr>
      <w:rPr>
        <w:rFonts w:ascii="Arial" w:hAnsi="Arial" w:hint="default"/>
      </w:rPr>
    </w:lvl>
    <w:lvl w:ilvl="6" w:tplc="B72808D4" w:tentative="1">
      <w:start w:val="1"/>
      <w:numFmt w:val="bullet"/>
      <w:lvlText w:val="•"/>
      <w:lvlJc w:val="left"/>
      <w:pPr>
        <w:tabs>
          <w:tab w:val="num" w:pos="5040"/>
        </w:tabs>
        <w:ind w:left="5040" w:hanging="360"/>
      </w:pPr>
      <w:rPr>
        <w:rFonts w:ascii="Arial" w:hAnsi="Arial" w:hint="default"/>
      </w:rPr>
    </w:lvl>
    <w:lvl w:ilvl="7" w:tplc="16C61A82" w:tentative="1">
      <w:start w:val="1"/>
      <w:numFmt w:val="bullet"/>
      <w:lvlText w:val="•"/>
      <w:lvlJc w:val="left"/>
      <w:pPr>
        <w:tabs>
          <w:tab w:val="num" w:pos="5760"/>
        </w:tabs>
        <w:ind w:left="5760" w:hanging="360"/>
      </w:pPr>
      <w:rPr>
        <w:rFonts w:ascii="Arial" w:hAnsi="Arial" w:hint="default"/>
      </w:rPr>
    </w:lvl>
    <w:lvl w:ilvl="8" w:tplc="54862966"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7FEB3DF3"/>
    <w:multiLevelType w:val="multilevel"/>
    <w:tmpl w:val="902A31A6"/>
    <w:lvl w:ilvl="0">
      <w:start w:val="1"/>
      <w:numFmt w:val="decimal"/>
      <w:lvlText w:val="%1"/>
      <w:lvlJc w:val="left"/>
      <w:pPr>
        <w:ind w:left="1134" w:hanging="283"/>
      </w:pPr>
      <w:rPr>
        <w:rFonts w:hint="default"/>
      </w:rPr>
    </w:lvl>
    <w:lvl w:ilvl="1">
      <w:start w:val="1"/>
      <w:numFmt w:val="decimal"/>
      <w:pStyle w:val="2"/>
      <w:lvlText w:val="%1.%2"/>
      <w:lvlJc w:val="left"/>
      <w:pPr>
        <w:tabs>
          <w:tab w:val="num" w:pos="851"/>
        </w:tabs>
        <w:ind w:left="0" w:firstLine="851"/>
      </w:pPr>
      <w:rPr>
        <w:rFonts w:hint="default"/>
      </w:rPr>
    </w:lvl>
    <w:lvl w:ilvl="2">
      <w:start w:val="1"/>
      <w:numFmt w:val="decimal"/>
      <w:lvlText w:val="%1.%2.%3"/>
      <w:lvlJc w:val="left"/>
      <w:pPr>
        <w:ind w:left="1134" w:hanging="283"/>
      </w:pPr>
      <w:rPr>
        <w:rFonts w:hint="default"/>
      </w:rPr>
    </w:lvl>
    <w:lvl w:ilvl="3">
      <w:start w:val="1"/>
      <w:numFmt w:val="decimal"/>
      <w:lvlText w:val="%1.%2.%3.%4"/>
      <w:lvlJc w:val="left"/>
      <w:pPr>
        <w:ind w:left="1134" w:hanging="283"/>
      </w:pPr>
      <w:rPr>
        <w:rFonts w:hint="default"/>
      </w:rPr>
    </w:lvl>
    <w:lvl w:ilvl="4">
      <w:start w:val="1"/>
      <w:numFmt w:val="decimal"/>
      <w:lvlText w:val="%1.%2.%3.%4.%5"/>
      <w:lvlJc w:val="left"/>
      <w:pPr>
        <w:ind w:left="1134" w:hanging="283"/>
      </w:pPr>
      <w:rPr>
        <w:rFonts w:hint="default"/>
      </w:rPr>
    </w:lvl>
    <w:lvl w:ilvl="5">
      <w:start w:val="1"/>
      <w:numFmt w:val="decimal"/>
      <w:lvlText w:val="%1.%2.%3.%4.%5.%6"/>
      <w:lvlJc w:val="left"/>
      <w:pPr>
        <w:ind w:left="1134" w:hanging="283"/>
      </w:pPr>
      <w:rPr>
        <w:rFonts w:hint="default"/>
      </w:rPr>
    </w:lvl>
    <w:lvl w:ilvl="6">
      <w:start w:val="1"/>
      <w:numFmt w:val="decimal"/>
      <w:lvlText w:val="%1.%2.%3.%4.%5.%6.%7"/>
      <w:lvlJc w:val="left"/>
      <w:pPr>
        <w:ind w:left="1134" w:hanging="283"/>
      </w:pPr>
      <w:rPr>
        <w:rFonts w:hint="default"/>
      </w:rPr>
    </w:lvl>
    <w:lvl w:ilvl="7">
      <w:start w:val="1"/>
      <w:numFmt w:val="decimal"/>
      <w:lvlText w:val="%1.%2.%3.%4.%5.%6.%7.%8"/>
      <w:lvlJc w:val="left"/>
      <w:pPr>
        <w:ind w:left="1134" w:hanging="283"/>
      </w:pPr>
      <w:rPr>
        <w:rFonts w:hint="default"/>
      </w:rPr>
    </w:lvl>
    <w:lvl w:ilvl="8">
      <w:start w:val="1"/>
      <w:numFmt w:val="decimal"/>
      <w:lvlText w:val="%1.%2.%3.%4.%5.%6.%7.%8.%9"/>
      <w:lvlJc w:val="left"/>
      <w:pPr>
        <w:ind w:left="1134" w:hanging="283"/>
      </w:pPr>
      <w:rPr>
        <w:rFonts w:hint="default"/>
      </w:rPr>
    </w:lvl>
  </w:abstractNum>
  <w:num w:numId="1">
    <w:abstractNumId w:val="16"/>
  </w:num>
  <w:num w:numId="2">
    <w:abstractNumId w:val="30"/>
  </w:num>
  <w:num w:numId="3">
    <w:abstractNumId w:val="38"/>
  </w:num>
  <w:num w:numId="4">
    <w:abstractNumId w:val="31"/>
  </w:num>
  <w:num w:numId="5">
    <w:abstractNumId w:val="37"/>
  </w:num>
  <w:num w:numId="6">
    <w:abstractNumId w:val="4"/>
  </w:num>
  <w:num w:numId="7">
    <w:abstractNumId w:val="36"/>
  </w:num>
  <w:num w:numId="8">
    <w:abstractNumId w:val="29"/>
  </w:num>
  <w:num w:numId="9">
    <w:abstractNumId w:val="18"/>
  </w:num>
  <w:num w:numId="10">
    <w:abstractNumId w:val="35"/>
  </w:num>
  <w:num w:numId="11">
    <w:abstractNumId w:val="9"/>
  </w:num>
  <w:num w:numId="12">
    <w:abstractNumId w:val="13"/>
  </w:num>
  <w:num w:numId="13">
    <w:abstractNumId w:val="34"/>
  </w:num>
  <w:num w:numId="14">
    <w:abstractNumId w:val="25"/>
  </w:num>
  <w:num w:numId="15">
    <w:abstractNumId w:val="8"/>
  </w:num>
  <w:num w:numId="16">
    <w:abstractNumId w:val="32"/>
  </w:num>
  <w:num w:numId="17">
    <w:abstractNumId w:val="15"/>
  </w:num>
  <w:num w:numId="18">
    <w:abstractNumId w:val="28"/>
  </w:num>
  <w:num w:numId="19">
    <w:abstractNumId w:val="23"/>
  </w:num>
  <w:num w:numId="20">
    <w:abstractNumId w:val="14"/>
  </w:num>
  <w:num w:numId="21">
    <w:abstractNumId w:val="12"/>
  </w:num>
  <w:num w:numId="22">
    <w:abstractNumId w:val="33"/>
  </w:num>
  <w:num w:numId="23">
    <w:abstractNumId w:val="10"/>
  </w:num>
  <w:num w:numId="24">
    <w:abstractNumId w:val="19"/>
  </w:num>
  <w:num w:numId="25">
    <w:abstractNumId w:val="21"/>
  </w:num>
  <w:num w:numId="26">
    <w:abstractNumId w:val="20"/>
  </w:num>
  <w:num w:numId="27">
    <w:abstractNumId w:val="3"/>
  </w:num>
  <w:num w:numId="28">
    <w:abstractNumId w:val="26"/>
  </w:num>
  <w:num w:numId="29">
    <w:abstractNumId w:val="7"/>
  </w:num>
  <w:num w:numId="30">
    <w:abstractNumId w:val="5"/>
  </w:num>
  <w:num w:numId="31">
    <w:abstractNumId w:val="6"/>
  </w:num>
  <w:num w:numId="32">
    <w:abstractNumId w:val="0"/>
  </w:num>
  <w:num w:numId="33">
    <w:abstractNumId w:val="1"/>
  </w:num>
  <w:num w:numId="34">
    <w:abstractNumId w:val="2"/>
  </w:num>
  <w:num w:numId="35">
    <w:abstractNumId w:val="11"/>
  </w:num>
  <w:num w:numId="36">
    <w:abstractNumId w:val="39"/>
  </w:num>
  <w:num w:numId="37">
    <w:abstractNumId w:val="27"/>
  </w:num>
  <w:num w:numId="38">
    <w:abstractNumId w:val="17"/>
  </w:num>
  <w:num w:numId="39">
    <w:abstractNumId w:val="22"/>
  </w:num>
  <w:num w:numId="4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2DA6"/>
    <w:rsid w:val="000020EB"/>
    <w:rsid w:val="000130EC"/>
    <w:rsid w:val="0001591A"/>
    <w:rsid w:val="00021A86"/>
    <w:rsid w:val="00035F85"/>
    <w:rsid w:val="00047974"/>
    <w:rsid w:val="00047BF9"/>
    <w:rsid w:val="00050FF8"/>
    <w:rsid w:val="00051B60"/>
    <w:rsid w:val="00055135"/>
    <w:rsid w:val="00057695"/>
    <w:rsid w:val="00061DC7"/>
    <w:rsid w:val="000727EC"/>
    <w:rsid w:val="0007334A"/>
    <w:rsid w:val="000736CA"/>
    <w:rsid w:val="00090E75"/>
    <w:rsid w:val="0009278F"/>
    <w:rsid w:val="00096BD5"/>
    <w:rsid w:val="000A058E"/>
    <w:rsid w:val="000A1D78"/>
    <w:rsid w:val="000A2D12"/>
    <w:rsid w:val="000A6096"/>
    <w:rsid w:val="000A6ADE"/>
    <w:rsid w:val="000B020F"/>
    <w:rsid w:val="000B4E55"/>
    <w:rsid w:val="000B6BA9"/>
    <w:rsid w:val="000B78C3"/>
    <w:rsid w:val="000C482F"/>
    <w:rsid w:val="000C4C5C"/>
    <w:rsid w:val="000C6F36"/>
    <w:rsid w:val="000C76AD"/>
    <w:rsid w:val="000D3305"/>
    <w:rsid w:val="000E230A"/>
    <w:rsid w:val="000E4138"/>
    <w:rsid w:val="000F1791"/>
    <w:rsid w:val="000F3A3F"/>
    <w:rsid w:val="001029E1"/>
    <w:rsid w:val="0010307D"/>
    <w:rsid w:val="00107771"/>
    <w:rsid w:val="00110C9C"/>
    <w:rsid w:val="001110EC"/>
    <w:rsid w:val="001119BB"/>
    <w:rsid w:val="001228C3"/>
    <w:rsid w:val="00123F60"/>
    <w:rsid w:val="001309A8"/>
    <w:rsid w:val="001333A1"/>
    <w:rsid w:val="00145B69"/>
    <w:rsid w:val="00146C4A"/>
    <w:rsid w:val="0014749A"/>
    <w:rsid w:val="001476ED"/>
    <w:rsid w:val="0015089F"/>
    <w:rsid w:val="00155374"/>
    <w:rsid w:val="0015640A"/>
    <w:rsid w:val="00157CEA"/>
    <w:rsid w:val="00162C35"/>
    <w:rsid w:val="0016337C"/>
    <w:rsid w:val="00163E6A"/>
    <w:rsid w:val="001668B0"/>
    <w:rsid w:val="0017154E"/>
    <w:rsid w:val="0018105B"/>
    <w:rsid w:val="001813A4"/>
    <w:rsid w:val="00185405"/>
    <w:rsid w:val="00190E38"/>
    <w:rsid w:val="0019111D"/>
    <w:rsid w:val="00191EE5"/>
    <w:rsid w:val="00193562"/>
    <w:rsid w:val="001963BA"/>
    <w:rsid w:val="00196D63"/>
    <w:rsid w:val="001B291D"/>
    <w:rsid w:val="001B37EC"/>
    <w:rsid w:val="001C4FC7"/>
    <w:rsid w:val="001D1329"/>
    <w:rsid w:val="001D1851"/>
    <w:rsid w:val="001D5A38"/>
    <w:rsid w:val="001E0D14"/>
    <w:rsid w:val="001E4C79"/>
    <w:rsid w:val="001E61CB"/>
    <w:rsid w:val="001E7AB2"/>
    <w:rsid w:val="001F3C38"/>
    <w:rsid w:val="001F69FA"/>
    <w:rsid w:val="00213B84"/>
    <w:rsid w:val="00216856"/>
    <w:rsid w:val="0022353D"/>
    <w:rsid w:val="002323B2"/>
    <w:rsid w:val="00240A3F"/>
    <w:rsid w:val="00244A86"/>
    <w:rsid w:val="00250AB3"/>
    <w:rsid w:val="002516D2"/>
    <w:rsid w:val="00253E05"/>
    <w:rsid w:val="00255D57"/>
    <w:rsid w:val="00264301"/>
    <w:rsid w:val="002645D1"/>
    <w:rsid w:val="00264C1D"/>
    <w:rsid w:val="0026529F"/>
    <w:rsid w:val="00265F7B"/>
    <w:rsid w:val="0026634F"/>
    <w:rsid w:val="00271819"/>
    <w:rsid w:val="002720EF"/>
    <w:rsid w:val="002725EB"/>
    <w:rsid w:val="00274250"/>
    <w:rsid w:val="0027728A"/>
    <w:rsid w:val="00277682"/>
    <w:rsid w:val="002819C0"/>
    <w:rsid w:val="002861D7"/>
    <w:rsid w:val="002916C9"/>
    <w:rsid w:val="002934D4"/>
    <w:rsid w:val="002A2E69"/>
    <w:rsid w:val="002A784B"/>
    <w:rsid w:val="002B34A8"/>
    <w:rsid w:val="002B38E7"/>
    <w:rsid w:val="002B3D70"/>
    <w:rsid w:val="002B402A"/>
    <w:rsid w:val="002B63F4"/>
    <w:rsid w:val="002C607A"/>
    <w:rsid w:val="002C73B3"/>
    <w:rsid w:val="002D2E65"/>
    <w:rsid w:val="002D5DF0"/>
    <w:rsid w:val="002E62C0"/>
    <w:rsid w:val="002F601B"/>
    <w:rsid w:val="002F76BE"/>
    <w:rsid w:val="00306882"/>
    <w:rsid w:val="00320959"/>
    <w:rsid w:val="003216B4"/>
    <w:rsid w:val="003242CD"/>
    <w:rsid w:val="00330374"/>
    <w:rsid w:val="003343A8"/>
    <w:rsid w:val="003363D1"/>
    <w:rsid w:val="00343568"/>
    <w:rsid w:val="0035062E"/>
    <w:rsid w:val="0035728C"/>
    <w:rsid w:val="0036064B"/>
    <w:rsid w:val="00364795"/>
    <w:rsid w:val="00373E5A"/>
    <w:rsid w:val="00374E1C"/>
    <w:rsid w:val="0037504C"/>
    <w:rsid w:val="00380464"/>
    <w:rsid w:val="00383093"/>
    <w:rsid w:val="00384CF7"/>
    <w:rsid w:val="00385729"/>
    <w:rsid w:val="003A320E"/>
    <w:rsid w:val="003A4117"/>
    <w:rsid w:val="003A4870"/>
    <w:rsid w:val="003A4E22"/>
    <w:rsid w:val="003A5A0B"/>
    <w:rsid w:val="003A6D79"/>
    <w:rsid w:val="003A721B"/>
    <w:rsid w:val="003A7C34"/>
    <w:rsid w:val="003B553A"/>
    <w:rsid w:val="003C090D"/>
    <w:rsid w:val="003C73DF"/>
    <w:rsid w:val="003E0F9E"/>
    <w:rsid w:val="003E3A21"/>
    <w:rsid w:val="003E7B72"/>
    <w:rsid w:val="003F0F65"/>
    <w:rsid w:val="003F3FE6"/>
    <w:rsid w:val="0040056A"/>
    <w:rsid w:val="004023D0"/>
    <w:rsid w:val="00412CA4"/>
    <w:rsid w:val="00420804"/>
    <w:rsid w:val="00422421"/>
    <w:rsid w:val="004224C4"/>
    <w:rsid w:val="00423D1F"/>
    <w:rsid w:val="004324D6"/>
    <w:rsid w:val="00433B9F"/>
    <w:rsid w:val="0043723A"/>
    <w:rsid w:val="00442EF1"/>
    <w:rsid w:val="00444DAB"/>
    <w:rsid w:val="00446F23"/>
    <w:rsid w:val="00450275"/>
    <w:rsid w:val="004563BD"/>
    <w:rsid w:val="00460202"/>
    <w:rsid w:val="0046619A"/>
    <w:rsid w:val="004702C1"/>
    <w:rsid w:val="00477CAF"/>
    <w:rsid w:val="00477EE3"/>
    <w:rsid w:val="00480737"/>
    <w:rsid w:val="0048216D"/>
    <w:rsid w:val="004A508D"/>
    <w:rsid w:val="004A551B"/>
    <w:rsid w:val="004B59D6"/>
    <w:rsid w:val="004C0423"/>
    <w:rsid w:val="004C25F9"/>
    <w:rsid w:val="004C60E9"/>
    <w:rsid w:val="004C62BD"/>
    <w:rsid w:val="004C6C84"/>
    <w:rsid w:val="004D052E"/>
    <w:rsid w:val="004D10B1"/>
    <w:rsid w:val="004D2E51"/>
    <w:rsid w:val="004D355E"/>
    <w:rsid w:val="004D7633"/>
    <w:rsid w:val="004E310D"/>
    <w:rsid w:val="00510C9F"/>
    <w:rsid w:val="005134D2"/>
    <w:rsid w:val="00523178"/>
    <w:rsid w:val="00523228"/>
    <w:rsid w:val="00526520"/>
    <w:rsid w:val="0052715A"/>
    <w:rsid w:val="00534177"/>
    <w:rsid w:val="00541FB2"/>
    <w:rsid w:val="005422D3"/>
    <w:rsid w:val="00543599"/>
    <w:rsid w:val="00550283"/>
    <w:rsid w:val="00557026"/>
    <w:rsid w:val="00560656"/>
    <w:rsid w:val="00561426"/>
    <w:rsid w:val="00564349"/>
    <w:rsid w:val="00564719"/>
    <w:rsid w:val="00565FC2"/>
    <w:rsid w:val="0056655F"/>
    <w:rsid w:val="00570ADE"/>
    <w:rsid w:val="00572931"/>
    <w:rsid w:val="0057364F"/>
    <w:rsid w:val="005815BC"/>
    <w:rsid w:val="0058497B"/>
    <w:rsid w:val="00587108"/>
    <w:rsid w:val="00593CFE"/>
    <w:rsid w:val="005947AF"/>
    <w:rsid w:val="00594C4C"/>
    <w:rsid w:val="005A394B"/>
    <w:rsid w:val="005B2232"/>
    <w:rsid w:val="005B29B1"/>
    <w:rsid w:val="005B750C"/>
    <w:rsid w:val="005C429C"/>
    <w:rsid w:val="005D0285"/>
    <w:rsid w:val="005D29CC"/>
    <w:rsid w:val="005D3251"/>
    <w:rsid w:val="005F06D7"/>
    <w:rsid w:val="005F1979"/>
    <w:rsid w:val="005F55FC"/>
    <w:rsid w:val="005F6496"/>
    <w:rsid w:val="005F7F6E"/>
    <w:rsid w:val="0060199E"/>
    <w:rsid w:val="00610960"/>
    <w:rsid w:val="00615131"/>
    <w:rsid w:val="00615158"/>
    <w:rsid w:val="0061720A"/>
    <w:rsid w:val="0062225A"/>
    <w:rsid w:val="00622BB6"/>
    <w:rsid w:val="00624BFC"/>
    <w:rsid w:val="0062504B"/>
    <w:rsid w:val="00627D91"/>
    <w:rsid w:val="006331FF"/>
    <w:rsid w:val="00642AB2"/>
    <w:rsid w:val="00645DDA"/>
    <w:rsid w:val="0064687B"/>
    <w:rsid w:val="00660568"/>
    <w:rsid w:val="00663F2F"/>
    <w:rsid w:val="006721F9"/>
    <w:rsid w:val="0067262E"/>
    <w:rsid w:val="00672D05"/>
    <w:rsid w:val="00675E85"/>
    <w:rsid w:val="006765C9"/>
    <w:rsid w:val="006765EF"/>
    <w:rsid w:val="0068181A"/>
    <w:rsid w:val="00683FB8"/>
    <w:rsid w:val="006910C6"/>
    <w:rsid w:val="00693131"/>
    <w:rsid w:val="006961F2"/>
    <w:rsid w:val="006A6DDE"/>
    <w:rsid w:val="006B0840"/>
    <w:rsid w:val="006B0E49"/>
    <w:rsid w:val="006C101F"/>
    <w:rsid w:val="006C43B2"/>
    <w:rsid w:val="006C53EB"/>
    <w:rsid w:val="006C67A6"/>
    <w:rsid w:val="006D5743"/>
    <w:rsid w:val="006D786E"/>
    <w:rsid w:val="006E190D"/>
    <w:rsid w:val="006E2523"/>
    <w:rsid w:val="006E2600"/>
    <w:rsid w:val="006E2C71"/>
    <w:rsid w:val="006E5447"/>
    <w:rsid w:val="006E5E5F"/>
    <w:rsid w:val="006E650D"/>
    <w:rsid w:val="006E72A9"/>
    <w:rsid w:val="006F08F7"/>
    <w:rsid w:val="006F131D"/>
    <w:rsid w:val="00700021"/>
    <w:rsid w:val="00702686"/>
    <w:rsid w:val="00702913"/>
    <w:rsid w:val="00702D5D"/>
    <w:rsid w:val="007102A6"/>
    <w:rsid w:val="00714CB6"/>
    <w:rsid w:val="00716723"/>
    <w:rsid w:val="00725F49"/>
    <w:rsid w:val="00725F7A"/>
    <w:rsid w:val="007270A2"/>
    <w:rsid w:val="0074337C"/>
    <w:rsid w:val="00743C38"/>
    <w:rsid w:val="00745F90"/>
    <w:rsid w:val="007477C9"/>
    <w:rsid w:val="0075218F"/>
    <w:rsid w:val="007540D5"/>
    <w:rsid w:val="00755311"/>
    <w:rsid w:val="00755E13"/>
    <w:rsid w:val="00760AFE"/>
    <w:rsid w:val="00761D05"/>
    <w:rsid w:val="007651E9"/>
    <w:rsid w:val="00767710"/>
    <w:rsid w:val="00772388"/>
    <w:rsid w:val="007755D7"/>
    <w:rsid w:val="00777DF4"/>
    <w:rsid w:val="007912B1"/>
    <w:rsid w:val="0079266B"/>
    <w:rsid w:val="007941CE"/>
    <w:rsid w:val="00794435"/>
    <w:rsid w:val="00795151"/>
    <w:rsid w:val="00796AFD"/>
    <w:rsid w:val="007A54F1"/>
    <w:rsid w:val="007A66B7"/>
    <w:rsid w:val="007A6C49"/>
    <w:rsid w:val="007B292B"/>
    <w:rsid w:val="007B3285"/>
    <w:rsid w:val="007C0763"/>
    <w:rsid w:val="007C0B91"/>
    <w:rsid w:val="007C1145"/>
    <w:rsid w:val="007C245A"/>
    <w:rsid w:val="007C65CD"/>
    <w:rsid w:val="007D040D"/>
    <w:rsid w:val="007D2482"/>
    <w:rsid w:val="007D5600"/>
    <w:rsid w:val="007E1394"/>
    <w:rsid w:val="007E1723"/>
    <w:rsid w:val="007E33F0"/>
    <w:rsid w:val="007E35B6"/>
    <w:rsid w:val="007F45D1"/>
    <w:rsid w:val="00806482"/>
    <w:rsid w:val="008064BB"/>
    <w:rsid w:val="0081463D"/>
    <w:rsid w:val="00814931"/>
    <w:rsid w:val="00814B1B"/>
    <w:rsid w:val="0081719A"/>
    <w:rsid w:val="008173A9"/>
    <w:rsid w:val="008176A1"/>
    <w:rsid w:val="00826775"/>
    <w:rsid w:val="008277BB"/>
    <w:rsid w:val="008305F3"/>
    <w:rsid w:val="00831D74"/>
    <w:rsid w:val="00836D71"/>
    <w:rsid w:val="00841599"/>
    <w:rsid w:val="00841E32"/>
    <w:rsid w:val="00843918"/>
    <w:rsid w:val="008449DD"/>
    <w:rsid w:val="00844E61"/>
    <w:rsid w:val="008469D4"/>
    <w:rsid w:val="00860841"/>
    <w:rsid w:val="00862102"/>
    <w:rsid w:val="00864B74"/>
    <w:rsid w:val="00864F79"/>
    <w:rsid w:val="008665F3"/>
    <w:rsid w:val="00867429"/>
    <w:rsid w:val="00870A8E"/>
    <w:rsid w:val="008722A1"/>
    <w:rsid w:val="008730EF"/>
    <w:rsid w:val="008813B0"/>
    <w:rsid w:val="0088636A"/>
    <w:rsid w:val="0088796A"/>
    <w:rsid w:val="00887C18"/>
    <w:rsid w:val="00887DF0"/>
    <w:rsid w:val="008A02E4"/>
    <w:rsid w:val="008A4ADB"/>
    <w:rsid w:val="008C5ECD"/>
    <w:rsid w:val="008D4690"/>
    <w:rsid w:val="008E2034"/>
    <w:rsid w:val="008E49E5"/>
    <w:rsid w:val="008E5311"/>
    <w:rsid w:val="008E7777"/>
    <w:rsid w:val="008F0E04"/>
    <w:rsid w:val="00914585"/>
    <w:rsid w:val="0091605C"/>
    <w:rsid w:val="00916C17"/>
    <w:rsid w:val="00933F33"/>
    <w:rsid w:val="00937DD7"/>
    <w:rsid w:val="00940260"/>
    <w:rsid w:val="0094090B"/>
    <w:rsid w:val="00944BBF"/>
    <w:rsid w:val="00951543"/>
    <w:rsid w:val="0097380C"/>
    <w:rsid w:val="00974C4F"/>
    <w:rsid w:val="00990DD6"/>
    <w:rsid w:val="00994DA7"/>
    <w:rsid w:val="009A2278"/>
    <w:rsid w:val="009A5116"/>
    <w:rsid w:val="009A52F7"/>
    <w:rsid w:val="009A5537"/>
    <w:rsid w:val="009B004E"/>
    <w:rsid w:val="009B597C"/>
    <w:rsid w:val="009D1148"/>
    <w:rsid w:val="009D1FA2"/>
    <w:rsid w:val="009D79CE"/>
    <w:rsid w:val="009E11A5"/>
    <w:rsid w:val="009E15C1"/>
    <w:rsid w:val="009E3C82"/>
    <w:rsid w:val="009F12E7"/>
    <w:rsid w:val="009F2CA1"/>
    <w:rsid w:val="009F71E8"/>
    <w:rsid w:val="009F72EC"/>
    <w:rsid w:val="00A016C2"/>
    <w:rsid w:val="00A13966"/>
    <w:rsid w:val="00A13AE2"/>
    <w:rsid w:val="00A15A6A"/>
    <w:rsid w:val="00A22C1E"/>
    <w:rsid w:val="00A230D0"/>
    <w:rsid w:val="00A26AD6"/>
    <w:rsid w:val="00A30F8E"/>
    <w:rsid w:val="00A358C4"/>
    <w:rsid w:val="00A370A4"/>
    <w:rsid w:val="00A4621B"/>
    <w:rsid w:val="00A52D51"/>
    <w:rsid w:val="00A52D6A"/>
    <w:rsid w:val="00A57FAE"/>
    <w:rsid w:val="00A61CE0"/>
    <w:rsid w:val="00A7393E"/>
    <w:rsid w:val="00A80C85"/>
    <w:rsid w:val="00A866C2"/>
    <w:rsid w:val="00A92A75"/>
    <w:rsid w:val="00A937B7"/>
    <w:rsid w:val="00A96D0F"/>
    <w:rsid w:val="00AA11D6"/>
    <w:rsid w:val="00AA317E"/>
    <w:rsid w:val="00AA7F3D"/>
    <w:rsid w:val="00AB0A64"/>
    <w:rsid w:val="00AB0C2E"/>
    <w:rsid w:val="00AB11E6"/>
    <w:rsid w:val="00AB34B8"/>
    <w:rsid w:val="00AC256F"/>
    <w:rsid w:val="00AD5F77"/>
    <w:rsid w:val="00AE35C9"/>
    <w:rsid w:val="00AF4A88"/>
    <w:rsid w:val="00B03D54"/>
    <w:rsid w:val="00B04249"/>
    <w:rsid w:val="00B07CE8"/>
    <w:rsid w:val="00B12210"/>
    <w:rsid w:val="00B22916"/>
    <w:rsid w:val="00B22B49"/>
    <w:rsid w:val="00B24AB6"/>
    <w:rsid w:val="00B251B5"/>
    <w:rsid w:val="00B27AB9"/>
    <w:rsid w:val="00B32F24"/>
    <w:rsid w:val="00B34B77"/>
    <w:rsid w:val="00B3652C"/>
    <w:rsid w:val="00B40BF6"/>
    <w:rsid w:val="00B44E16"/>
    <w:rsid w:val="00B45294"/>
    <w:rsid w:val="00B46D1B"/>
    <w:rsid w:val="00B46E57"/>
    <w:rsid w:val="00B47392"/>
    <w:rsid w:val="00B51DB7"/>
    <w:rsid w:val="00B609D7"/>
    <w:rsid w:val="00B617D3"/>
    <w:rsid w:val="00B76CD1"/>
    <w:rsid w:val="00B77F20"/>
    <w:rsid w:val="00B83235"/>
    <w:rsid w:val="00B85262"/>
    <w:rsid w:val="00BA63AB"/>
    <w:rsid w:val="00BA6971"/>
    <w:rsid w:val="00BA7F74"/>
    <w:rsid w:val="00BB1F23"/>
    <w:rsid w:val="00BB2DA6"/>
    <w:rsid w:val="00BB42DE"/>
    <w:rsid w:val="00BB545C"/>
    <w:rsid w:val="00BC2D7F"/>
    <w:rsid w:val="00BD5962"/>
    <w:rsid w:val="00BE0E31"/>
    <w:rsid w:val="00BE0ED7"/>
    <w:rsid w:val="00BF5A4A"/>
    <w:rsid w:val="00BF651B"/>
    <w:rsid w:val="00C025CD"/>
    <w:rsid w:val="00C05756"/>
    <w:rsid w:val="00C10F7C"/>
    <w:rsid w:val="00C12B54"/>
    <w:rsid w:val="00C1563B"/>
    <w:rsid w:val="00C25859"/>
    <w:rsid w:val="00C268E9"/>
    <w:rsid w:val="00C30681"/>
    <w:rsid w:val="00C32A65"/>
    <w:rsid w:val="00C34930"/>
    <w:rsid w:val="00C35583"/>
    <w:rsid w:val="00C408DD"/>
    <w:rsid w:val="00C45A20"/>
    <w:rsid w:val="00C521B4"/>
    <w:rsid w:val="00C563FF"/>
    <w:rsid w:val="00C60572"/>
    <w:rsid w:val="00C66254"/>
    <w:rsid w:val="00C66293"/>
    <w:rsid w:val="00C708CF"/>
    <w:rsid w:val="00C7284A"/>
    <w:rsid w:val="00C73754"/>
    <w:rsid w:val="00C7465A"/>
    <w:rsid w:val="00C83B8D"/>
    <w:rsid w:val="00C85701"/>
    <w:rsid w:val="00C91BA6"/>
    <w:rsid w:val="00CA01B0"/>
    <w:rsid w:val="00CA11A5"/>
    <w:rsid w:val="00CA1EC3"/>
    <w:rsid w:val="00CB7305"/>
    <w:rsid w:val="00CD001C"/>
    <w:rsid w:val="00CD6F60"/>
    <w:rsid w:val="00CE2A31"/>
    <w:rsid w:val="00CE58C3"/>
    <w:rsid w:val="00CE6DD0"/>
    <w:rsid w:val="00CF0714"/>
    <w:rsid w:val="00CF1A03"/>
    <w:rsid w:val="00D141DD"/>
    <w:rsid w:val="00D14A38"/>
    <w:rsid w:val="00D1514B"/>
    <w:rsid w:val="00D157BF"/>
    <w:rsid w:val="00D15A71"/>
    <w:rsid w:val="00D31E1F"/>
    <w:rsid w:val="00D32778"/>
    <w:rsid w:val="00D3516E"/>
    <w:rsid w:val="00D352C7"/>
    <w:rsid w:val="00D50BC3"/>
    <w:rsid w:val="00D5222D"/>
    <w:rsid w:val="00D52A3A"/>
    <w:rsid w:val="00D56A1C"/>
    <w:rsid w:val="00D56FF4"/>
    <w:rsid w:val="00D63FDC"/>
    <w:rsid w:val="00D64623"/>
    <w:rsid w:val="00D65BC4"/>
    <w:rsid w:val="00D7383B"/>
    <w:rsid w:val="00D76BDD"/>
    <w:rsid w:val="00D837F1"/>
    <w:rsid w:val="00D83AE2"/>
    <w:rsid w:val="00D85F60"/>
    <w:rsid w:val="00DA112B"/>
    <w:rsid w:val="00DA1457"/>
    <w:rsid w:val="00DA5722"/>
    <w:rsid w:val="00DA6BE7"/>
    <w:rsid w:val="00DA6CF3"/>
    <w:rsid w:val="00DA6D21"/>
    <w:rsid w:val="00DB0935"/>
    <w:rsid w:val="00DB122E"/>
    <w:rsid w:val="00DB27F8"/>
    <w:rsid w:val="00DB6EC0"/>
    <w:rsid w:val="00DC4E56"/>
    <w:rsid w:val="00DD6BE9"/>
    <w:rsid w:val="00DD6D3C"/>
    <w:rsid w:val="00DE0AA7"/>
    <w:rsid w:val="00DE41BB"/>
    <w:rsid w:val="00DE4C41"/>
    <w:rsid w:val="00DE4F6D"/>
    <w:rsid w:val="00DE585F"/>
    <w:rsid w:val="00DF0B86"/>
    <w:rsid w:val="00DF5896"/>
    <w:rsid w:val="00DF6113"/>
    <w:rsid w:val="00DF634A"/>
    <w:rsid w:val="00DF6786"/>
    <w:rsid w:val="00E002C6"/>
    <w:rsid w:val="00E1172F"/>
    <w:rsid w:val="00E16E86"/>
    <w:rsid w:val="00E17115"/>
    <w:rsid w:val="00E17F11"/>
    <w:rsid w:val="00E20963"/>
    <w:rsid w:val="00E2393F"/>
    <w:rsid w:val="00E23F25"/>
    <w:rsid w:val="00E3126F"/>
    <w:rsid w:val="00E46B21"/>
    <w:rsid w:val="00E47D4F"/>
    <w:rsid w:val="00E50B39"/>
    <w:rsid w:val="00E50E8D"/>
    <w:rsid w:val="00E55F47"/>
    <w:rsid w:val="00E716A7"/>
    <w:rsid w:val="00E74666"/>
    <w:rsid w:val="00E82B81"/>
    <w:rsid w:val="00E82F5C"/>
    <w:rsid w:val="00E84320"/>
    <w:rsid w:val="00E9034B"/>
    <w:rsid w:val="00E91AEA"/>
    <w:rsid w:val="00E93B4C"/>
    <w:rsid w:val="00E95A77"/>
    <w:rsid w:val="00E95FF8"/>
    <w:rsid w:val="00E96B80"/>
    <w:rsid w:val="00EA0DEB"/>
    <w:rsid w:val="00EA1A3B"/>
    <w:rsid w:val="00EB7330"/>
    <w:rsid w:val="00EC01C9"/>
    <w:rsid w:val="00EC2220"/>
    <w:rsid w:val="00ED08C2"/>
    <w:rsid w:val="00ED4861"/>
    <w:rsid w:val="00ED5C72"/>
    <w:rsid w:val="00EE43BA"/>
    <w:rsid w:val="00EE7976"/>
    <w:rsid w:val="00EF460C"/>
    <w:rsid w:val="00F00C16"/>
    <w:rsid w:val="00F03277"/>
    <w:rsid w:val="00F042C3"/>
    <w:rsid w:val="00F074C0"/>
    <w:rsid w:val="00F10728"/>
    <w:rsid w:val="00F15D85"/>
    <w:rsid w:val="00F20726"/>
    <w:rsid w:val="00F262B1"/>
    <w:rsid w:val="00F26652"/>
    <w:rsid w:val="00F26C46"/>
    <w:rsid w:val="00F27CE0"/>
    <w:rsid w:val="00F30D3C"/>
    <w:rsid w:val="00F365C2"/>
    <w:rsid w:val="00F37F90"/>
    <w:rsid w:val="00F429A9"/>
    <w:rsid w:val="00F453FD"/>
    <w:rsid w:val="00F54B86"/>
    <w:rsid w:val="00F67E84"/>
    <w:rsid w:val="00F70203"/>
    <w:rsid w:val="00F7333B"/>
    <w:rsid w:val="00F745AC"/>
    <w:rsid w:val="00F75618"/>
    <w:rsid w:val="00F850AE"/>
    <w:rsid w:val="00F9591A"/>
    <w:rsid w:val="00F971E8"/>
    <w:rsid w:val="00FA4324"/>
    <w:rsid w:val="00FA4637"/>
    <w:rsid w:val="00FA5C01"/>
    <w:rsid w:val="00FA5D86"/>
    <w:rsid w:val="00FB2E79"/>
    <w:rsid w:val="00FB73BD"/>
    <w:rsid w:val="00FC5ACB"/>
    <w:rsid w:val="00FD450C"/>
    <w:rsid w:val="00FE0A97"/>
    <w:rsid w:val="00FE1D3D"/>
    <w:rsid w:val="00FE2EF8"/>
    <w:rsid w:val="00FE7199"/>
    <w:rsid w:val="00FF18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3F1B9A5"/>
  <w15:docId w15:val="{765DF773-36EB-4DA1-8CC8-FD7D5137A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line="360" w:lineRule="auto"/>
        <w:ind w:firstLine="851"/>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025CD"/>
    <w:rPr>
      <w:rFonts w:ascii="Times New Roman" w:hAnsi="Times New Roman" w:cs="Times New Roman"/>
      <w:sz w:val="28"/>
      <w:lang w:eastAsia="ru-RU"/>
    </w:rPr>
  </w:style>
  <w:style w:type="paragraph" w:styleId="1">
    <w:name w:val="heading 1"/>
    <w:basedOn w:val="a"/>
    <w:next w:val="a"/>
    <w:link w:val="10"/>
    <w:uiPriority w:val="9"/>
    <w:qFormat/>
    <w:rsid w:val="00F262B1"/>
    <w:pPr>
      <w:keepNext/>
      <w:keepLines/>
      <w:spacing w:before="480"/>
      <w:outlineLvl w:val="0"/>
    </w:pPr>
    <w:rPr>
      <w:rFonts w:eastAsiaTheme="majorEastAsia"/>
      <w:b/>
      <w:bCs/>
      <w:sz w:val="32"/>
      <w:szCs w:val="28"/>
    </w:rPr>
  </w:style>
  <w:style w:type="paragraph" w:styleId="20">
    <w:name w:val="heading 2"/>
    <w:basedOn w:val="a"/>
    <w:next w:val="a"/>
    <w:link w:val="21"/>
    <w:uiPriority w:val="9"/>
    <w:unhideWhenUsed/>
    <w:qFormat/>
    <w:rsid w:val="00F262B1"/>
    <w:pPr>
      <w:keepNext/>
      <w:keepLines/>
      <w:outlineLvl w:val="1"/>
    </w:pPr>
    <w:rPr>
      <w:rFonts w:eastAsiaTheme="majorEastAsia"/>
      <w:bCs/>
      <w:szCs w:val="28"/>
    </w:rPr>
  </w:style>
  <w:style w:type="paragraph" w:styleId="3">
    <w:name w:val="heading 3"/>
    <w:basedOn w:val="a"/>
    <w:next w:val="a"/>
    <w:link w:val="30"/>
    <w:uiPriority w:val="9"/>
    <w:unhideWhenUsed/>
    <w:qFormat/>
    <w:rsid w:val="00477EE3"/>
    <w:pPr>
      <w:keepNext/>
      <w:keepLines/>
      <w:outlineLvl w:val="2"/>
    </w:pPr>
    <w:rPr>
      <w:rFonts w:eastAsiaTheme="majorEastAsia"/>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262B1"/>
    <w:rPr>
      <w:rFonts w:ascii="Times New Roman" w:eastAsiaTheme="majorEastAsia" w:hAnsi="Times New Roman" w:cs="Times New Roman"/>
      <w:b/>
      <w:bCs/>
      <w:sz w:val="32"/>
      <w:szCs w:val="28"/>
      <w:lang w:eastAsia="ru-RU"/>
    </w:rPr>
  </w:style>
  <w:style w:type="character" w:customStyle="1" w:styleId="blk">
    <w:name w:val="blk"/>
    <w:basedOn w:val="a0"/>
    <w:rsid w:val="00F26C46"/>
  </w:style>
  <w:style w:type="paragraph" w:styleId="a3">
    <w:name w:val="Normal (Web)"/>
    <w:basedOn w:val="a"/>
    <w:uiPriority w:val="99"/>
    <w:unhideWhenUsed/>
    <w:rsid w:val="00864B74"/>
    <w:pPr>
      <w:spacing w:before="100" w:beforeAutospacing="1" w:after="100" w:afterAutospacing="1" w:line="240" w:lineRule="auto"/>
      <w:ind w:firstLine="0"/>
      <w:jc w:val="left"/>
    </w:pPr>
    <w:rPr>
      <w:rFonts w:eastAsia="Times New Roman"/>
      <w:sz w:val="24"/>
      <w:szCs w:val="24"/>
    </w:rPr>
  </w:style>
  <w:style w:type="paragraph" w:styleId="a4">
    <w:name w:val="List Paragraph"/>
    <w:basedOn w:val="a"/>
    <w:link w:val="a5"/>
    <w:uiPriority w:val="34"/>
    <w:qFormat/>
    <w:rsid w:val="00864B74"/>
    <w:pPr>
      <w:ind w:left="720"/>
      <w:contextualSpacing/>
    </w:pPr>
  </w:style>
  <w:style w:type="character" w:styleId="a6">
    <w:name w:val="Hyperlink"/>
    <w:basedOn w:val="a0"/>
    <w:uiPriority w:val="99"/>
    <w:unhideWhenUsed/>
    <w:rsid w:val="00D64623"/>
    <w:rPr>
      <w:color w:val="0000FF"/>
      <w:u w:val="single"/>
    </w:rPr>
  </w:style>
  <w:style w:type="paragraph" w:customStyle="1" w:styleId="Default">
    <w:name w:val="Default"/>
    <w:rsid w:val="009D1148"/>
    <w:pPr>
      <w:autoSpaceDE w:val="0"/>
      <w:autoSpaceDN w:val="0"/>
      <w:adjustRightInd w:val="0"/>
      <w:spacing w:line="240" w:lineRule="auto"/>
      <w:ind w:firstLine="0"/>
      <w:jc w:val="left"/>
    </w:pPr>
    <w:rPr>
      <w:rFonts w:ascii="Times New Roman" w:hAnsi="Times New Roman" w:cs="Times New Roman"/>
      <w:color w:val="000000"/>
      <w:sz w:val="24"/>
      <w:szCs w:val="24"/>
    </w:rPr>
  </w:style>
  <w:style w:type="paragraph" w:styleId="a7">
    <w:name w:val="Balloon Text"/>
    <w:basedOn w:val="a"/>
    <w:link w:val="a8"/>
    <w:uiPriority w:val="99"/>
    <w:semiHidden/>
    <w:unhideWhenUsed/>
    <w:rsid w:val="00B40BF6"/>
    <w:pPr>
      <w:spacing w:line="240" w:lineRule="auto"/>
    </w:pPr>
    <w:rPr>
      <w:rFonts w:ascii="Tahoma" w:hAnsi="Tahoma" w:cs="Tahoma"/>
      <w:sz w:val="16"/>
      <w:szCs w:val="16"/>
    </w:rPr>
  </w:style>
  <w:style w:type="character" w:customStyle="1" w:styleId="a8">
    <w:name w:val="Текст выноски Знак"/>
    <w:basedOn w:val="a0"/>
    <w:link w:val="a7"/>
    <w:uiPriority w:val="99"/>
    <w:semiHidden/>
    <w:rsid w:val="00B40BF6"/>
    <w:rPr>
      <w:rFonts w:ascii="Tahoma" w:hAnsi="Tahoma" w:cs="Tahoma"/>
      <w:sz w:val="16"/>
      <w:szCs w:val="16"/>
      <w:lang w:eastAsia="ru-RU"/>
    </w:rPr>
  </w:style>
  <w:style w:type="character" w:customStyle="1" w:styleId="21">
    <w:name w:val="Заголовок 2 Знак"/>
    <w:basedOn w:val="a0"/>
    <w:link w:val="20"/>
    <w:uiPriority w:val="9"/>
    <w:rsid w:val="00F262B1"/>
    <w:rPr>
      <w:rFonts w:ascii="Times New Roman" w:eastAsiaTheme="majorEastAsia" w:hAnsi="Times New Roman" w:cs="Times New Roman"/>
      <w:bCs/>
      <w:sz w:val="28"/>
      <w:szCs w:val="28"/>
      <w:lang w:eastAsia="ru-RU"/>
    </w:rPr>
  </w:style>
  <w:style w:type="paragraph" w:styleId="a9">
    <w:name w:val="header"/>
    <w:basedOn w:val="a"/>
    <w:link w:val="aa"/>
    <w:uiPriority w:val="99"/>
    <w:unhideWhenUsed/>
    <w:rsid w:val="006F08F7"/>
    <w:pPr>
      <w:tabs>
        <w:tab w:val="center" w:pos="4677"/>
        <w:tab w:val="right" w:pos="9355"/>
      </w:tabs>
      <w:spacing w:line="240" w:lineRule="auto"/>
    </w:pPr>
  </w:style>
  <w:style w:type="character" w:customStyle="1" w:styleId="aa">
    <w:name w:val="Верхний колонтитул Знак"/>
    <w:basedOn w:val="a0"/>
    <w:link w:val="a9"/>
    <w:uiPriority w:val="99"/>
    <w:rsid w:val="006F08F7"/>
    <w:rPr>
      <w:rFonts w:ascii="Times New Roman" w:hAnsi="Times New Roman" w:cs="Times New Roman"/>
      <w:sz w:val="28"/>
      <w:lang w:eastAsia="ru-RU"/>
    </w:rPr>
  </w:style>
  <w:style w:type="paragraph" w:styleId="ab">
    <w:name w:val="footer"/>
    <w:basedOn w:val="a"/>
    <w:link w:val="ac"/>
    <w:uiPriority w:val="99"/>
    <w:unhideWhenUsed/>
    <w:rsid w:val="006F08F7"/>
    <w:pPr>
      <w:tabs>
        <w:tab w:val="center" w:pos="4677"/>
        <w:tab w:val="right" w:pos="9355"/>
      </w:tabs>
      <w:spacing w:line="240" w:lineRule="auto"/>
    </w:pPr>
  </w:style>
  <w:style w:type="character" w:customStyle="1" w:styleId="ac">
    <w:name w:val="Нижний колонтитул Знак"/>
    <w:basedOn w:val="a0"/>
    <w:link w:val="ab"/>
    <w:uiPriority w:val="99"/>
    <w:rsid w:val="006F08F7"/>
    <w:rPr>
      <w:rFonts w:ascii="Times New Roman" w:hAnsi="Times New Roman" w:cs="Times New Roman"/>
      <w:sz w:val="28"/>
      <w:lang w:eastAsia="ru-RU"/>
    </w:rPr>
  </w:style>
  <w:style w:type="character" w:customStyle="1" w:styleId="30">
    <w:name w:val="Заголовок 3 Знак"/>
    <w:basedOn w:val="a0"/>
    <w:link w:val="3"/>
    <w:uiPriority w:val="9"/>
    <w:rsid w:val="00477EE3"/>
    <w:rPr>
      <w:rFonts w:ascii="Times New Roman" w:eastAsiaTheme="majorEastAsia" w:hAnsi="Times New Roman" w:cs="Times New Roman"/>
      <w:bCs/>
      <w:sz w:val="28"/>
      <w:lang w:eastAsia="ru-RU"/>
    </w:rPr>
  </w:style>
  <w:style w:type="paragraph" w:customStyle="1" w:styleId="formattext">
    <w:name w:val="formattext"/>
    <w:basedOn w:val="a"/>
    <w:rsid w:val="00767710"/>
    <w:pPr>
      <w:spacing w:before="100" w:beforeAutospacing="1" w:after="100" w:afterAutospacing="1" w:line="240" w:lineRule="auto"/>
      <w:ind w:firstLine="0"/>
      <w:jc w:val="left"/>
    </w:pPr>
    <w:rPr>
      <w:rFonts w:eastAsia="Times New Roman"/>
      <w:sz w:val="24"/>
      <w:szCs w:val="24"/>
    </w:rPr>
  </w:style>
  <w:style w:type="paragraph" w:styleId="HTML">
    <w:name w:val="HTML Preformatted"/>
    <w:basedOn w:val="a"/>
    <w:link w:val="HTML0"/>
    <w:uiPriority w:val="99"/>
    <w:semiHidden/>
    <w:unhideWhenUsed/>
    <w:rsid w:val="006E72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rPr>
  </w:style>
  <w:style w:type="character" w:customStyle="1" w:styleId="HTML0">
    <w:name w:val="Стандартный HTML Знак"/>
    <w:basedOn w:val="a0"/>
    <w:link w:val="HTML"/>
    <w:uiPriority w:val="99"/>
    <w:semiHidden/>
    <w:rsid w:val="006E72A9"/>
    <w:rPr>
      <w:rFonts w:ascii="Courier New" w:eastAsia="Times New Roman" w:hAnsi="Courier New" w:cs="Courier New"/>
      <w:sz w:val="20"/>
      <w:szCs w:val="20"/>
      <w:lang w:eastAsia="ru-RU"/>
    </w:rPr>
  </w:style>
  <w:style w:type="paragraph" w:styleId="ad">
    <w:name w:val="TOC Heading"/>
    <w:basedOn w:val="1"/>
    <w:next w:val="a"/>
    <w:uiPriority w:val="39"/>
    <w:semiHidden/>
    <w:unhideWhenUsed/>
    <w:qFormat/>
    <w:rsid w:val="00BF651B"/>
    <w:pPr>
      <w:spacing w:line="276" w:lineRule="auto"/>
      <w:ind w:firstLine="0"/>
      <w:jc w:val="left"/>
      <w:outlineLvl w:val="9"/>
    </w:pPr>
    <w:rPr>
      <w:rFonts w:asciiTheme="majorHAnsi" w:hAnsiTheme="majorHAnsi" w:cstheme="majorBidi"/>
      <w:color w:val="365F91" w:themeColor="accent1" w:themeShade="BF"/>
      <w:sz w:val="28"/>
    </w:rPr>
  </w:style>
  <w:style w:type="paragraph" w:styleId="11">
    <w:name w:val="toc 1"/>
    <w:basedOn w:val="a"/>
    <w:next w:val="a"/>
    <w:autoRedefine/>
    <w:uiPriority w:val="39"/>
    <w:unhideWhenUsed/>
    <w:rsid w:val="002A784B"/>
    <w:pPr>
      <w:tabs>
        <w:tab w:val="right" w:leader="dot" w:pos="9356"/>
      </w:tabs>
      <w:ind w:left="851" w:right="566" w:hanging="284"/>
    </w:pPr>
  </w:style>
  <w:style w:type="paragraph" w:styleId="22">
    <w:name w:val="toc 2"/>
    <w:basedOn w:val="a"/>
    <w:next w:val="a"/>
    <w:autoRedefine/>
    <w:uiPriority w:val="39"/>
    <w:unhideWhenUsed/>
    <w:rsid w:val="002A784B"/>
    <w:pPr>
      <w:tabs>
        <w:tab w:val="right" w:pos="9356"/>
      </w:tabs>
      <w:spacing w:after="100"/>
      <w:ind w:left="851" w:hanging="284"/>
    </w:pPr>
  </w:style>
  <w:style w:type="paragraph" w:styleId="31">
    <w:name w:val="toc 3"/>
    <w:basedOn w:val="a"/>
    <w:next w:val="a"/>
    <w:autoRedefine/>
    <w:uiPriority w:val="39"/>
    <w:unhideWhenUsed/>
    <w:rsid w:val="00BF651B"/>
    <w:pPr>
      <w:spacing w:after="100"/>
      <w:ind w:left="560"/>
    </w:pPr>
  </w:style>
  <w:style w:type="paragraph" w:customStyle="1" w:styleId="100">
    <w:name w:val="10"/>
    <w:basedOn w:val="a"/>
    <w:rsid w:val="0056655F"/>
    <w:pPr>
      <w:spacing w:before="100" w:beforeAutospacing="1" w:after="100" w:afterAutospacing="1" w:line="240" w:lineRule="auto"/>
      <w:ind w:firstLine="0"/>
      <w:jc w:val="left"/>
    </w:pPr>
    <w:rPr>
      <w:rFonts w:eastAsia="Times New Roman"/>
      <w:sz w:val="24"/>
      <w:szCs w:val="24"/>
    </w:rPr>
  </w:style>
  <w:style w:type="paragraph" w:customStyle="1" w:styleId="ConsPlusTitle">
    <w:name w:val="ConsPlusTitle"/>
    <w:uiPriority w:val="99"/>
    <w:rsid w:val="009A2278"/>
    <w:pPr>
      <w:widowControl w:val="0"/>
      <w:autoSpaceDE w:val="0"/>
      <w:autoSpaceDN w:val="0"/>
      <w:adjustRightInd w:val="0"/>
      <w:spacing w:line="240" w:lineRule="auto"/>
      <w:ind w:firstLine="0"/>
      <w:jc w:val="left"/>
    </w:pPr>
    <w:rPr>
      <w:rFonts w:ascii="Calibri" w:eastAsia="Times New Roman" w:hAnsi="Calibri" w:cs="Calibri"/>
      <w:b/>
      <w:bCs/>
      <w:lang w:eastAsia="ru-RU"/>
    </w:rPr>
  </w:style>
  <w:style w:type="character" w:styleId="ae">
    <w:name w:val="FollowedHyperlink"/>
    <w:basedOn w:val="a0"/>
    <w:uiPriority w:val="99"/>
    <w:semiHidden/>
    <w:unhideWhenUsed/>
    <w:rsid w:val="004702C1"/>
    <w:rPr>
      <w:color w:val="800080" w:themeColor="followedHyperlink"/>
      <w:u w:val="single"/>
    </w:rPr>
  </w:style>
  <w:style w:type="character" w:styleId="af">
    <w:name w:val="Strong"/>
    <w:basedOn w:val="a0"/>
    <w:uiPriority w:val="22"/>
    <w:qFormat/>
    <w:rsid w:val="00E3126F"/>
    <w:rPr>
      <w:b/>
      <w:bCs/>
    </w:rPr>
  </w:style>
  <w:style w:type="table" w:styleId="af0">
    <w:name w:val="Table Grid"/>
    <w:basedOn w:val="a1"/>
    <w:uiPriority w:val="59"/>
    <w:rsid w:val="00A22C1E"/>
    <w:pPr>
      <w:spacing w:line="240" w:lineRule="auto"/>
      <w:ind w:firstLine="0"/>
      <w:jc w:val="left"/>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ody Text"/>
    <w:basedOn w:val="a"/>
    <w:link w:val="af2"/>
    <w:rsid w:val="00A22C1E"/>
    <w:pPr>
      <w:autoSpaceDE w:val="0"/>
      <w:autoSpaceDN w:val="0"/>
      <w:spacing w:line="240" w:lineRule="auto"/>
      <w:ind w:firstLine="0"/>
    </w:pPr>
    <w:rPr>
      <w:rFonts w:eastAsia="Times New Roman"/>
      <w:color w:val="000000"/>
      <w:szCs w:val="28"/>
    </w:rPr>
  </w:style>
  <w:style w:type="character" w:customStyle="1" w:styleId="af2">
    <w:name w:val="Основной текст Знак"/>
    <w:basedOn w:val="a0"/>
    <w:link w:val="af1"/>
    <w:rsid w:val="00A22C1E"/>
    <w:rPr>
      <w:rFonts w:ascii="Times New Roman" w:eastAsia="Times New Roman" w:hAnsi="Times New Roman" w:cs="Times New Roman"/>
      <w:color w:val="000000"/>
      <w:sz w:val="28"/>
      <w:szCs w:val="28"/>
      <w:lang w:eastAsia="ru-RU"/>
    </w:rPr>
  </w:style>
  <w:style w:type="paragraph" w:customStyle="1" w:styleId="headertext">
    <w:name w:val="headertext"/>
    <w:basedOn w:val="a"/>
    <w:rsid w:val="00D32778"/>
    <w:pPr>
      <w:spacing w:before="100" w:beforeAutospacing="1" w:after="100" w:afterAutospacing="1" w:line="240" w:lineRule="auto"/>
      <w:ind w:firstLine="0"/>
      <w:jc w:val="left"/>
    </w:pPr>
    <w:rPr>
      <w:rFonts w:eastAsia="Times New Roman"/>
      <w:sz w:val="24"/>
      <w:szCs w:val="24"/>
    </w:rPr>
  </w:style>
  <w:style w:type="character" w:customStyle="1" w:styleId="js-phone-number">
    <w:name w:val="js-phone-number"/>
    <w:basedOn w:val="a0"/>
    <w:rsid w:val="007F45D1"/>
  </w:style>
  <w:style w:type="paragraph" w:styleId="23">
    <w:name w:val="Body Text Indent 2"/>
    <w:basedOn w:val="a"/>
    <w:link w:val="24"/>
    <w:uiPriority w:val="99"/>
    <w:semiHidden/>
    <w:unhideWhenUsed/>
    <w:rsid w:val="00624BFC"/>
    <w:pPr>
      <w:spacing w:after="120" w:line="480" w:lineRule="auto"/>
      <w:ind w:left="283"/>
    </w:pPr>
  </w:style>
  <w:style w:type="character" w:customStyle="1" w:styleId="24">
    <w:name w:val="Основной текст с отступом 2 Знак"/>
    <w:basedOn w:val="a0"/>
    <w:link w:val="23"/>
    <w:uiPriority w:val="99"/>
    <w:semiHidden/>
    <w:rsid w:val="00624BFC"/>
    <w:rPr>
      <w:rFonts w:ascii="Times New Roman" w:hAnsi="Times New Roman" w:cs="Times New Roman"/>
      <w:sz w:val="28"/>
      <w:lang w:eastAsia="ru-RU"/>
    </w:rPr>
  </w:style>
  <w:style w:type="paragraph" w:styleId="af3">
    <w:name w:val="caption"/>
    <w:basedOn w:val="a"/>
    <w:next w:val="a"/>
    <w:uiPriority w:val="35"/>
    <w:qFormat/>
    <w:rsid w:val="00624BFC"/>
    <w:pPr>
      <w:spacing w:after="200" w:line="240" w:lineRule="auto"/>
      <w:ind w:firstLine="0"/>
      <w:jc w:val="left"/>
    </w:pPr>
    <w:rPr>
      <w:rFonts w:ascii="Calibri" w:eastAsia="Times New Roman" w:hAnsi="Calibri"/>
      <w:b/>
      <w:bCs/>
      <w:color w:val="2DA2BF"/>
      <w:sz w:val="18"/>
      <w:szCs w:val="18"/>
    </w:rPr>
  </w:style>
  <w:style w:type="character" w:customStyle="1" w:styleId="spec-namewrapper">
    <w:name w:val="spec-name_wrapper"/>
    <w:basedOn w:val="a0"/>
    <w:rsid w:val="00320959"/>
  </w:style>
  <w:style w:type="character" w:customStyle="1" w:styleId="spec-value">
    <w:name w:val="spec-value"/>
    <w:basedOn w:val="a0"/>
    <w:rsid w:val="00320959"/>
  </w:style>
  <w:style w:type="table" w:customStyle="1" w:styleId="25">
    <w:name w:val="Сетка таблицы2"/>
    <w:basedOn w:val="a1"/>
    <w:next w:val="af0"/>
    <w:rsid w:val="00675E85"/>
    <w:pPr>
      <w:spacing w:line="240" w:lineRule="auto"/>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
    <w:name w:val="w"/>
    <w:basedOn w:val="a0"/>
    <w:rsid w:val="00860841"/>
  </w:style>
  <w:style w:type="paragraph" w:customStyle="1" w:styleId="2">
    <w:name w:val="Заголовок2"/>
    <w:basedOn w:val="1"/>
    <w:next w:val="a"/>
    <w:link w:val="26"/>
    <w:qFormat/>
    <w:rsid w:val="0062504B"/>
    <w:pPr>
      <w:numPr>
        <w:ilvl w:val="1"/>
        <w:numId w:val="36"/>
      </w:numPr>
      <w:spacing w:before="120" w:after="120" w:line="276" w:lineRule="auto"/>
    </w:pPr>
    <w:rPr>
      <w:rFonts w:eastAsia="Times New Roman"/>
      <w:b w:val="0"/>
      <w:sz w:val="28"/>
      <w:lang w:val="x-none" w:eastAsia="x-none"/>
    </w:rPr>
  </w:style>
  <w:style w:type="character" w:customStyle="1" w:styleId="26">
    <w:name w:val="Заголовок2 Знак"/>
    <w:link w:val="2"/>
    <w:rsid w:val="0062504B"/>
    <w:rPr>
      <w:rFonts w:ascii="Times New Roman" w:eastAsia="Times New Roman" w:hAnsi="Times New Roman" w:cs="Times New Roman"/>
      <w:bCs/>
      <w:sz w:val="28"/>
      <w:szCs w:val="28"/>
      <w:lang w:val="x-none" w:eastAsia="x-none"/>
    </w:rPr>
  </w:style>
  <w:style w:type="character" w:customStyle="1" w:styleId="extended-textshort">
    <w:name w:val="extended-text__short"/>
    <w:basedOn w:val="a0"/>
    <w:rsid w:val="006E2600"/>
  </w:style>
  <w:style w:type="character" w:customStyle="1" w:styleId="a5">
    <w:name w:val="Абзац списка Знак"/>
    <w:basedOn w:val="a0"/>
    <w:link w:val="a4"/>
    <w:uiPriority w:val="34"/>
    <w:rsid w:val="00B07CE8"/>
    <w:rPr>
      <w:rFonts w:ascii="Times New Roman" w:hAnsi="Times New Roman" w:cs="Times New Roman"/>
      <w:sz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147988">
      <w:bodyDiv w:val="1"/>
      <w:marLeft w:val="0"/>
      <w:marRight w:val="0"/>
      <w:marTop w:val="0"/>
      <w:marBottom w:val="0"/>
      <w:divBdr>
        <w:top w:val="none" w:sz="0" w:space="0" w:color="auto"/>
        <w:left w:val="none" w:sz="0" w:space="0" w:color="auto"/>
        <w:bottom w:val="none" w:sz="0" w:space="0" w:color="auto"/>
        <w:right w:val="none" w:sz="0" w:space="0" w:color="auto"/>
      </w:divBdr>
    </w:div>
    <w:div w:id="31350417">
      <w:bodyDiv w:val="1"/>
      <w:marLeft w:val="0"/>
      <w:marRight w:val="0"/>
      <w:marTop w:val="0"/>
      <w:marBottom w:val="0"/>
      <w:divBdr>
        <w:top w:val="none" w:sz="0" w:space="0" w:color="auto"/>
        <w:left w:val="none" w:sz="0" w:space="0" w:color="auto"/>
        <w:bottom w:val="none" w:sz="0" w:space="0" w:color="auto"/>
        <w:right w:val="none" w:sz="0" w:space="0" w:color="auto"/>
      </w:divBdr>
    </w:div>
    <w:div w:id="31880704">
      <w:bodyDiv w:val="1"/>
      <w:marLeft w:val="0"/>
      <w:marRight w:val="0"/>
      <w:marTop w:val="0"/>
      <w:marBottom w:val="0"/>
      <w:divBdr>
        <w:top w:val="none" w:sz="0" w:space="0" w:color="auto"/>
        <w:left w:val="none" w:sz="0" w:space="0" w:color="auto"/>
        <w:bottom w:val="none" w:sz="0" w:space="0" w:color="auto"/>
        <w:right w:val="none" w:sz="0" w:space="0" w:color="auto"/>
      </w:divBdr>
    </w:div>
    <w:div w:id="40204763">
      <w:bodyDiv w:val="1"/>
      <w:marLeft w:val="0"/>
      <w:marRight w:val="0"/>
      <w:marTop w:val="0"/>
      <w:marBottom w:val="0"/>
      <w:divBdr>
        <w:top w:val="none" w:sz="0" w:space="0" w:color="auto"/>
        <w:left w:val="none" w:sz="0" w:space="0" w:color="auto"/>
        <w:bottom w:val="none" w:sz="0" w:space="0" w:color="auto"/>
        <w:right w:val="none" w:sz="0" w:space="0" w:color="auto"/>
      </w:divBdr>
    </w:div>
    <w:div w:id="41757249">
      <w:bodyDiv w:val="1"/>
      <w:marLeft w:val="0"/>
      <w:marRight w:val="0"/>
      <w:marTop w:val="0"/>
      <w:marBottom w:val="0"/>
      <w:divBdr>
        <w:top w:val="none" w:sz="0" w:space="0" w:color="auto"/>
        <w:left w:val="none" w:sz="0" w:space="0" w:color="auto"/>
        <w:bottom w:val="none" w:sz="0" w:space="0" w:color="auto"/>
        <w:right w:val="none" w:sz="0" w:space="0" w:color="auto"/>
      </w:divBdr>
    </w:div>
    <w:div w:id="53165197">
      <w:bodyDiv w:val="1"/>
      <w:marLeft w:val="0"/>
      <w:marRight w:val="0"/>
      <w:marTop w:val="0"/>
      <w:marBottom w:val="0"/>
      <w:divBdr>
        <w:top w:val="none" w:sz="0" w:space="0" w:color="auto"/>
        <w:left w:val="none" w:sz="0" w:space="0" w:color="auto"/>
        <w:bottom w:val="none" w:sz="0" w:space="0" w:color="auto"/>
        <w:right w:val="none" w:sz="0" w:space="0" w:color="auto"/>
      </w:divBdr>
      <w:divsChild>
        <w:div w:id="1155032184">
          <w:marLeft w:val="0"/>
          <w:marRight w:val="0"/>
          <w:marTop w:val="0"/>
          <w:marBottom w:val="0"/>
          <w:divBdr>
            <w:top w:val="none" w:sz="0" w:space="0" w:color="auto"/>
            <w:left w:val="none" w:sz="0" w:space="0" w:color="auto"/>
            <w:bottom w:val="none" w:sz="0" w:space="0" w:color="auto"/>
            <w:right w:val="none" w:sz="0" w:space="0" w:color="auto"/>
          </w:divBdr>
        </w:div>
        <w:div w:id="1658847334">
          <w:marLeft w:val="0"/>
          <w:marRight w:val="0"/>
          <w:marTop w:val="0"/>
          <w:marBottom w:val="0"/>
          <w:divBdr>
            <w:top w:val="none" w:sz="0" w:space="0" w:color="auto"/>
            <w:left w:val="none" w:sz="0" w:space="0" w:color="auto"/>
            <w:bottom w:val="none" w:sz="0" w:space="0" w:color="auto"/>
            <w:right w:val="none" w:sz="0" w:space="0" w:color="auto"/>
          </w:divBdr>
        </w:div>
        <w:div w:id="1202789647">
          <w:marLeft w:val="0"/>
          <w:marRight w:val="0"/>
          <w:marTop w:val="0"/>
          <w:marBottom w:val="0"/>
          <w:divBdr>
            <w:top w:val="none" w:sz="0" w:space="0" w:color="auto"/>
            <w:left w:val="none" w:sz="0" w:space="0" w:color="auto"/>
            <w:bottom w:val="none" w:sz="0" w:space="0" w:color="auto"/>
            <w:right w:val="none" w:sz="0" w:space="0" w:color="auto"/>
          </w:divBdr>
        </w:div>
        <w:div w:id="1226183731">
          <w:marLeft w:val="0"/>
          <w:marRight w:val="0"/>
          <w:marTop w:val="0"/>
          <w:marBottom w:val="0"/>
          <w:divBdr>
            <w:top w:val="none" w:sz="0" w:space="0" w:color="auto"/>
            <w:left w:val="none" w:sz="0" w:space="0" w:color="auto"/>
            <w:bottom w:val="none" w:sz="0" w:space="0" w:color="auto"/>
            <w:right w:val="none" w:sz="0" w:space="0" w:color="auto"/>
          </w:divBdr>
        </w:div>
        <w:div w:id="2037922327">
          <w:marLeft w:val="0"/>
          <w:marRight w:val="0"/>
          <w:marTop w:val="0"/>
          <w:marBottom w:val="0"/>
          <w:divBdr>
            <w:top w:val="none" w:sz="0" w:space="0" w:color="auto"/>
            <w:left w:val="none" w:sz="0" w:space="0" w:color="auto"/>
            <w:bottom w:val="none" w:sz="0" w:space="0" w:color="auto"/>
            <w:right w:val="none" w:sz="0" w:space="0" w:color="auto"/>
          </w:divBdr>
        </w:div>
        <w:div w:id="461967768">
          <w:marLeft w:val="0"/>
          <w:marRight w:val="0"/>
          <w:marTop w:val="0"/>
          <w:marBottom w:val="0"/>
          <w:divBdr>
            <w:top w:val="none" w:sz="0" w:space="0" w:color="auto"/>
            <w:left w:val="none" w:sz="0" w:space="0" w:color="auto"/>
            <w:bottom w:val="none" w:sz="0" w:space="0" w:color="auto"/>
            <w:right w:val="none" w:sz="0" w:space="0" w:color="auto"/>
          </w:divBdr>
        </w:div>
        <w:div w:id="27534040">
          <w:marLeft w:val="0"/>
          <w:marRight w:val="0"/>
          <w:marTop w:val="0"/>
          <w:marBottom w:val="0"/>
          <w:divBdr>
            <w:top w:val="none" w:sz="0" w:space="0" w:color="auto"/>
            <w:left w:val="none" w:sz="0" w:space="0" w:color="auto"/>
            <w:bottom w:val="none" w:sz="0" w:space="0" w:color="auto"/>
            <w:right w:val="none" w:sz="0" w:space="0" w:color="auto"/>
          </w:divBdr>
        </w:div>
        <w:div w:id="961107646">
          <w:marLeft w:val="0"/>
          <w:marRight w:val="0"/>
          <w:marTop w:val="0"/>
          <w:marBottom w:val="0"/>
          <w:divBdr>
            <w:top w:val="none" w:sz="0" w:space="0" w:color="auto"/>
            <w:left w:val="none" w:sz="0" w:space="0" w:color="auto"/>
            <w:bottom w:val="none" w:sz="0" w:space="0" w:color="auto"/>
            <w:right w:val="none" w:sz="0" w:space="0" w:color="auto"/>
          </w:divBdr>
        </w:div>
        <w:div w:id="1341396032">
          <w:marLeft w:val="0"/>
          <w:marRight w:val="0"/>
          <w:marTop w:val="0"/>
          <w:marBottom w:val="0"/>
          <w:divBdr>
            <w:top w:val="none" w:sz="0" w:space="0" w:color="auto"/>
            <w:left w:val="none" w:sz="0" w:space="0" w:color="auto"/>
            <w:bottom w:val="none" w:sz="0" w:space="0" w:color="auto"/>
            <w:right w:val="none" w:sz="0" w:space="0" w:color="auto"/>
          </w:divBdr>
        </w:div>
        <w:div w:id="1530148491">
          <w:marLeft w:val="0"/>
          <w:marRight w:val="0"/>
          <w:marTop w:val="0"/>
          <w:marBottom w:val="0"/>
          <w:divBdr>
            <w:top w:val="none" w:sz="0" w:space="0" w:color="auto"/>
            <w:left w:val="none" w:sz="0" w:space="0" w:color="auto"/>
            <w:bottom w:val="none" w:sz="0" w:space="0" w:color="auto"/>
            <w:right w:val="none" w:sz="0" w:space="0" w:color="auto"/>
          </w:divBdr>
        </w:div>
        <w:div w:id="2063139795">
          <w:marLeft w:val="0"/>
          <w:marRight w:val="0"/>
          <w:marTop w:val="0"/>
          <w:marBottom w:val="0"/>
          <w:divBdr>
            <w:top w:val="none" w:sz="0" w:space="0" w:color="auto"/>
            <w:left w:val="none" w:sz="0" w:space="0" w:color="auto"/>
            <w:bottom w:val="none" w:sz="0" w:space="0" w:color="auto"/>
            <w:right w:val="none" w:sz="0" w:space="0" w:color="auto"/>
          </w:divBdr>
        </w:div>
        <w:div w:id="1310138460">
          <w:marLeft w:val="0"/>
          <w:marRight w:val="0"/>
          <w:marTop w:val="0"/>
          <w:marBottom w:val="0"/>
          <w:divBdr>
            <w:top w:val="none" w:sz="0" w:space="0" w:color="auto"/>
            <w:left w:val="none" w:sz="0" w:space="0" w:color="auto"/>
            <w:bottom w:val="none" w:sz="0" w:space="0" w:color="auto"/>
            <w:right w:val="none" w:sz="0" w:space="0" w:color="auto"/>
          </w:divBdr>
        </w:div>
        <w:div w:id="1940215804">
          <w:marLeft w:val="0"/>
          <w:marRight w:val="0"/>
          <w:marTop w:val="0"/>
          <w:marBottom w:val="0"/>
          <w:divBdr>
            <w:top w:val="none" w:sz="0" w:space="0" w:color="auto"/>
            <w:left w:val="none" w:sz="0" w:space="0" w:color="auto"/>
            <w:bottom w:val="none" w:sz="0" w:space="0" w:color="auto"/>
            <w:right w:val="none" w:sz="0" w:space="0" w:color="auto"/>
          </w:divBdr>
        </w:div>
        <w:div w:id="54476408">
          <w:marLeft w:val="0"/>
          <w:marRight w:val="0"/>
          <w:marTop w:val="0"/>
          <w:marBottom w:val="0"/>
          <w:divBdr>
            <w:top w:val="none" w:sz="0" w:space="0" w:color="auto"/>
            <w:left w:val="none" w:sz="0" w:space="0" w:color="auto"/>
            <w:bottom w:val="none" w:sz="0" w:space="0" w:color="auto"/>
            <w:right w:val="none" w:sz="0" w:space="0" w:color="auto"/>
          </w:divBdr>
        </w:div>
        <w:div w:id="265502687">
          <w:marLeft w:val="0"/>
          <w:marRight w:val="0"/>
          <w:marTop w:val="0"/>
          <w:marBottom w:val="0"/>
          <w:divBdr>
            <w:top w:val="none" w:sz="0" w:space="0" w:color="auto"/>
            <w:left w:val="none" w:sz="0" w:space="0" w:color="auto"/>
            <w:bottom w:val="none" w:sz="0" w:space="0" w:color="auto"/>
            <w:right w:val="none" w:sz="0" w:space="0" w:color="auto"/>
          </w:divBdr>
        </w:div>
        <w:div w:id="1638410994">
          <w:marLeft w:val="0"/>
          <w:marRight w:val="0"/>
          <w:marTop w:val="0"/>
          <w:marBottom w:val="0"/>
          <w:divBdr>
            <w:top w:val="none" w:sz="0" w:space="0" w:color="auto"/>
            <w:left w:val="none" w:sz="0" w:space="0" w:color="auto"/>
            <w:bottom w:val="none" w:sz="0" w:space="0" w:color="auto"/>
            <w:right w:val="none" w:sz="0" w:space="0" w:color="auto"/>
          </w:divBdr>
        </w:div>
        <w:div w:id="245115227">
          <w:marLeft w:val="0"/>
          <w:marRight w:val="0"/>
          <w:marTop w:val="0"/>
          <w:marBottom w:val="0"/>
          <w:divBdr>
            <w:top w:val="none" w:sz="0" w:space="0" w:color="auto"/>
            <w:left w:val="none" w:sz="0" w:space="0" w:color="auto"/>
            <w:bottom w:val="none" w:sz="0" w:space="0" w:color="auto"/>
            <w:right w:val="none" w:sz="0" w:space="0" w:color="auto"/>
          </w:divBdr>
        </w:div>
        <w:div w:id="509638959">
          <w:marLeft w:val="0"/>
          <w:marRight w:val="0"/>
          <w:marTop w:val="0"/>
          <w:marBottom w:val="0"/>
          <w:divBdr>
            <w:top w:val="none" w:sz="0" w:space="0" w:color="auto"/>
            <w:left w:val="none" w:sz="0" w:space="0" w:color="auto"/>
            <w:bottom w:val="none" w:sz="0" w:space="0" w:color="auto"/>
            <w:right w:val="none" w:sz="0" w:space="0" w:color="auto"/>
          </w:divBdr>
        </w:div>
        <w:div w:id="575869485">
          <w:marLeft w:val="0"/>
          <w:marRight w:val="0"/>
          <w:marTop w:val="0"/>
          <w:marBottom w:val="0"/>
          <w:divBdr>
            <w:top w:val="none" w:sz="0" w:space="0" w:color="auto"/>
            <w:left w:val="none" w:sz="0" w:space="0" w:color="auto"/>
            <w:bottom w:val="none" w:sz="0" w:space="0" w:color="auto"/>
            <w:right w:val="none" w:sz="0" w:space="0" w:color="auto"/>
          </w:divBdr>
        </w:div>
        <w:div w:id="1638753235">
          <w:marLeft w:val="0"/>
          <w:marRight w:val="0"/>
          <w:marTop w:val="0"/>
          <w:marBottom w:val="0"/>
          <w:divBdr>
            <w:top w:val="none" w:sz="0" w:space="0" w:color="auto"/>
            <w:left w:val="none" w:sz="0" w:space="0" w:color="auto"/>
            <w:bottom w:val="none" w:sz="0" w:space="0" w:color="auto"/>
            <w:right w:val="none" w:sz="0" w:space="0" w:color="auto"/>
          </w:divBdr>
        </w:div>
        <w:div w:id="1145512919">
          <w:marLeft w:val="0"/>
          <w:marRight w:val="0"/>
          <w:marTop w:val="0"/>
          <w:marBottom w:val="0"/>
          <w:divBdr>
            <w:top w:val="none" w:sz="0" w:space="0" w:color="auto"/>
            <w:left w:val="none" w:sz="0" w:space="0" w:color="auto"/>
            <w:bottom w:val="none" w:sz="0" w:space="0" w:color="auto"/>
            <w:right w:val="none" w:sz="0" w:space="0" w:color="auto"/>
          </w:divBdr>
        </w:div>
        <w:div w:id="1880823095">
          <w:marLeft w:val="0"/>
          <w:marRight w:val="0"/>
          <w:marTop w:val="0"/>
          <w:marBottom w:val="0"/>
          <w:divBdr>
            <w:top w:val="none" w:sz="0" w:space="0" w:color="auto"/>
            <w:left w:val="none" w:sz="0" w:space="0" w:color="auto"/>
            <w:bottom w:val="none" w:sz="0" w:space="0" w:color="auto"/>
            <w:right w:val="none" w:sz="0" w:space="0" w:color="auto"/>
          </w:divBdr>
        </w:div>
        <w:div w:id="2108572372">
          <w:marLeft w:val="0"/>
          <w:marRight w:val="0"/>
          <w:marTop w:val="0"/>
          <w:marBottom w:val="0"/>
          <w:divBdr>
            <w:top w:val="none" w:sz="0" w:space="0" w:color="auto"/>
            <w:left w:val="none" w:sz="0" w:space="0" w:color="auto"/>
            <w:bottom w:val="none" w:sz="0" w:space="0" w:color="auto"/>
            <w:right w:val="none" w:sz="0" w:space="0" w:color="auto"/>
          </w:divBdr>
        </w:div>
        <w:div w:id="1397238181">
          <w:marLeft w:val="0"/>
          <w:marRight w:val="0"/>
          <w:marTop w:val="0"/>
          <w:marBottom w:val="0"/>
          <w:divBdr>
            <w:top w:val="none" w:sz="0" w:space="0" w:color="auto"/>
            <w:left w:val="none" w:sz="0" w:space="0" w:color="auto"/>
            <w:bottom w:val="none" w:sz="0" w:space="0" w:color="auto"/>
            <w:right w:val="none" w:sz="0" w:space="0" w:color="auto"/>
          </w:divBdr>
        </w:div>
        <w:div w:id="549725362">
          <w:marLeft w:val="0"/>
          <w:marRight w:val="0"/>
          <w:marTop w:val="0"/>
          <w:marBottom w:val="0"/>
          <w:divBdr>
            <w:top w:val="none" w:sz="0" w:space="0" w:color="auto"/>
            <w:left w:val="none" w:sz="0" w:space="0" w:color="auto"/>
            <w:bottom w:val="none" w:sz="0" w:space="0" w:color="auto"/>
            <w:right w:val="none" w:sz="0" w:space="0" w:color="auto"/>
          </w:divBdr>
        </w:div>
        <w:div w:id="1133795559">
          <w:marLeft w:val="0"/>
          <w:marRight w:val="0"/>
          <w:marTop w:val="0"/>
          <w:marBottom w:val="0"/>
          <w:divBdr>
            <w:top w:val="none" w:sz="0" w:space="0" w:color="auto"/>
            <w:left w:val="none" w:sz="0" w:space="0" w:color="auto"/>
            <w:bottom w:val="none" w:sz="0" w:space="0" w:color="auto"/>
            <w:right w:val="none" w:sz="0" w:space="0" w:color="auto"/>
          </w:divBdr>
        </w:div>
        <w:div w:id="1123695394">
          <w:marLeft w:val="0"/>
          <w:marRight w:val="0"/>
          <w:marTop w:val="0"/>
          <w:marBottom w:val="0"/>
          <w:divBdr>
            <w:top w:val="none" w:sz="0" w:space="0" w:color="auto"/>
            <w:left w:val="none" w:sz="0" w:space="0" w:color="auto"/>
            <w:bottom w:val="none" w:sz="0" w:space="0" w:color="auto"/>
            <w:right w:val="none" w:sz="0" w:space="0" w:color="auto"/>
          </w:divBdr>
        </w:div>
        <w:div w:id="511574859">
          <w:marLeft w:val="0"/>
          <w:marRight w:val="0"/>
          <w:marTop w:val="0"/>
          <w:marBottom w:val="0"/>
          <w:divBdr>
            <w:top w:val="none" w:sz="0" w:space="0" w:color="auto"/>
            <w:left w:val="none" w:sz="0" w:space="0" w:color="auto"/>
            <w:bottom w:val="none" w:sz="0" w:space="0" w:color="auto"/>
            <w:right w:val="none" w:sz="0" w:space="0" w:color="auto"/>
          </w:divBdr>
        </w:div>
        <w:div w:id="1785727862">
          <w:marLeft w:val="0"/>
          <w:marRight w:val="0"/>
          <w:marTop w:val="0"/>
          <w:marBottom w:val="0"/>
          <w:divBdr>
            <w:top w:val="none" w:sz="0" w:space="0" w:color="auto"/>
            <w:left w:val="none" w:sz="0" w:space="0" w:color="auto"/>
            <w:bottom w:val="none" w:sz="0" w:space="0" w:color="auto"/>
            <w:right w:val="none" w:sz="0" w:space="0" w:color="auto"/>
          </w:divBdr>
        </w:div>
        <w:div w:id="1097100578">
          <w:marLeft w:val="0"/>
          <w:marRight w:val="0"/>
          <w:marTop w:val="0"/>
          <w:marBottom w:val="0"/>
          <w:divBdr>
            <w:top w:val="none" w:sz="0" w:space="0" w:color="auto"/>
            <w:left w:val="none" w:sz="0" w:space="0" w:color="auto"/>
            <w:bottom w:val="none" w:sz="0" w:space="0" w:color="auto"/>
            <w:right w:val="none" w:sz="0" w:space="0" w:color="auto"/>
          </w:divBdr>
        </w:div>
        <w:div w:id="1395935539">
          <w:marLeft w:val="0"/>
          <w:marRight w:val="0"/>
          <w:marTop w:val="0"/>
          <w:marBottom w:val="0"/>
          <w:divBdr>
            <w:top w:val="none" w:sz="0" w:space="0" w:color="auto"/>
            <w:left w:val="none" w:sz="0" w:space="0" w:color="auto"/>
            <w:bottom w:val="none" w:sz="0" w:space="0" w:color="auto"/>
            <w:right w:val="none" w:sz="0" w:space="0" w:color="auto"/>
          </w:divBdr>
        </w:div>
        <w:div w:id="1034036885">
          <w:marLeft w:val="0"/>
          <w:marRight w:val="0"/>
          <w:marTop w:val="0"/>
          <w:marBottom w:val="0"/>
          <w:divBdr>
            <w:top w:val="none" w:sz="0" w:space="0" w:color="auto"/>
            <w:left w:val="none" w:sz="0" w:space="0" w:color="auto"/>
            <w:bottom w:val="none" w:sz="0" w:space="0" w:color="auto"/>
            <w:right w:val="none" w:sz="0" w:space="0" w:color="auto"/>
          </w:divBdr>
        </w:div>
        <w:div w:id="905534917">
          <w:marLeft w:val="0"/>
          <w:marRight w:val="0"/>
          <w:marTop w:val="0"/>
          <w:marBottom w:val="0"/>
          <w:divBdr>
            <w:top w:val="none" w:sz="0" w:space="0" w:color="auto"/>
            <w:left w:val="none" w:sz="0" w:space="0" w:color="auto"/>
            <w:bottom w:val="none" w:sz="0" w:space="0" w:color="auto"/>
            <w:right w:val="none" w:sz="0" w:space="0" w:color="auto"/>
          </w:divBdr>
        </w:div>
        <w:div w:id="1921789269">
          <w:marLeft w:val="0"/>
          <w:marRight w:val="0"/>
          <w:marTop w:val="0"/>
          <w:marBottom w:val="0"/>
          <w:divBdr>
            <w:top w:val="none" w:sz="0" w:space="0" w:color="auto"/>
            <w:left w:val="none" w:sz="0" w:space="0" w:color="auto"/>
            <w:bottom w:val="none" w:sz="0" w:space="0" w:color="auto"/>
            <w:right w:val="none" w:sz="0" w:space="0" w:color="auto"/>
          </w:divBdr>
        </w:div>
        <w:div w:id="865290969">
          <w:marLeft w:val="0"/>
          <w:marRight w:val="0"/>
          <w:marTop w:val="0"/>
          <w:marBottom w:val="0"/>
          <w:divBdr>
            <w:top w:val="none" w:sz="0" w:space="0" w:color="auto"/>
            <w:left w:val="none" w:sz="0" w:space="0" w:color="auto"/>
            <w:bottom w:val="none" w:sz="0" w:space="0" w:color="auto"/>
            <w:right w:val="none" w:sz="0" w:space="0" w:color="auto"/>
          </w:divBdr>
        </w:div>
        <w:div w:id="264270755">
          <w:marLeft w:val="0"/>
          <w:marRight w:val="0"/>
          <w:marTop w:val="0"/>
          <w:marBottom w:val="0"/>
          <w:divBdr>
            <w:top w:val="none" w:sz="0" w:space="0" w:color="auto"/>
            <w:left w:val="none" w:sz="0" w:space="0" w:color="auto"/>
            <w:bottom w:val="none" w:sz="0" w:space="0" w:color="auto"/>
            <w:right w:val="none" w:sz="0" w:space="0" w:color="auto"/>
          </w:divBdr>
        </w:div>
        <w:div w:id="1585411805">
          <w:marLeft w:val="0"/>
          <w:marRight w:val="0"/>
          <w:marTop w:val="0"/>
          <w:marBottom w:val="0"/>
          <w:divBdr>
            <w:top w:val="none" w:sz="0" w:space="0" w:color="auto"/>
            <w:left w:val="none" w:sz="0" w:space="0" w:color="auto"/>
            <w:bottom w:val="none" w:sz="0" w:space="0" w:color="auto"/>
            <w:right w:val="none" w:sz="0" w:space="0" w:color="auto"/>
          </w:divBdr>
        </w:div>
        <w:div w:id="489566343">
          <w:marLeft w:val="0"/>
          <w:marRight w:val="0"/>
          <w:marTop w:val="0"/>
          <w:marBottom w:val="0"/>
          <w:divBdr>
            <w:top w:val="none" w:sz="0" w:space="0" w:color="auto"/>
            <w:left w:val="none" w:sz="0" w:space="0" w:color="auto"/>
            <w:bottom w:val="none" w:sz="0" w:space="0" w:color="auto"/>
            <w:right w:val="none" w:sz="0" w:space="0" w:color="auto"/>
          </w:divBdr>
        </w:div>
        <w:div w:id="1246574734">
          <w:marLeft w:val="0"/>
          <w:marRight w:val="0"/>
          <w:marTop w:val="0"/>
          <w:marBottom w:val="0"/>
          <w:divBdr>
            <w:top w:val="none" w:sz="0" w:space="0" w:color="auto"/>
            <w:left w:val="none" w:sz="0" w:space="0" w:color="auto"/>
            <w:bottom w:val="none" w:sz="0" w:space="0" w:color="auto"/>
            <w:right w:val="none" w:sz="0" w:space="0" w:color="auto"/>
          </w:divBdr>
        </w:div>
        <w:div w:id="734356113">
          <w:marLeft w:val="0"/>
          <w:marRight w:val="0"/>
          <w:marTop w:val="0"/>
          <w:marBottom w:val="0"/>
          <w:divBdr>
            <w:top w:val="none" w:sz="0" w:space="0" w:color="auto"/>
            <w:left w:val="none" w:sz="0" w:space="0" w:color="auto"/>
            <w:bottom w:val="none" w:sz="0" w:space="0" w:color="auto"/>
            <w:right w:val="none" w:sz="0" w:space="0" w:color="auto"/>
          </w:divBdr>
        </w:div>
        <w:div w:id="1908951197">
          <w:marLeft w:val="0"/>
          <w:marRight w:val="0"/>
          <w:marTop w:val="0"/>
          <w:marBottom w:val="0"/>
          <w:divBdr>
            <w:top w:val="none" w:sz="0" w:space="0" w:color="auto"/>
            <w:left w:val="none" w:sz="0" w:space="0" w:color="auto"/>
            <w:bottom w:val="none" w:sz="0" w:space="0" w:color="auto"/>
            <w:right w:val="none" w:sz="0" w:space="0" w:color="auto"/>
          </w:divBdr>
        </w:div>
        <w:div w:id="965508678">
          <w:marLeft w:val="0"/>
          <w:marRight w:val="0"/>
          <w:marTop w:val="0"/>
          <w:marBottom w:val="0"/>
          <w:divBdr>
            <w:top w:val="none" w:sz="0" w:space="0" w:color="auto"/>
            <w:left w:val="none" w:sz="0" w:space="0" w:color="auto"/>
            <w:bottom w:val="none" w:sz="0" w:space="0" w:color="auto"/>
            <w:right w:val="none" w:sz="0" w:space="0" w:color="auto"/>
          </w:divBdr>
        </w:div>
        <w:div w:id="1852840273">
          <w:marLeft w:val="0"/>
          <w:marRight w:val="0"/>
          <w:marTop w:val="0"/>
          <w:marBottom w:val="0"/>
          <w:divBdr>
            <w:top w:val="none" w:sz="0" w:space="0" w:color="auto"/>
            <w:left w:val="none" w:sz="0" w:space="0" w:color="auto"/>
            <w:bottom w:val="none" w:sz="0" w:space="0" w:color="auto"/>
            <w:right w:val="none" w:sz="0" w:space="0" w:color="auto"/>
          </w:divBdr>
        </w:div>
        <w:div w:id="1440291838">
          <w:marLeft w:val="0"/>
          <w:marRight w:val="0"/>
          <w:marTop w:val="0"/>
          <w:marBottom w:val="0"/>
          <w:divBdr>
            <w:top w:val="none" w:sz="0" w:space="0" w:color="auto"/>
            <w:left w:val="none" w:sz="0" w:space="0" w:color="auto"/>
            <w:bottom w:val="none" w:sz="0" w:space="0" w:color="auto"/>
            <w:right w:val="none" w:sz="0" w:space="0" w:color="auto"/>
          </w:divBdr>
        </w:div>
        <w:div w:id="1868176777">
          <w:marLeft w:val="0"/>
          <w:marRight w:val="0"/>
          <w:marTop w:val="0"/>
          <w:marBottom w:val="0"/>
          <w:divBdr>
            <w:top w:val="none" w:sz="0" w:space="0" w:color="auto"/>
            <w:left w:val="none" w:sz="0" w:space="0" w:color="auto"/>
            <w:bottom w:val="none" w:sz="0" w:space="0" w:color="auto"/>
            <w:right w:val="none" w:sz="0" w:space="0" w:color="auto"/>
          </w:divBdr>
        </w:div>
        <w:div w:id="348218241">
          <w:marLeft w:val="0"/>
          <w:marRight w:val="0"/>
          <w:marTop w:val="0"/>
          <w:marBottom w:val="0"/>
          <w:divBdr>
            <w:top w:val="none" w:sz="0" w:space="0" w:color="auto"/>
            <w:left w:val="none" w:sz="0" w:space="0" w:color="auto"/>
            <w:bottom w:val="none" w:sz="0" w:space="0" w:color="auto"/>
            <w:right w:val="none" w:sz="0" w:space="0" w:color="auto"/>
          </w:divBdr>
        </w:div>
        <w:div w:id="1739548415">
          <w:marLeft w:val="0"/>
          <w:marRight w:val="0"/>
          <w:marTop w:val="0"/>
          <w:marBottom w:val="0"/>
          <w:divBdr>
            <w:top w:val="none" w:sz="0" w:space="0" w:color="auto"/>
            <w:left w:val="none" w:sz="0" w:space="0" w:color="auto"/>
            <w:bottom w:val="none" w:sz="0" w:space="0" w:color="auto"/>
            <w:right w:val="none" w:sz="0" w:space="0" w:color="auto"/>
          </w:divBdr>
        </w:div>
        <w:div w:id="1650668457">
          <w:marLeft w:val="0"/>
          <w:marRight w:val="0"/>
          <w:marTop w:val="0"/>
          <w:marBottom w:val="0"/>
          <w:divBdr>
            <w:top w:val="none" w:sz="0" w:space="0" w:color="auto"/>
            <w:left w:val="none" w:sz="0" w:space="0" w:color="auto"/>
            <w:bottom w:val="none" w:sz="0" w:space="0" w:color="auto"/>
            <w:right w:val="none" w:sz="0" w:space="0" w:color="auto"/>
          </w:divBdr>
        </w:div>
        <w:div w:id="2048555689">
          <w:marLeft w:val="0"/>
          <w:marRight w:val="0"/>
          <w:marTop w:val="0"/>
          <w:marBottom w:val="0"/>
          <w:divBdr>
            <w:top w:val="none" w:sz="0" w:space="0" w:color="auto"/>
            <w:left w:val="none" w:sz="0" w:space="0" w:color="auto"/>
            <w:bottom w:val="none" w:sz="0" w:space="0" w:color="auto"/>
            <w:right w:val="none" w:sz="0" w:space="0" w:color="auto"/>
          </w:divBdr>
        </w:div>
        <w:div w:id="1190219113">
          <w:marLeft w:val="0"/>
          <w:marRight w:val="0"/>
          <w:marTop w:val="0"/>
          <w:marBottom w:val="0"/>
          <w:divBdr>
            <w:top w:val="none" w:sz="0" w:space="0" w:color="auto"/>
            <w:left w:val="none" w:sz="0" w:space="0" w:color="auto"/>
            <w:bottom w:val="none" w:sz="0" w:space="0" w:color="auto"/>
            <w:right w:val="none" w:sz="0" w:space="0" w:color="auto"/>
          </w:divBdr>
        </w:div>
        <w:div w:id="1369179870">
          <w:marLeft w:val="0"/>
          <w:marRight w:val="0"/>
          <w:marTop w:val="0"/>
          <w:marBottom w:val="0"/>
          <w:divBdr>
            <w:top w:val="none" w:sz="0" w:space="0" w:color="auto"/>
            <w:left w:val="none" w:sz="0" w:space="0" w:color="auto"/>
            <w:bottom w:val="none" w:sz="0" w:space="0" w:color="auto"/>
            <w:right w:val="none" w:sz="0" w:space="0" w:color="auto"/>
          </w:divBdr>
        </w:div>
        <w:div w:id="1779641843">
          <w:marLeft w:val="0"/>
          <w:marRight w:val="0"/>
          <w:marTop w:val="0"/>
          <w:marBottom w:val="0"/>
          <w:divBdr>
            <w:top w:val="none" w:sz="0" w:space="0" w:color="auto"/>
            <w:left w:val="none" w:sz="0" w:space="0" w:color="auto"/>
            <w:bottom w:val="none" w:sz="0" w:space="0" w:color="auto"/>
            <w:right w:val="none" w:sz="0" w:space="0" w:color="auto"/>
          </w:divBdr>
        </w:div>
        <w:div w:id="1290278976">
          <w:marLeft w:val="0"/>
          <w:marRight w:val="0"/>
          <w:marTop w:val="0"/>
          <w:marBottom w:val="0"/>
          <w:divBdr>
            <w:top w:val="none" w:sz="0" w:space="0" w:color="auto"/>
            <w:left w:val="none" w:sz="0" w:space="0" w:color="auto"/>
            <w:bottom w:val="none" w:sz="0" w:space="0" w:color="auto"/>
            <w:right w:val="none" w:sz="0" w:space="0" w:color="auto"/>
          </w:divBdr>
        </w:div>
        <w:div w:id="1381786635">
          <w:marLeft w:val="0"/>
          <w:marRight w:val="0"/>
          <w:marTop w:val="0"/>
          <w:marBottom w:val="0"/>
          <w:divBdr>
            <w:top w:val="none" w:sz="0" w:space="0" w:color="auto"/>
            <w:left w:val="none" w:sz="0" w:space="0" w:color="auto"/>
            <w:bottom w:val="none" w:sz="0" w:space="0" w:color="auto"/>
            <w:right w:val="none" w:sz="0" w:space="0" w:color="auto"/>
          </w:divBdr>
        </w:div>
        <w:div w:id="805437946">
          <w:marLeft w:val="0"/>
          <w:marRight w:val="0"/>
          <w:marTop w:val="0"/>
          <w:marBottom w:val="0"/>
          <w:divBdr>
            <w:top w:val="none" w:sz="0" w:space="0" w:color="auto"/>
            <w:left w:val="none" w:sz="0" w:space="0" w:color="auto"/>
            <w:bottom w:val="none" w:sz="0" w:space="0" w:color="auto"/>
            <w:right w:val="none" w:sz="0" w:space="0" w:color="auto"/>
          </w:divBdr>
        </w:div>
        <w:div w:id="1550919324">
          <w:marLeft w:val="0"/>
          <w:marRight w:val="0"/>
          <w:marTop w:val="0"/>
          <w:marBottom w:val="0"/>
          <w:divBdr>
            <w:top w:val="none" w:sz="0" w:space="0" w:color="auto"/>
            <w:left w:val="none" w:sz="0" w:space="0" w:color="auto"/>
            <w:bottom w:val="none" w:sz="0" w:space="0" w:color="auto"/>
            <w:right w:val="none" w:sz="0" w:space="0" w:color="auto"/>
          </w:divBdr>
        </w:div>
        <w:div w:id="1269922654">
          <w:marLeft w:val="0"/>
          <w:marRight w:val="0"/>
          <w:marTop w:val="0"/>
          <w:marBottom w:val="0"/>
          <w:divBdr>
            <w:top w:val="none" w:sz="0" w:space="0" w:color="auto"/>
            <w:left w:val="none" w:sz="0" w:space="0" w:color="auto"/>
            <w:bottom w:val="none" w:sz="0" w:space="0" w:color="auto"/>
            <w:right w:val="none" w:sz="0" w:space="0" w:color="auto"/>
          </w:divBdr>
        </w:div>
        <w:div w:id="1772048494">
          <w:marLeft w:val="0"/>
          <w:marRight w:val="0"/>
          <w:marTop w:val="0"/>
          <w:marBottom w:val="0"/>
          <w:divBdr>
            <w:top w:val="none" w:sz="0" w:space="0" w:color="auto"/>
            <w:left w:val="none" w:sz="0" w:space="0" w:color="auto"/>
            <w:bottom w:val="none" w:sz="0" w:space="0" w:color="auto"/>
            <w:right w:val="none" w:sz="0" w:space="0" w:color="auto"/>
          </w:divBdr>
        </w:div>
        <w:div w:id="838040959">
          <w:marLeft w:val="0"/>
          <w:marRight w:val="0"/>
          <w:marTop w:val="0"/>
          <w:marBottom w:val="0"/>
          <w:divBdr>
            <w:top w:val="none" w:sz="0" w:space="0" w:color="auto"/>
            <w:left w:val="none" w:sz="0" w:space="0" w:color="auto"/>
            <w:bottom w:val="none" w:sz="0" w:space="0" w:color="auto"/>
            <w:right w:val="none" w:sz="0" w:space="0" w:color="auto"/>
          </w:divBdr>
        </w:div>
        <w:div w:id="531917575">
          <w:marLeft w:val="0"/>
          <w:marRight w:val="0"/>
          <w:marTop w:val="0"/>
          <w:marBottom w:val="0"/>
          <w:divBdr>
            <w:top w:val="none" w:sz="0" w:space="0" w:color="auto"/>
            <w:left w:val="none" w:sz="0" w:space="0" w:color="auto"/>
            <w:bottom w:val="none" w:sz="0" w:space="0" w:color="auto"/>
            <w:right w:val="none" w:sz="0" w:space="0" w:color="auto"/>
          </w:divBdr>
        </w:div>
        <w:div w:id="132530343">
          <w:marLeft w:val="0"/>
          <w:marRight w:val="0"/>
          <w:marTop w:val="0"/>
          <w:marBottom w:val="0"/>
          <w:divBdr>
            <w:top w:val="none" w:sz="0" w:space="0" w:color="auto"/>
            <w:left w:val="none" w:sz="0" w:space="0" w:color="auto"/>
            <w:bottom w:val="none" w:sz="0" w:space="0" w:color="auto"/>
            <w:right w:val="none" w:sz="0" w:space="0" w:color="auto"/>
          </w:divBdr>
        </w:div>
        <w:div w:id="1432974115">
          <w:marLeft w:val="0"/>
          <w:marRight w:val="0"/>
          <w:marTop w:val="0"/>
          <w:marBottom w:val="0"/>
          <w:divBdr>
            <w:top w:val="none" w:sz="0" w:space="0" w:color="auto"/>
            <w:left w:val="none" w:sz="0" w:space="0" w:color="auto"/>
            <w:bottom w:val="none" w:sz="0" w:space="0" w:color="auto"/>
            <w:right w:val="none" w:sz="0" w:space="0" w:color="auto"/>
          </w:divBdr>
        </w:div>
        <w:div w:id="676688463">
          <w:marLeft w:val="0"/>
          <w:marRight w:val="0"/>
          <w:marTop w:val="0"/>
          <w:marBottom w:val="0"/>
          <w:divBdr>
            <w:top w:val="none" w:sz="0" w:space="0" w:color="auto"/>
            <w:left w:val="none" w:sz="0" w:space="0" w:color="auto"/>
            <w:bottom w:val="none" w:sz="0" w:space="0" w:color="auto"/>
            <w:right w:val="none" w:sz="0" w:space="0" w:color="auto"/>
          </w:divBdr>
        </w:div>
        <w:div w:id="1480077195">
          <w:marLeft w:val="0"/>
          <w:marRight w:val="0"/>
          <w:marTop w:val="0"/>
          <w:marBottom w:val="0"/>
          <w:divBdr>
            <w:top w:val="none" w:sz="0" w:space="0" w:color="auto"/>
            <w:left w:val="none" w:sz="0" w:space="0" w:color="auto"/>
            <w:bottom w:val="none" w:sz="0" w:space="0" w:color="auto"/>
            <w:right w:val="none" w:sz="0" w:space="0" w:color="auto"/>
          </w:divBdr>
        </w:div>
        <w:div w:id="1876187484">
          <w:marLeft w:val="0"/>
          <w:marRight w:val="0"/>
          <w:marTop w:val="0"/>
          <w:marBottom w:val="0"/>
          <w:divBdr>
            <w:top w:val="none" w:sz="0" w:space="0" w:color="auto"/>
            <w:left w:val="none" w:sz="0" w:space="0" w:color="auto"/>
            <w:bottom w:val="none" w:sz="0" w:space="0" w:color="auto"/>
            <w:right w:val="none" w:sz="0" w:space="0" w:color="auto"/>
          </w:divBdr>
        </w:div>
        <w:div w:id="1276054866">
          <w:marLeft w:val="0"/>
          <w:marRight w:val="0"/>
          <w:marTop w:val="0"/>
          <w:marBottom w:val="0"/>
          <w:divBdr>
            <w:top w:val="none" w:sz="0" w:space="0" w:color="auto"/>
            <w:left w:val="none" w:sz="0" w:space="0" w:color="auto"/>
            <w:bottom w:val="none" w:sz="0" w:space="0" w:color="auto"/>
            <w:right w:val="none" w:sz="0" w:space="0" w:color="auto"/>
          </w:divBdr>
        </w:div>
        <w:div w:id="211313816">
          <w:marLeft w:val="0"/>
          <w:marRight w:val="0"/>
          <w:marTop w:val="0"/>
          <w:marBottom w:val="0"/>
          <w:divBdr>
            <w:top w:val="none" w:sz="0" w:space="0" w:color="auto"/>
            <w:left w:val="none" w:sz="0" w:space="0" w:color="auto"/>
            <w:bottom w:val="none" w:sz="0" w:space="0" w:color="auto"/>
            <w:right w:val="none" w:sz="0" w:space="0" w:color="auto"/>
          </w:divBdr>
        </w:div>
        <w:div w:id="1012074037">
          <w:marLeft w:val="0"/>
          <w:marRight w:val="0"/>
          <w:marTop w:val="0"/>
          <w:marBottom w:val="0"/>
          <w:divBdr>
            <w:top w:val="none" w:sz="0" w:space="0" w:color="auto"/>
            <w:left w:val="none" w:sz="0" w:space="0" w:color="auto"/>
            <w:bottom w:val="none" w:sz="0" w:space="0" w:color="auto"/>
            <w:right w:val="none" w:sz="0" w:space="0" w:color="auto"/>
          </w:divBdr>
        </w:div>
        <w:div w:id="949436552">
          <w:marLeft w:val="0"/>
          <w:marRight w:val="0"/>
          <w:marTop w:val="0"/>
          <w:marBottom w:val="0"/>
          <w:divBdr>
            <w:top w:val="none" w:sz="0" w:space="0" w:color="auto"/>
            <w:left w:val="none" w:sz="0" w:space="0" w:color="auto"/>
            <w:bottom w:val="none" w:sz="0" w:space="0" w:color="auto"/>
            <w:right w:val="none" w:sz="0" w:space="0" w:color="auto"/>
          </w:divBdr>
        </w:div>
        <w:div w:id="896554485">
          <w:marLeft w:val="0"/>
          <w:marRight w:val="0"/>
          <w:marTop w:val="0"/>
          <w:marBottom w:val="0"/>
          <w:divBdr>
            <w:top w:val="none" w:sz="0" w:space="0" w:color="auto"/>
            <w:left w:val="none" w:sz="0" w:space="0" w:color="auto"/>
            <w:bottom w:val="none" w:sz="0" w:space="0" w:color="auto"/>
            <w:right w:val="none" w:sz="0" w:space="0" w:color="auto"/>
          </w:divBdr>
        </w:div>
        <w:div w:id="1025204950">
          <w:marLeft w:val="0"/>
          <w:marRight w:val="0"/>
          <w:marTop w:val="0"/>
          <w:marBottom w:val="0"/>
          <w:divBdr>
            <w:top w:val="none" w:sz="0" w:space="0" w:color="auto"/>
            <w:left w:val="none" w:sz="0" w:space="0" w:color="auto"/>
            <w:bottom w:val="none" w:sz="0" w:space="0" w:color="auto"/>
            <w:right w:val="none" w:sz="0" w:space="0" w:color="auto"/>
          </w:divBdr>
        </w:div>
        <w:div w:id="1041706996">
          <w:marLeft w:val="0"/>
          <w:marRight w:val="0"/>
          <w:marTop w:val="0"/>
          <w:marBottom w:val="0"/>
          <w:divBdr>
            <w:top w:val="none" w:sz="0" w:space="0" w:color="auto"/>
            <w:left w:val="none" w:sz="0" w:space="0" w:color="auto"/>
            <w:bottom w:val="none" w:sz="0" w:space="0" w:color="auto"/>
            <w:right w:val="none" w:sz="0" w:space="0" w:color="auto"/>
          </w:divBdr>
        </w:div>
        <w:div w:id="791828183">
          <w:marLeft w:val="0"/>
          <w:marRight w:val="0"/>
          <w:marTop w:val="0"/>
          <w:marBottom w:val="0"/>
          <w:divBdr>
            <w:top w:val="none" w:sz="0" w:space="0" w:color="auto"/>
            <w:left w:val="none" w:sz="0" w:space="0" w:color="auto"/>
            <w:bottom w:val="none" w:sz="0" w:space="0" w:color="auto"/>
            <w:right w:val="none" w:sz="0" w:space="0" w:color="auto"/>
          </w:divBdr>
        </w:div>
        <w:div w:id="428501423">
          <w:marLeft w:val="0"/>
          <w:marRight w:val="0"/>
          <w:marTop w:val="0"/>
          <w:marBottom w:val="0"/>
          <w:divBdr>
            <w:top w:val="none" w:sz="0" w:space="0" w:color="auto"/>
            <w:left w:val="none" w:sz="0" w:space="0" w:color="auto"/>
            <w:bottom w:val="none" w:sz="0" w:space="0" w:color="auto"/>
            <w:right w:val="none" w:sz="0" w:space="0" w:color="auto"/>
          </w:divBdr>
        </w:div>
        <w:div w:id="124394795">
          <w:marLeft w:val="0"/>
          <w:marRight w:val="0"/>
          <w:marTop w:val="0"/>
          <w:marBottom w:val="0"/>
          <w:divBdr>
            <w:top w:val="none" w:sz="0" w:space="0" w:color="auto"/>
            <w:left w:val="none" w:sz="0" w:space="0" w:color="auto"/>
            <w:bottom w:val="none" w:sz="0" w:space="0" w:color="auto"/>
            <w:right w:val="none" w:sz="0" w:space="0" w:color="auto"/>
          </w:divBdr>
        </w:div>
        <w:div w:id="313460170">
          <w:marLeft w:val="0"/>
          <w:marRight w:val="0"/>
          <w:marTop w:val="0"/>
          <w:marBottom w:val="0"/>
          <w:divBdr>
            <w:top w:val="none" w:sz="0" w:space="0" w:color="auto"/>
            <w:left w:val="none" w:sz="0" w:space="0" w:color="auto"/>
            <w:bottom w:val="none" w:sz="0" w:space="0" w:color="auto"/>
            <w:right w:val="none" w:sz="0" w:space="0" w:color="auto"/>
          </w:divBdr>
        </w:div>
        <w:div w:id="821122534">
          <w:marLeft w:val="0"/>
          <w:marRight w:val="0"/>
          <w:marTop w:val="0"/>
          <w:marBottom w:val="0"/>
          <w:divBdr>
            <w:top w:val="none" w:sz="0" w:space="0" w:color="auto"/>
            <w:left w:val="none" w:sz="0" w:space="0" w:color="auto"/>
            <w:bottom w:val="none" w:sz="0" w:space="0" w:color="auto"/>
            <w:right w:val="none" w:sz="0" w:space="0" w:color="auto"/>
          </w:divBdr>
        </w:div>
        <w:div w:id="146240806">
          <w:marLeft w:val="0"/>
          <w:marRight w:val="0"/>
          <w:marTop w:val="0"/>
          <w:marBottom w:val="0"/>
          <w:divBdr>
            <w:top w:val="none" w:sz="0" w:space="0" w:color="auto"/>
            <w:left w:val="none" w:sz="0" w:space="0" w:color="auto"/>
            <w:bottom w:val="none" w:sz="0" w:space="0" w:color="auto"/>
            <w:right w:val="none" w:sz="0" w:space="0" w:color="auto"/>
          </w:divBdr>
        </w:div>
        <w:div w:id="1519463317">
          <w:marLeft w:val="0"/>
          <w:marRight w:val="0"/>
          <w:marTop w:val="0"/>
          <w:marBottom w:val="0"/>
          <w:divBdr>
            <w:top w:val="none" w:sz="0" w:space="0" w:color="auto"/>
            <w:left w:val="none" w:sz="0" w:space="0" w:color="auto"/>
            <w:bottom w:val="none" w:sz="0" w:space="0" w:color="auto"/>
            <w:right w:val="none" w:sz="0" w:space="0" w:color="auto"/>
          </w:divBdr>
        </w:div>
        <w:div w:id="2135101500">
          <w:marLeft w:val="0"/>
          <w:marRight w:val="0"/>
          <w:marTop w:val="0"/>
          <w:marBottom w:val="0"/>
          <w:divBdr>
            <w:top w:val="none" w:sz="0" w:space="0" w:color="auto"/>
            <w:left w:val="none" w:sz="0" w:space="0" w:color="auto"/>
            <w:bottom w:val="none" w:sz="0" w:space="0" w:color="auto"/>
            <w:right w:val="none" w:sz="0" w:space="0" w:color="auto"/>
          </w:divBdr>
        </w:div>
        <w:div w:id="1811554185">
          <w:marLeft w:val="0"/>
          <w:marRight w:val="0"/>
          <w:marTop w:val="0"/>
          <w:marBottom w:val="0"/>
          <w:divBdr>
            <w:top w:val="none" w:sz="0" w:space="0" w:color="auto"/>
            <w:left w:val="none" w:sz="0" w:space="0" w:color="auto"/>
            <w:bottom w:val="none" w:sz="0" w:space="0" w:color="auto"/>
            <w:right w:val="none" w:sz="0" w:space="0" w:color="auto"/>
          </w:divBdr>
        </w:div>
        <w:div w:id="1541631877">
          <w:marLeft w:val="0"/>
          <w:marRight w:val="0"/>
          <w:marTop w:val="0"/>
          <w:marBottom w:val="0"/>
          <w:divBdr>
            <w:top w:val="none" w:sz="0" w:space="0" w:color="auto"/>
            <w:left w:val="none" w:sz="0" w:space="0" w:color="auto"/>
            <w:bottom w:val="none" w:sz="0" w:space="0" w:color="auto"/>
            <w:right w:val="none" w:sz="0" w:space="0" w:color="auto"/>
          </w:divBdr>
        </w:div>
        <w:div w:id="1803385173">
          <w:marLeft w:val="0"/>
          <w:marRight w:val="0"/>
          <w:marTop w:val="0"/>
          <w:marBottom w:val="0"/>
          <w:divBdr>
            <w:top w:val="none" w:sz="0" w:space="0" w:color="auto"/>
            <w:left w:val="none" w:sz="0" w:space="0" w:color="auto"/>
            <w:bottom w:val="none" w:sz="0" w:space="0" w:color="auto"/>
            <w:right w:val="none" w:sz="0" w:space="0" w:color="auto"/>
          </w:divBdr>
        </w:div>
        <w:div w:id="1600602564">
          <w:marLeft w:val="0"/>
          <w:marRight w:val="0"/>
          <w:marTop w:val="0"/>
          <w:marBottom w:val="0"/>
          <w:divBdr>
            <w:top w:val="none" w:sz="0" w:space="0" w:color="auto"/>
            <w:left w:val="none" w:sz="0" w:space="0" w:color="auto"/>
            <w:bottom w:val="none" w:sz="0" w:space="0" w:color="auto"/>
            <w:right w:val="none" w:sz="0" w:space="0" w:color="auto"/>
          </w:divBdr>
        </w:div>
        <w:div w:id="569275068">
          <w:marLeft w:val="0"/>
          <w:marRight w:val="0"/>
          <w:marTop w:val="0"/>
          <w:marBottom w:val="0"/>
          <w:divBdr>
            <w:top w:val="none" w:sz="0" w:space="0" w:color="auto"/>
            <w:left w:val="none" w:sz="0" w:space="0" w:color="auto"/>
            <w:bottom w:val="none" w:sz="0" w:space="0" w:color="auto"/>
            <w:right w:val="none" w:sz="0" w:space="0" w:color="auto"/>
          </w:divBdr>
        </w:div>
        <w:div w:id="1260993022">
          <w:marLeft w:val="0"/>
          <w:marRight w:val="0"/>
          <w:marTop w:val="0"/>
          <w:marBottom w:val="0"/>
          <w:divBdr>
            <w:top w:val="none" w:sz="0" w:space="0" w:color="auto"/>
            <w:left w:val="none" w:sz="0" w:space="0" w:color="auto"/>
            <w:bottom w:val="none" w:sz="0" w:space="0" w:color="auto"/>
            <w:right w:val="none" w:sz="0" w:space="0" w:color="auto"/>
          </w:divBdr>
        </w:div>
        <w:div w:id="1426071944">
          <w:marLeft w:val="0"/>
          <w:marRight w:val="0"/>
          <w:marTop w:val="0"/>
          <w:marBottom w:val="0"/>
          <w:divBdr>
            <w:top w:val="none" w:sz="0" w:space="0" w:color="auto"/>
            <w:left w:val="none" w:sz="0" w:space="0" w:color="auto"/>
            <w:bottom w:val="none" w:sz="0" w:space="0" w:color="auto"/>
            <w:right w:val="none" w:sz="0" w:space="0" w:color="auto"/>
          </w:divBdr>
        </w:div>
        <w:div w:id="26680235">
          <w:marLeft w:val="0"/>
          <w:marRight w:val="0"/>
          <w:marTop w:val="0"/>
          <w:marBottom w:val="0"/>
          <w:divBdr>
            <w:top w:val="none" w:sz="0" w:space="0" w:color="auto"/>
            <w:left w:val="none" w:sz="0" w:space="0" w:color="auto"/>
            <w:bottom w:val="none" w:sz="0" w:space="0" w:color="auto"/>
            <w:right w:val="none" w:sz="0" w:space="0" w:color="auto"/>
          </w:divBdr>
        </w:div>
        <w:div w:id="1894266003">
          <w:marLeft w:val="0"/>
          <w:marRight w:val="0"/>
          <w:marTop w:val="0"/>
          <w:marBottom w:val="0"/>
          <w:divBdr>
            <w:top w:val="none" w:sz="0" w:space="0" w:color="auto"/>
            <w:left w:val="none" w:sz="0" w:space="0" w:color="auto"/>
            <w:bottom w:val="none" w:sz="0" w:space="0" w:color="auto"/>
            <w:right w:val="none" w:sz="0" w:space="0" w:color="auto"/>
          </w:divBdr>
        </w:div>
        <w:div w:id="8457923">
          <w:marLeft w:val="0"/>
          <w:marRight w:val="0"/>
          <w:marTop w:val="0"/>
          <w:marBottom w:val="0"/>
          <w:divBdr>
            <w:top w:val="none" w:sz="0" w:space="0" w:color="auto"/>
            <w:left w:val="none" w:sz="0" w:space="0" w:color="auto"/>
            <w:bottom w:val="none" w:sz="0" w:space="0" w:color="auto"/>
            <w:right w:val="none" w:sz="0" w:space="0" w:color="auto"/>
          </w:divBdr>
        </w:div>
        <w:div w:id="1239748024">
          <w:marLeft w:val="0"/>
          <w:marRight w:val="0"/>
          <w:marTop w:val="0"/>
          <w:marBottom w:val="0"/>
          <w:divBdr>
            <w:top w:val="none" w:sz="0" w:space="0" w:color="auto"/>
            <w:left w:val="none" w:sz="0" w:space="0" w:color="auto"/>
            <w:bottom w:val="none" w:sz="0" w:space="0" w:color="auto"/>
            <w:right w:val="none" w:sz="0" w:space="0" w:color="auto"/>
          </w:divBdr>
        </w:div>
        <w:div w:id="1728988907">
          <w:marLeft w:val="0"/>
          <w:marRight w:val="0"/>
          <w:marTop w:val="0"/>
          <w:marBottom w:val="0"/>
          <w:divBdr>
            <w:top w:val="none" w:sz="0" w:space="0" w:color="auto"/>
            <w:left w:val="none" w:sz="0" w:space="0" w:color="auto"/>
            <w:bottom w:val="none" w:sz="0" w:space="0" w:color="auto"/>
            <w:right w:val="none" w:sz="0" w:space="0" w:color="auto"/>
          </w:divBdr>
        </w:div>
        <w:div w:id="1358964714">
          <w:marLeft w:val="0"/>
          <w:marRight w:val="0"/>
          <w:marTop w:val="0"/>
          <w:marBottom w:val="0"/>
          <w:divBdr>
            <w:top w:val="none" w:sz="0" w:space="0" w:color="auto"/>
            <w:left w:val="none" w:sz="0" w:space="0" w:color="auto"/>
            <w:bottom w:val="none" w:sz="0" w:space="0" w:color="auto"/>
            <w:right w:val="none" w:sz="0" w:space="0" w:color="auto"/>
          </w:divBdr>
        </w:div>
        <w:div w:id="1576478073">
          <w:marLeft w:val="0"/>
          <w:marRight w:val="0"/>
          <w:marTop w:val="0"/>
          <w:marBottom w:val="0"/>
          <w:divBdr>
            <w:top w:val="none" w:sz="0" w:space="0" w:color="auto"/>
            <w:left w:val="none" w:sz="0" w:space="0" w:color="auto"/>
            <w:bottom w:val="none" w:sz="0" w:space="0" w:color="auto"/>
            <w:right w:val="none" w:sz="0" w:space="0" w:color="auto"/>
          </w:divBdr>
        </w:div>
        <w:div w:id="870069514">
          <w:marLeft w:val="0"/>
          <w:marRight w:val="0"/>
          <w:marTop w:val="0"/>
          <w:marBottom w:val="0"/>
          <w:divBdr>
            <w:top w:val="none" w:sz="0" w:space="0" w:color="auto"/>
            <w:left w:val="none" w:sz="0" w:space="0" w:color="auto"/>
            <w:bottom w:val="none" w:sz="0" w:space="0" w:color="auto"/>
            <w:right w:val="none" w:sz="0" w:space="0" w:color="auto"/>
          </w:divBdr>
        </w:div>
        <w:div w:id="1203011500">
          <w:marLeft w:val="0"/>
          <w:marRight w:val="0"/>
          <w:marTop w:val="0"/>
          <w:marBottom w:val="0"/>
          <w:divBdr>
            <w:top w:val="none" w:sz="0" w:space="0" w:color="auto"/>
            <w:left w:val="none" w:sz="0" w:space="0" w:color="auto"/>
            <w:bottom w:val="none" w:sz="0" w:space="0" w:color="auto"/>
            <w:right w:val="none" w:sz="0" w:space="0" w:color="auto"/>
          </w:divBdr>
        </w:div>
        <w:div w:id="78529923">
          <w:marLeft w:val="0"/>
          <w:marRight w:val="0"/>
          <w:marTop w:val="0"/>
          <w:marBottom w:val="0"/>
          <w:divBdr>
            <w:top w:val="none" w:sz="0" w:space="0" w:color="auto"/>
            <w:left w:val="none" w:sz="0" w:space="0" w:color="auto"/>
            <w:bottom w:val="none" w:sz="0" w:space="0" w:color="auto"/>
            <w:right w:val="none" w:sz="0" w:space="0" w:color="auto"/>
          </w:divBdr>
        </w:div>
        <w:div w:id="1489663083">
          <w:marLeft w:val="0"/>
          <w:marRight w:val="0"/>
          <w:marTop w:val="0"/>
          <w:marBottom w:val="0"/>
          <w:divBdr>
            <w:top w:val="none" w:sz="0" w:space="0" w:color="auto"/>
            <w:left w:val="none" w:sz="0" w:space="0" w:color="auto"/>
            <w:bottom w:val="none" w:sz="0" w:space="0" w:color="auto"/>
            <w:right w:val="none" w:sz="0" w:space="0" w:color="auto"/>
          </w:divBdr>
        </w:div>
        <w:div w:id="1199009581">
          <w:marLeft w:val="0"/>
          <w:marRight w:val="0"/>
          <w:marTop w:val="0"/>
          <w:marBottom w:val="0"/>
          <w:divBdr>
            <w:top w:val="none" w:sz="0" w:space="0" w:color="auto"/>
            <w:left w:val="none" w:sz="0" w:space="0" w:color="auto"/>
            <w:bottom w:val="none" w:sz="0" w:space="0" w:color="auto"/>
            <w:right w:val="none" w:sz="0" w:space="0" w:color="auto"/>
          </w:divBdr>
        </w:div>
        <w:div w:id="1127433757">
          <w:marLeft w:val="0"/>
          <w:marRight w:val="0"/>
          <w:marTop w:val="0"/>
          <w:marBottom w:val="0"/>
          <w:divBdr>
            <w:top w:val="none" w:sz="0" w:space="0" w:color="auto"/>
            <w:left w:val="none" w:sz="0" w:space="0" w:color="auto"/>
            <w:bottom w:val="none" w:sz="0" w:space="0" w:color="auto"/>
            <w:right w:val="none" w:sz="0" w:space="0" w:color="auto"/>
          </w:divBdr>
        </w:div>
        <w:div w:id="1614746543">
          <w:marLeft w:val="0"/>
          <w:marRight w:val="0"/>
          <w:marTop w:val="0"/>
          <w:marBottom w:val="0"/>
          <w:divBdr>
            <w:top w:val="none" w:sz="0" w:space="0" w:color="auto"/>
            <w:left w:val="none" w:sz="0" w:space="0" w:color="auto"/>
            <w:bottom w:val="none" w:sz="0" w:space="0" w:color="auto"/>
            <w:right w:val="none" w:sz="0" w:space="0" w:color="auto"/>
          </w:divBdr>
        </w:div>
        <w:div w:id="656694351">
          <w:marLeft w:val="0"/>
          <w:marRight w:val="0"/>
          <w:marTop w:val="0"/>
          <w:marBottom w:val="0"/>
          <w:divBdr>
            <w:top w:val="none" w:sz="0" w:space="0" w:color="auto"/>
            <w:left w:val="none" w:sz="0" w:space="0" w:color="auto"/>
            <w:bottom w:val="none" w:sz="0" w:space="0" w:color="auto"/>
            <w:right w:val="none" w:sz="0" w:space="0" w:color="auto"/>
          </w:divBdr>
        </w:div>
        <w:div w:id="1505048240">
          <w:marLeft w:val="0"/>
          <w:marRight w:val="0"/>
          <w:marTop w:val="0"/>
          <w:marBottom w:val="0"/>
          <w:divBdr>
            <w:top w:val="none" w:sz="0" w:space="0" w:color="auto"/>
            <w:left w:val="none" w:sz="0" w:space="0" w:color="auto"/>
            <w:bottom w:val="none" w:sz="0" w:space="0" w:color="auto"/>
            <w:right w:val="none" w:sz="0" w:space="0" w:color="auto"/>
          </w:divBdr>
        </w:div>
        <w:div w:id="672532241">
          <w:marLeft w:val="0"/>
          <w:marRight w:val="0"/>
          <w:marTop w:val="0"/>
          <w:marBottom w:val="0"/>
          <w:divBdr>
            <w:top w:val="none" w:sz="0" w:space="0" w:color="auto"/>
            <w:left w:val="none" w:sz="0" w:space="0" w:color="auto"/>
            <w:bottom w:val="none" w:sz="0" w:space="0" w:color="auto"/>
            <w:right w:val="none" w:sz="0" w:space="0" w:color="auto"/>
          </w:divBdr>
        </w:div>
        <w:div w:id="479154300">
          <w:marLeft w:val="0"/>
          <w:marRight w:val="0"/>
          <w:marTop w:val="0"/>
          <w:marBottom w:val="0"/>
          <w:divBdr>
            <w:top w:val="none" w:sz="0" w:space="0" w:color="auto"/>
            <w:left w:val="none" w:sz="0" w:space="0" w:color="auto"/>
            <w:bottom w:val="none" w:sz="0" w:space="0" w:color="auto"/>
            <w:right w:val="none" w:sz="0" w:space="0" w:color="auto"/>
          </w:divBdr>
        </w:div>
        <w:div w:id="1137991924">
          <w:marLeft w:val="0"/>
          <w:marRight w:val="0"/>
          <w:marTop w:val="0"/>
          <w:marBottom w:val="0"/>
          <w:divBdr>
            <w:top w:val="none" w:sz="0" w:space="0" w:color="auto"/>
            <w:left w:val="none" w:sz="0" w:space="0" w:color="auto"/>
            <w:bottom w:val="none" w:sz="0" w:space="0" w:color="auto"/>
            <w:right w:val="none" w:sz="0" w:space="0" w:color="auto"/>
          </w:divBdr>
        </w:div>
      </w:divsChild>
    </w:div>
    <w:div w:id="75522217">
      <w:bodyDiv w:val="1"/>
      <w:marLeft w:val="0"/>
      <w:marRight w:val="0"/>
      <w:marTop w:val="0"/>
      <w:marBottom w:val="0"/>
      <w:divBdr>
        <w:top w:val="none" w:sz="0" w:space="0" w:color="auto"/>
        <w:left w:val="none" w:sz="0" w:space="0" w:color="auto"/>
        <w:bottom w:val="none" w:sz="0" w:space="0" w:color="auto"/>
        <w:right w:val="none" w:sz="0" w:space="0" w:color="auto"/>
      </w:divBdr>
    </w:div>
    <w:div w:id="112596005">
      <w:bodyDiv w:val="1"/>
      <w:marLeft w:val="0"/>
      <w:marRight w:val="0"/>
      <w:marTop w:val="0"/>
      <w:marBottom w:val="0"/>
      <w:divBdr>
        <w:top w:val="none" w:sz="0" w:space="0" w:color="auto"/>
        <w:left w:val="none" w:sz="0" w:space="0" w:color="auto"/>
        <w:bottom w:val="none" w:sz="0" w:space="0" w:color="auto"/>
        <w:right w:val="none" w:sz="0" w:space="0" w:color="auto"/>
      </w:divBdr>
    </w:div>
    <w:div w:id="132261820">
      <w:bodyDiv w:val="1"/>
      <w:marLeft w:val="0"/>
      <w:marRight w:val="0"/>
      <w:marTop w:val="0"/>
      <w:marBottom w:val="0"/>
      <w:divBdr>
        <w:top w:val="none" w:sz="0" w:space="0" w:color="auto"/>
        <w:left w:val="none" w:sz="0" w:space="0" w:color="auto"/>
        <w:bottom w:val="none" w:sz="0" w:space="0" w:color="auto"/>
        <w:right w:val="none" w:sz="0" w:space="0" w:color="auto"/>
      </w:divBdr>
    </w:div>
    <w:div w:id="156307068">
      <w:bodyDiv w:val="1"/>
      <w:marLeft w:val="0"/>
      <w:marRight w:val="0"/>
      <w:marTop w:val="0"/>
      <w:marBottom w:val="0"/>
      <w:divBdr>
        <w:top w:val="none" w:sz="0" w:space="0" w:color="auto"/>
        <w:left w:val="none" w:sz="0" w:space="0" w:color="auto"/>
        <w:bottom w:val="none" w:sz="0" w:space="0" w:color="auto"/>
        <w:right w:val="none" w:sz="0" w:space="0" w:color="auto"/>
      </w:divBdr>
    </w:div>
    <w:div w:id="169685063">
      <w:bodyDiv w:val="1"/>
      <w:marLeft w:val="0"/>
      <w:marRight w:val="0"/>
      <w:marTop w:val="0"/>
      <w:marBottom w:val="0"/>
      <w:divBdr>
        <w:top w:val="none" w:sz="0" w:space="0" w:color="auto"/>
        <w:left w:val="none" w:sz="0" w:space="0" w:color="auto"/>
        <w:bottom w:val="none" w:sz="0" w:space="0" w:color="auto"/>
        <w:right w:val="none" w:sz="0" w:space="0" w:color="auto"/>
      </w:divBdr>
      <w:divsChild>
        <w:div w:id="1728607657">
          <w:marLeft w:val="0"/>
          <w:marRight w:val="0"/>
          <w:marTop w:val="0"/>
          <w:marBottom w:val="0"/>
          <w:divBdr>
            <w:top w:val="none" w:sz="0" w:space="0" w:color="auto"/>
            <w:left w:val="none" w:sz="0" w:space="0" w:color="auto"/>
            <w:bottom w:val="none" w:sz="0" w:space="0" w:color="auto"/>
            <w:right w:val="none" w:sz="0" w:space="0" w:color="auto"/>
          </w:divBdr>
          <w:divsChild>
            <w:div w:id="1434209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88477">
      <w:bodyDiv w:val="1"/>
      <w:marLeft w:val="0"/>
      <w:marRight w:val="0"/>
      <w:marTop w:val="0"/>
      <w:marBottom w:val="0"/>
      <w:divBdr>
        <w:top w:val="none" w:sz="0" w:space="0" w:color="auto"/>
        <w:left w:val="none" w:sz="0" w:space="0" w:color="auto"/>
        <w:bottom w:val="none" w:sz="0" w:space="0" w:color="auto"/>
        <w:right w:val="none" w:sz="0" w:space="0" w:color="auto"/>
      </w:divBdr>
      <w:divsChild>
        <w:div w:id="2136021414">
          <w:marLeft w:val="0"/>
          <w:marRight w:val="0"/>
          <w:marTop w:val="0"/>
          <w:marBottom w:val="0"/>
          <w:divBdr>
            <w:top w:val="none" w:sz="0" w:space="0" w:color="auto"/>
            <w:left w:val="none" w:sz="0" w:space="0" w:color="auto"/>
            <w:bottom w:val="none" w:sz="0" w:space="0" w:color="auto"/>
            <w:right w:val="none" w:sz="0" w:space="0" w:color="auto"/>
          </w:divBdr>
        </w:div>
      </w:divsChild>
    </w:div>
    <w:div w:id="183175870">
      <w:bodyDiv w:val="1"/>
      <w:marLeft w:val="0"/>
      <w:marRight w:val="0"/>
      <w:marTop w:val="0"/>
      <w:marBottom w:val="0"/>
      <w:divBdr>
        <w:top w:val="none" w:sz="0" w:space="0" w:color="auto"/>
        <w:left w:val="none" w:sz="0" w:space="0" w:color="auto"/>
        <w:bottom w:val="none" w:sz="0" w:space="0" w:color="auto"/>
        <w:right w:val="none" w:sz="0" w:space="0" w:color="auto"/>
      </w:divBdr>
    </w:div>
    <w:div w:id="187109305">
      <w:bodyDiv w:val="1"/>
      <w:marLeft w:val="0"/>
      <w:marRight w:val="0"/>
      <w:marTop w:val="0"/>
      <w:marBottom w:val="0"/>
      <w:divBdr>
        <w:top w:val="none" w:sz="0" w:space="0" w:color="auto"/>
        <w:left w:val="none" w:sz="0" w:space="0" w:color="auto"/>
        <w:bottom w:val="none" w:sz="0" w:space="0" w:color="auto"/>
        <w:right w:val="none" w:sz="0" w:space="0" w:color="auto"/>
      </w:divBdr>
    </w:div>
    <w:div w:id="195848115">
      <w:bodyDiv w:val="1"/>
      <w:marLeft w:val="0"/>
      <w:marRight w:val="0"/>
      <w:marTop w:val="0"/>
      <w:marBottom w:val="0"/>
      <w:divBdr>
        <w:top w:val="none" w:sz="0" w:space="0" w:color="auto"/>
        <w:left w:val="none" w:sz="0" w:space="0" w:color="auto"/>
        <w:bottom w:val="none" w:sz="0" w:space="0" w:color="auto"/>
        <w:right w:val="none" w:sz="0" w:space="0" w:color="auto"/>
      </w:divBdr>
    </w:div>
    <w:div w:id="215627256">
      <w:bodyDiv w:val="1"/>
      <w:marLeft w:val="0"/>
      <w:marRight w:val="0"/>
      <w:marTop w:val="0"/>
      <w:marBottom w:val="0"/>
      <w:divBdr>
        <w:top w:val="none" w:sz="0" w:space="0" w:color="auto"/>
        <w:left w:val="none" w:sz="0" w:space="0" w:color="auto"/>
        <w:bottom w:val="none" w:sz="0" w:space="0" w:color="auto"/>
        <w:right w:val="none" w:sz="0" w:space="0" w:color="auto"/>
      </w:divBdr>
      <w:divsChild>
        <w:div w:id="928930329">
          <w:marLeft w:val="0"/>
          <w:marRight w:val="0"/>
          <w:marTop w:val="0"/>
          <w:marBottom w:val="0"/>
          <w:divBdr>
            <w:top w:val="none" w:sz="0" w:space="0" w:color="auto"/>
            <w:left w:val="none" w:sz="0" w:space="0" w:color="auto"/>
            <w:bottom w:val="none" w:sz="0" w:space="0" w:color="auto"/>
            <w:right w:val="none" w:sz="0" w:space="0" w:color="auto"/>
          </w:divBdr>
        </w:div>
        <w:div w:id="139230543">
          <w:marLeft w:val="0"/>
          <w:marRight w:val="0"/>
          <w:marTop w:val="0"/>
          <w:marBottom w:val="0"/>
          <w:divBdr>
            <w:top w:val="none" w:sz="0" w:space="0" w:color="auto"/>
            <w:left w:val="none" w:sz="0" w:space="0" w:color="auto"/>
            <w:bottom w:val="none" w:sz="0" w:space="0" w:color="auto"/>
            <w:right w:val="none" w:sz="0" w:space="0" w:color="auto"/>
          </w:divBdr>
        </w:div>
        <w:div w:id="1777484200">
          <w:marLeft w:val="0"/>
          <w:marRight w:val="0"/>
          <w:marTop w:val="0"/>
          <w:marBottom w:val="0"/>
          <w:divBdr>
            <w:top w:val="none" w:sz="0" w:space="0" w:color="auto"/>
            <w:left w:val="none" w:sz="0" w:space="0" w:color="auto"/>
            <w:bottom w:val="none" w:sz="0" w:space="0" w:color="auto"/>
            <w:right w:val="none" w:sz="0" w:space="0" w:color="auto"/>
          </w:divBdr>
        </w:div>
        <w:div w:id="1915318802">
          <w:marLeft w:val="0"/>
          <w:marRight w:val="0"/>
          <w:marTop w:val="0"/>
          <w:marBottom w:val="0"/>
          <w:divBdr>
            <w:top w:val="none" w:sz="0" w:space="0" w:color="auto"/>
            <w:left w:val="none" w:sz="0" w:space="0" w:color="auto"/>
            <w:bottom w:val="none" w:sz="0" w:space="0" w:color="auto"/>
            <w:right w:val="none" w:sz="0" w:space="0" w:color="auto"/>
          </w:divBdr>
        </w:div>
        <w:div w:id="1486362540">
          <w:marLeft w:val="0"/>
          <w:marRight w:val="0"/>
          <w:marTop w:val="0"/>
          <w:marBottom w:val="0"/>
          <w:divBdr>
            <w:top w:val="none" w:sz="0" w:space="0" w:color="auto"/>
            <w:left w:val="none" w:sz="0" w:space="0" w:color="auto"/>
            <w:bottom w:val="none" w:sz="0" w:space="0" w:color="auto"/>
            <w:right w:val="none" w:sz="0" w:space="0" w:color="auto"/>
          </w:divBdr>
        </w:div>
        <w:div w:id="800802784">
          <w:marLeft w:val="0"/>
          <w:marRight w:val="0"/>
          <w:marTop w:val="0"/>
          <w:marBottom w:val="0"/>
          <w:divBdr>
            <w:top w:val="none" w:sz="0" w:space="0" w:color="auto"/>
            <w:left w:val="none" w:sz="0" w:space="0" w:color="auto"/>
            <w:bottom w:val="none" w:sz="0" w:space="0" w:color="auto"/>
            <w:right w:val="none" w:sz="0" w:space="0" w:color="auto"/>
          </w:divBdr>
        </w:div>
        <w:div w:id="117183015">
          <w:marLeft w:val="0"/>
          <w:marRight w:val="0"/>
          <w:marTop w:val="0"/>
          <w:marBottom w:val="0"/>
          <w:divBdr>
            <w:top w:val="none" w:sz="0" w:space="0" w:color="auto"/>
            <w:left w:val="none" w:sz="0" w:space="0" w:color="auto"/>
            <w:bottom w:val="none" w:sz="0" w:space="0" w:color="auto"/>
            <w:right w:val="none" w:sz="0" w:space="0" w:color="auto"/>
          </w:divBdr>
        </w:div>
        <w:div w:id="1681617283">
          <w:marLeft w:val="0"/>
          <w:marRight w:val="0"/>
          <w:marTop w:val="0"/>
          <w:marBottom w:val="0"/>
          <w:divBdr>
            <w:top w:val="none" w:sz="0" w:space="0" w:color="auto"/>
            <w:left w:val="none" w:sz="0" w:space="0" w:color="auto"/>
            <w:bottom w:val="none" w:sz="0" w:space="0" w:color="auto"/>
            <w:right w:val="none" w:sz="0" w:space="0" w:color="auto"/>
          </w:divBdr>
        </w:div>
        <w:div w:id="1392534217">
          <w:marLeft w:val="0"/>
          <w:marRight w:val="0"/>
          <w:marTop w:val="0"/>
          <w:marBottom w:val="0"/>
          <w:divBdr>
            <w:top w:val="none" w:sz="0" w:space="0" w:color="auto"/>
            <w:left w:val="none" w:sz="0" w:space="0" w:color="auto"/>
            <w:bottom w:val="none" w:sz="0" w:space="0" w:color="auto"/>
            <w:right w:val="none" w:sz="0" w:space="0" w:color="auto"/>
          </w:divBdr>
        </w:div>
        <w:div w:id="1269465070">
          <w:marLeft w:val="0"/>
          <w:marRight w:val="0"/>
          <w:marTop w:val="0"/>
          <w:marBottom w:val="0"/>
          <w:divBdr>
            <w:top w:val="none" w:sz="0" w:space="0" w:color="auto"/>
            <w:left w:val="none" w:sz="0" w:space="0" w:color="auto"/>
            <w:bottom w:val="none" w:sz="0" w:space="0" w:color="auto"/>
            <w:right w:val="none" w:sz="0" w:space="0" w:color="auto"/>
          </w:divBdr>
        </w:div>
        <w:div w:id="2136094367">
          <w:marLeft w:val="0"/>
          <w:marRight w:val="0"/>
          <w:marTop w:val="0"/>
          <w:marBottom w:val="0"/>
          <w:divBdr>
            <w:top w:val="none" w:sz="0" w:space="0" w:color="auto"/>
            <w:left w:val="none" w:sz="0" w:space="0" w:color="auto"/>
            <w:bottom w:val="none" w:sz="0" w:space="0" w:color="auto"/>
            <w:right w:val="none" w:sz="0" w:space="0" w:color="auto"/>
          </w:divBdr>
        </w:div>
        <w:div w:id="83965605">
          <w:marLeft w:val="0"/>
          <w:marRight w:val="0"/>
          <w:marTop w:val="0"/>
          <w:marBottom w:val="0"/>
          <w:divBdr>
            <w:top w:val="none" w:sz="0" w:space="0" w:color="auto"/>
            <w:left w:val="none" w:sz="0" w:space="0" w:color="auto"/>
            <w:bottom w:val="none" w:sz="0" w:space="0" w:color="auto"/>
            <w:right w:val="none" w:sz="0" w:space="0" w:color="auto"/>
          </w:divBdr>
        </w:div>
        <w:div w:id="2088453103">
          <w:marLeft w:val="0"/>
          <w:marRight w:val="0"/>
          <w:marTop w:val="0"/>
          <w:marBottom w:val="0"/>
          <w:divBdr>
            <w:top w:val="none" w:sz="0" w:space="0" w:color="auto"/>
            <w:left w:val="none" w:sz="0" w:space="0" w:color="auto"/>
            <w:bottom w:val="none" w:sz="0" w:space="0" w:color="auto"/>
            <w:right w:val="none" w:sz="0" w:space="0" w:color="auto"/>
          </w:divBdr>
        </w:div>
        <w:div w:id="1020084890">
          <w:marLeft w:val="0"/>
          <w:marRight w:val="0"/>
          <w:marTop w:val="0"/>
          <w:marBottom w:val="0"/>
          <w:divBdr>
            <w:top w:val="none" w:sz="0" w:space="0" w:color="auto"/>
            <w:left w:val="none" w:sz="0" w:space="0" w:color="auto"/>
            <w:bottom w:val="none" w:sz="0" w:space="0" w:color="auto"/>
            <w:right w:val="none" w:sz="0" w:space="0" w:color="auto"/>
          </w:divBdr>
        </w:div>
        <w:div w:id="982150853">
          <w:marLeft w:val="0"/>
          <w:marRight w:val="0"/>
          <w:marTop w:val="0"/>
          <w:marBottom w:val="0"/>
          <w:divBdr>
            <w:top w:val="none" w:sz="0" w:space="0" w:color="auto"/>
            <w:left w:val="none" w:sz="0" w:space="0" w:color="auto"/>
            <w:bottom w:val="none" w:sz="0" w:space="0" w:color="auto"/>
            <w:right w:val="none" w:sz="0" w:space="0" w:color="auto"/>
          </w:divBdr>
        </w:div>
        <w:div w:id="724833561">
          <w:marLeft w:val="0"/>
          <w:marRight w:val="0"/>
          <w:marTop w:val="0"/>
          <w:marBottom w:val="0"/>
          <w:divBdr>
            <w:top w:val="none" w:sz="0" w:space="0" w:color="auto"/>
            <w:left w:val="none" w:sz="0" w:space="0" w:color="auto"/>
            <w:bottom w:val="none" w:sz="0" w:space="0" w:color="auto"/>
            <w:right w:val="none" w:sz="0" w:space="0" w:color="auto"/>
          </w:divBdr>
        </w:div>
        <w:div w:id="1995602367">
          <w:marLeft w:val="0"/>
          <w:marRight w:val="0"/>
          <w:marTop w:val="0"/>
          <w:marBottom w:val="0"/>
          <w:divBdr>
            <w:top w:val="none" w:sz="0" w:space="0" w:color="auto"/>
            <w:left w:val="none" w:sz="0" w:space="0" w:color="auto"/>
            <w:bottom w:val="none" w:sz="0" w:space="0" w:color="auto"/>
            <w:right w:val="none" w:sz="0" w:space="0" w:color="auto"/>
          </w:divBdr>
        </w:div>
        <w:div w:id="969747308">
          <w:marLeft w:val="0"/>
          <w:marRight w:val="0"/>
          <w:marTop w:val="0"/>
          <w:marBottom w:val="0"/>
          <w:divBdr>
            <w:top w:val="none" w:sz="0" w:space="0" w:color="auto"/>
            <w:left w:val="none" w:sz="0" w:space="0" w:color="auto"/>
            <w:bottom w:val="none" w:sz="0" w:space="0" w:color="auto"/>
            <w:right w:val="none" w:sz="0" w:space="0" w:color="auto"/>
          </w:divBdr>
        </w:div>
        <w:div w:id="1590966168">
          <w:marLeft w:val="0"/>
          <w:marRight w:val="0"/>
          <w:marTop w:val="0"/>
          <w:marBottom w:val="0"/>
          <w:divBdr>
            <w:top w:val="none" w:sz="0" w:space="0" w:color="auto"/>
            <w:left w:val="none" w:sz="0" w:space="0" w:color="auto"/>
            <w:bottom w:val="none" w:sz="0" w:space="0" w:color="auto"/>
            <w:right w:val="none" w:sz="0" w:space="0" w:color="auto"/>
          </w:divBdr>
        </w:div>
        <w:div w:id="1403257292">
          <w:marLeft w:val="0"/>
          <w:marRight w:val="0"/>
          <w:marTop w:val="0"/>
          <w:marBottom w:val="0"/>
          <w:divBdr>
            <w:top w:val="none" w:sz="0" w:space="0" w:color="auto"/>
            <w:left w:val="none" w:sz="0" w:space="0" w:color="auto"/>
            <w:bottom w:val="none" w:sz="0" w:space="0" w:color="auto"/>
            <w:right w:val="none" w:sz="0" w:space="0" w:color="auto"/>
          </w:divBdr>
        </w:div>
        <w:div w:id="60492838">
          <w:marLeft w:val="0"/>
          <w:marRight w:val="0"/>
          <w:marTop w:val="0"/>
          <w:marBottom w:val="0"/>
          <w:divBdr>
            <w:top w:val="none" w:sz="0" w:space="0" w:color="auto"/>
            <w:left w:val="none" w:sz="0" w:space="0" w:color="auto"/>
            <w:bottom w:val="none" w:sz="0" w:space="0" w:color="auto"/>
            <w:right w:val="none" w:sz="0" w:space="0" w:color="auto"/>
          </w:divBdr>
        </w:div>
        <w:div w:id="542443691">
          <w:marLeft w:val="0"/>
          <w:marRight w:val="0"/>
          <w:marTop w:val="0"/>
          <w:marBottom w:val="0"/>
          <w:divBdr>
            <w:top w:val="none" w:sz="0" w:space="0" w:color="auto"/>
            <w:left w:val="none" w:sz="0" w:space="0" w:color="auto"/>
            <w:bottom w:val="none" w:sz="0" w:space="0" w:color="auto"/>
            <w:right w:val="none" w:sz="0" w:space="0" w:color="auto"/>
          </w:divBdr>
        </w:div>
        <w:div w:id="186067339">
          <w:marLeft w:val="0"/>
          <w:marRight w:val="0"/>
          <w:marTop w:val="0"/>
          <w:marBottom w:val="0"/>
          <w:divBdr>
            <w:top w:val="none" w:sz="0" w:space="0" w:color="auto"/>
            <w:left w:val="none" w:sz="0" w:space="0" w:color="auto"/>
            <w:bottom w:val="none" w:sz="0" w:space="0" w:color="auto"/>
            <w:right w:val="none" w:sz="0" w:space="0" w:color="auto"/>
          </w:divBdr>
        </w:div>
        <w:div w:id="1217737245">
          <w:marLeft w:val="0"/>
          <w:marRight w:val="0"/>
          <w:marTop w:val="0"/>
          <w:marBottom w:val="0"/>
          <w:divBdr>
            <w:top w:val="none" w:sz="0" w:space="0" w:color="auto"/>
            <w:left w:val="none" w:sz="0" w:space="0" w:color="auto"/>
            <w:bottom w:val="none" w:sz="0" w:space="0" w:color="auto"/>
            <w:right w:val="none" w:sz="0" w:space="0" w:color="auto"/>
          </w:divBdr>
        </w:div>
        <w:div w:id="174460737">
          <w:marLeft w:val="0"/>
          <w:marRight w:val="0"/>
          <w:marTop w:val="0"/>
          <w:marBottom w:val="0"/>
          <w:divBdr>
            <w:top w:val="none" w:sz="0" w:space="0" w:color="auto"/>
            <w:left w:val="none" w:sz="0" w:space="0" w:color="auto"/>
            <w:bottom w:val="none" w:sz="0" w:space="0" w:color="auto"/>
            <w:right w:val="none" w:sz="0" w:space="0" w:color="auto"/>
          </w:divBdr>
        </w:div>
        <w:div w:id="893153412">
          <w:marLeft w:val="0"/>
          <w:marRight w:val="0"/>
          <w:marTop w:val="0"/>
          <w:marBottom w:val="0"/>
          <w:divBdr>
            <w:top w:val="none" w:sz="0" w:space="0" w:color="auto"/>
            <w:left w:val="none" w:sz="0" w:space="0" w:color="auto"/>
            <w:bottom w:val="none" w:sz="0" w:space="0" w:color="auto"/>
            <w:right w:val="none" w:sz="0" w:space="0" w:color="auto"/>
          </w:divBdr>
        </w:div>
        <w:div w:id="404493775">
          <w:marLeft w:val="0"/>
          <w:marRight w:val="0"/>
          <w:marTop w:val="0"/>
          <w:marBottom w:val="0"/>
          <w:divBdr>
            <w:top w:val="none" w:sz="0" w:space="0" w:color="auto"/>
            <w:left w:val="none" w:sz="0" w:space="0" w:color="auto"/>
            <w:bottom w:val="none" w:sz="0" w:space="0" w:color="auto"/>
            <w:right w:val="none" w:sz="0" w:space="0" w:color="auto"/>
          </w:divBdr>
        </w:div>
        <w:div w:id="847795314">
          <w:marLeft w:val="0"/>
          <w:marRight w:val="0"/>
          <w:marTop w:val="0"/>
          <w:marBottom w:val="0"/>
          <w:divBdr>
            <w:top w:val="none" w:sz="0" w:space="0" w:color="auto"/>
            <w:left w:val="none" w:sz="0" w:space="0" w:color="auto"/>
            <w:bottom w:val="none" w:sz="0" w:space="0" w:color="auto"/>
            <w:right w:val="none" w:sz="0" w:space="0" w:color="auto"/>
          </w:divBdr>
        </w:div>
        <w:div w:id="1021206316">
          <w:marLeft w:val="0"/>
          <w:marRight w:val="0"/>
          <w:marTop w:val="0"/>
          <w:marBottom w:val="0"/>
          <w:divBdr>
            <w:top w:val="none" w:sz="0" w:space="0" w:color="auto"/>
            <w:left w:val="none" w:sz="0" w:space="0" w:color="auto"/>
            <w:bottom w:val="none" w:sz="0" w:space="0" w:color="auto"/>
            <w:right w:val="none" w:sz="0" w:space="0" w:color="auto"/>
          </w:divBdr>
        </w:div>
        <w:div w:id="1264416861">
          <w:marLeft w:val="0"/>
          <w:marRight w:val="0"/>
          <w:marTop w:val="0"/>
          <w:marBottom w:val="0"/>
          <w:divBdr>
            <w:top w:val="none" w:sz="0" w:space="0" w:color="auto"/>
            <w:left w:val="none" w:sz="0" w:space="0" w:color="auto"/>
            <w:bottom w:val="none" w:sz="0" w:space="0" w:color="auto"/>
            <w:right w:val="none" w:sz="0" w:space="0" w:color="auto"/>
          </w:divBdr>
        </w:div>
        <w:div w:id="719669234">
          <w:marLeft w:val="0"/>
          <w:marRight w:val="0"/>
          <w:marTop w:val="0"/>
          <w:marBottom w:val="0"/>
          <w:divBdr>
            <w:top w:val="none" w:sz="0" w:space="0" w:color="auto"/>
            <w:left w:val="none" w:sz="0" w:space="0" w:color="auto"/>
            <w:bottom w:val="none" w:sz="0" w:space="0" w:color="auto"/>
            <w:right w:val="none" w:sz="0" w:space="0" w:color="auto"/>
          </w:divBdr>
        </w:div>
        <w:div w:id="770395494">
          <w:marLeft w:val="0"/>
          <w:marRight w:val="0"/>
          <w:marTop w:val="0"/>
          <w:marBottom w:val="0"/>
          <w:divBdr>
            <w:top w:val="none" w:sz="0" w:space="0" w:color="auto"/>
            <w:left w:val="none" w:sz="0" w:space="0" w:color="auto"/>
            <w:bottom w:val="none" w:sz="0" w:space="0" w:color="auto"/>
            <w:right w:val="none" w:sz="0" w:space="0" w:color="auto"/>
          </w:divBdr>
        </w:div>
        <w:div w:id="1885020051">
          <w:marLeft w:val="0"/>
          <w:marRight w:val="0"/>
          <w:marTop w:val="0"/>
          <w:marBottom w:val="0"/>
          <w:divBdr>
            <w:top w:val="none" w:sz="0" w:space="0" w:color="auto"/>
            <w:left w:val="none" w:sz="0" w:space="0" w:color="auto"/>
            <w:bottom w:val="none" w:sz="0" w:space="0" w:color="auto"/>
            <w:right w:val="none" w:sz="0" w:space="0" w:color="auto"/>
          </w:divBdr>
        </w:div>
        <w:div w:id="1417286016">
          <w:marLeft w:val="0"/>
          <w:marRight w:val="0"/>
          <w:marTop w:val="0"/>
          <w:marBottom w:val="0"/>
          <w:divBdr>
            <w:top w:val="none" w:sz="0" w:space="0" w:color="auto"/>
            <w:left w:val="none" w:sz="0" w:space="0" w:color="auto"/>
            <w:bottom w:val="none" w:sz="0" w:space="0" w:color="auto"/>
            <w:right w:val="none" w:sz="0" w:space="0" w:color="auto"/>
          </w:divBdr>
        </w:div>
        <w:div w:id="1598363810">
          <w:marLeft w:val="0"/>
          <w:marRight w:val="0"/>
          <w:marTop w:val="0"/>
          <w:marBottom w:val="0"/>
          <w:divBdr>
            <w:top w:val="none" w:sz="0" w:space="0" w:color="auto"/>
            <w:left w:val="none" w:sz="0" w:space="0" w:color="auto"/>
            <w:bottom w:val="none" w:sz="0" w:space="0" w:color="auto"/>
            <w:right w:val="none" w:sz="0" w:space="0" w:color="auto"/>
          </w:divBdr>
        </w:div>
        <w:div w:id="2065324702">
          <w:marLeft w:val="0"/>
          <w:marRight w:val="0"/>
          <w:marTop w:val="0"/>
          <w:marBottom w:val="0"/>
          <w:divBdr>
            <w:top w:val="none" w:sz="0" w:space="0" w:color="auto"/>
            <w:left w:val="none" w:sz="0" w:space="0" w:color="auto"/>
            <w:bottom w:val="none" w:sz="0" w:space="0" w:color="auto"/>
            <w:right w:val="none" w:sz="0" w:space="0" w:color="auto"/>
          </w:divBdr>
        </w:div>
        <w:div w:id="744662">
          <w:marLeft w:val="0"/>
          <w:marRight w:val="0"/>
          <w:marTop w:val="0"/>
          <w:marBottom w:val="0"/>
          <w:divBdr>
            <w:top w:val="none" w:sz="0" w:space="0" w:color="auto"/>
            <w:left w:val="none" w:sz="0" w:space="0" w:color="auto"/>
            <w:bottom w:val="none" w:sz="0" w:space="0" w:color="auto"/>
            <w:right w:val="none" w:sz="0" w:space="0" w:color="auto"/>
          </w:divBdr>
        </w:div>
        <w:div w:id="568655916">
          <w:marLeft w:val="0"/>
          <w:marRight w:val="0"/>
          <w:marTop w:val="0"/>
          <w:marBottom w:val="0"/>
          <w:divBdr>
            <w:top w:val="none" w:sz="0" w:space="0" w:color="auto"/>
            <w:left w:val="none" w:sz="0" w:space="0" w:color="auto"/>
            <w:bottom w:val="none" w:sz="0" w:space="0" w:color="auto"/>
            <w:right w:val="none" w:sz="0" w:space="0" w:color="auto"/>
          </w:divBdr>
        </w:div>
        <w:div w:id="415707617">
          <w:marLeft w:val="0"/>
          <w:marRight w:val="0"/>
          <w:marTop w:val="0"/>
          <w:marBottom w:val="0"/>
          <w:divBdr>
            <w:top w:val="none" w:sz="0" w:space="0" w:color="auto"/>
            <w:left w:val="none" w:sz="0" w:space="0" w:color="auto"/>
            <w:bottom w:val="none" w:sz="0" w:space="0" w:color="auto"/>
            <w:right w:val="none" w:sz="0" w:space="0" w:color="auto"/>
          </w:divBdr>
        </w:div>
        <w:div w:id="172575736">
          <w:marLeft w:val="0"/>
          <w:marRight w:val="0"/>
          <w:marTop w:val="0"/>
          <w:marBottom w:val="0"/>
          <w:divBdr>
            <w:top w:val="none" w:sz="0" w:space="0" w:color="auto"/>
            <w:left w:val="none" w:sz="0" w:space="0" w:color="auto"/>
            <w:bottom w:val="none" w:sz="0" w:space="0" w:color="auto"/>
            <w:right w:val="none" w:sz="0" w:space="0" w:color="auto"/>
          </w:divBdr>
        </w:div>
        <w:div w:id="153685069">
          <w:marLeft w:val="0"/>
          <w:marRight w:val="0"/>
          <w:marTop w:val="0"/>
          <w:marBottom w:val="0"/>
          <w:divBdr>
            <w:top w:val="none" w:sz="0" w:space="0" w:color="auto"/>
            <w:left w:val="none" w:sz="0" w:space="0" w:color="auto"/>
            <w:bottom w:val="none" w:sz="0" w:space="0" w:color="auto"/>
            <w:right w:val="none" w:sz="0" w:space="0" w:color="auto"/>
          </w:divBdr>
        </w:div>
        <w:div w:id="1668436829">
          <w:marLeft w:val="0"/>
          <w:marRight w:val="0"/>
          <w:marTop w:val="0"/>
          <w:marBottom w:val="0"/>
          <w:divBdr>
            <w:top w:val="none" w:sz="0" w:space="0" w:color="auto"/>
            <w:left w:val="none" w:sz="0" w:space="0" w:color="auto"/>
            <w:bottom w:val="none" w:sz="0" w:space="0" w:color="auto"/>
            <w:right w:val="none" w:sz="0" w:space="0" w:color="auto"/>
          </w:divBdr>
        </w:div>
        <w:div w:id="674773414">
          <w:marLeft w:val="0"/>
          <w:marRight w:val="0"/>
          <w:marTop w:val="0"/>
          <w:marBottom w:val="0"/>
          <w:divBdr>
            <w:top w:val="none" w:sz="0" w:space="0" w:color="auto"/>
            <w:left w:val="none" w:sz="0" w:space="0" w:color="auto"/>
            <w:bottom w:val="none" w:sz="0" w:space="0" w:color="auto"/>
            <w:right w:val="none" w:sz="0" w:space="0" w:color="auto"/>
          </w:divBdr>
        </w:div>
        <w:div w:id="1054082064">
          <w:marLeft w:val="0"/>
          <w:marRight w:val="0"/>
          <w:marTop w:val="0"/>
          <w:marBottom w:val="0"/>
          <w:divBdr>
            <w:top w:val="none" w:sz="0" w:space="0" w:color="auto"/>
            <w:left w:val="none" w:sz="0" w:space="0" w:color="auto"/>
            <w:bottom w:val="none" w:sz="0" w:space="0" w:color="auto"/>
            <w:right w:val="none" w:sz="0" w:space="0" w:color="auto"/>
          </w:divBdr>
        </w:div>
        <w:div w:id="1848402538">
          <w:marLeft w:val="0"/>
          <w:marRight w:val="0"/>
          <w:marTop w:val="0"/>
          <w:marBottom w:val="0"/>
          <w:divBdr>
            <w:top w:val="none" w:sz="0" w:space="0" w:color="auto"/>
            <w:left w:val="none" w:sz="0" w:space="0" w:color="auto"/>
            <w:bottom w:val="none" w:sz="0" w:space="0" w:color="auto"/>
            <w:right w:val="none" w:sz="0" w:space="0" w:color="auto"/>
          </w:divBdr>
        </w:div>
        <w:div w:id="257687850">
          <w:marLeft w:val="0"/>
          <w:marRight w:val="0"/>
          <w:marTop w:val="0"/>
          <w:marBottom w:val="0"/>
          <w:divBdr>
            <w:top w:val="none" w:sz="0" w:space="0" w:color="auto"/>
            <w:left w:val="none" w:sz="0" w:space="0" w:color="auto"/>
            <w:bottom w:val="none" w:sz="0" w:space="0" w:color="auto"/>
            <w:right w:val="none" w:sz="0" w:space="0" w:color="auto"/>
          </w:divBdr>
        </w:div>
        <w:div w:id="711804955">
          <w:marLeft w:val="0"/>
          <w:marRight w:val="0"/>
          <w:marTop w:val="0"/>
          <w:marBottom w:val="0"/>
          <w:divBdr>
            <w:top w:val="none" w:sz="0" w:space="0" w:color="auto"/>
            <w:left w:val="none" w:sz="0" w:space="0" w:color="auto"/>
            <w:bottom w:val="none" w:sz="0" w:space="0" w:color="auto"/>
            <w:right w:val="none" w:sz="0" w:space="0" w:color="auto"/>
          </w:divBdr>
        </w:div>
        <w:div w:id="1154182739">
          <w:marLeft w:val="0"/>
          <w:marRight w:val="0"/>
          <w:marTop w:val="0"/>
          <w:marBottom w:val="0"/>
          <w:divBdr>
            <w:top w:val="none" w:sz="0" w:space="0" w:color="auto"/>
            <w:left w:val="none" w:sz="0" w:space="0" w:color="auto"/>
            <w:bottom w:val="none" w:sz="0" w:space="0" w:color="auto"/>
            <w:right w:val="none" w:sz="0" w:space="0" w:color="auto"/>
          </w:divBdr>
        </w:div>
        <w:div w:id="500975091">
          <w:marLeft w:val="0"/>
          <w:marRight w:val="0"/>
          <w:marTop w:val="0"/>
          <w:marBottom w:val="0"/>
          <w:divBdr>
            <w:top w:val="none" w:sz="0" w:space="0" w:color="auto"/>
            <w:left w:val="none" w:sz="0" w:space="0" w:color="auto"/>
            <w:bottom w:val="none" w:sz="0" w:space="0" w:color="auto"/>
            <w:right w:val="none" w:sz="0" w:space="0" w:color="auto"/>
          </w:divBdr>
        </w:div>
        <w:div w:id="582448407">
          <w:marLeft w:val="0"/>
          <w:marRight w:val="0"/>
          <w:marTop w:val="0"/>
          <w:marBottom w:val="0"/>
          <w:divBdr>
            <w:top w:val="none" w:sz="0" w:space="0" w:color="auto"/>
            <w:left w:val="none" w:sz="0" w:space="0" w:color="auto"/>
            <w:bottom w:val="none" w:sz="0" w:space="0" w:color="auto"/>
            <w:right w:val="none" w:sz="0" w:space="0" w:color="auto"/>
          </w:divBdr>
        </w:div>
        <w:div w:id="387612293">
          <w:marLeft w:val="0"/>
          <w:marRight w:val="0"/>
          <w:marTop w:val="0"/>
          <w:marBottom w:val="0"/>
          <w:divBdr>
            <w:top w:val="none" w:sz="0" w:space="0" w:color="auto"/>
            <w:left w:val="none" w:sz="0" w:space="0" w:color="auto"/>
            <w:bottom w:val="none" w:sz="0" w:space="0" w:color="auto"/>
            <w:right w:val="none" w:sz="0" w:space="0" w:color="auto"/>
          </w:divBdr>
        </w:div>
        <w:div w:id="1554539438">
          <w:marLeft w:val="0"/>
          <w:marRight w:val="0"/>
          <w:marTop w:val="0"/>
          <w:marBottom w:val="0"/>
          <w:divBdr>
            <w:top w:val="none" w:sz="0" w:space="0" w:color="auto"/>
            <w:left w:val="none" w:sz="0" w:space="0" w:color="auto"/>
            <w:bottom w:val="none" w:sz="0" w:space="0" w:color="auto"/>
            <w:right w:val="none" w:sz="0" w:space="0" w:color="auto"/>
          </w:divBdr>
        </w:div>
        <w:div w:id="1114788511">
          <w:marLeft w:val="0"/>
          <w:marRight w:val="0"/>
          <w:marTop w:val="0"/>
          <w:marBottom w:val="0"/>
          <w:divBdr>
            <w:top w:val="none" w:sz="0" w:space="0" w:color="auto"/>
            <w:left w:val="none" w:sz="0" w:space="0" w:color="auto"/>
            <w:bottom w:val="none" w:sz="0" w:space="0" w:color="auto"/>
            <w:right w:val="none" w:sz="0" w:space="0" w:color="auto"/>
          </w:divBdr>
        </w:div>
        <w:div w:id="1287855924">
          <w:marLeft w:val="0"/>
          <w:marRight w:val="0"/>
          <w:marTop w:val="0"/>
          <w:marBottom w:val="0"/>
          <w:divBdr>
            <w:top w:val="none" w:sz="0" w:space="0" w:color="auto"/>
            <w:left w:val="none" w:sz="0" w:space="0" w:color="auto"/>
            <w:bottom w:val="none" w:sz="0" w:space="0" w:color="auto"/>
            <w:right w:val="none" w:sz="0" w:space="0" w:color="auto"/>
          </w:divBdr>
        </w:div>
        <w:div w:id="816335786">
          <w:marLeft w:val="0"/>
          <w:marRight w:val="0"/>
          <w:marTop w:val="0"/>
          <w:marBottom w:val="0"/>
          <w:divBdr>
            <w:top w:val="none" w:sz="0" w:space="0" w:color="auto"/>
            <w:left w:val="none" w:sz="0" w:space="0" w:color="auto"/>
            <w:bottom w:val="none" w:sz="0" w:space="0" w:color="auto"/>
            <w:right w:val="none" w:sz="0" w:space="0" w:color="auto"/>
          </w:divBdr>
        </w:div>
        <w:div w:id="1416365257">
          <w:marLeft w:val="0"/>
          <w:marRight w:val="0"/>
          <w:marTop w:val="0"/>
          <w:marBottom w:val="0"/>
          <w:divBdr>
            <w:top w:val="none" w:sz="0" w:space="0" w:color="auto"/>
            <w:left w:val="none" w:sz="0" w:space="0" w:color="auto"/>
            <w:bottom w:val="none" w:sz="0" w:space="0" w:color="auto"/>
            <w:right w:val="none" w:sz="0" w:space="0" w:color="auto"/>
          </w:divBdr>
        </w:div>
        <w:div w:id="164588364">
          <w:marLeft w:val="0"/>
          <w:marRight w:val="0"/>
          <w:marTop w:val="0"/>
          <w:marBottom w:val="0"/>
          <w:divBdr>
            <w:top w:val="none" w:sz="0" w:space="0" w:color="auto"/>
            <w:left w:val="none" w:sz="0" w:space="0" w:color="auto"/>
            <w:bottom w:val="none" w:sz="0" w:space="0" w:color="auto"/>
            <w:right w:val="none" w:sz="0" w:space="0" w:color="auto"/>
          </w:divBdr>
        </w:div>
        <w:div w:id="1816095014">
          <w:marLeft w:val="0"/>
          <w:marRight w:val="0"/>
          <w:marTop w:val="0"/>
          <w:marBottom w:val="0"/>
          <w:divBdr>
            <w:top w:val="none" w:sz="0" w:space="0" w:color="auto"/>
            <w:left w:val="none" w:sz="0" w:space="0" w:color="auto"/>
            <w:bottom w:val="none" w:sz="0" w:space="0" w:color="auto"/>
            <w:right w:val="none" w:sz="0" w:space="0" w:color="auto"/>
          </w:divBdr>
        </w:div>
        <w:div w:id="166290030">
          <w:marLeft w:val="0"/>
          <w:marRight w:val="0"/>
          <w:marTop w:val="0"/>
          <w:marBottom w:val="0"/>
          <w:divBdr>
            <w:top w:val="none" w:sz="0" w:space="0" w:color="auto"/>
            <w:left w:val="none" w:sz="0" w:space="0" w:color="auto"/>
            <w:bottom w:val="none" w:sz="0" w:space="0" w:color="auto"/>
            <w:right w:val="none" w:sz="0" w:space="0" w:color="auto"/>
          </w:divBdr>
        </w:div>
        <w:div w:id="735906571">
          <w:marLeft w:val="0"/>
          <w:marRight w:val="0"/>
          <w:marTop w:val="0"/>
          <w:marBottom w:val="0"/>
          <w:divBdr>
            <w:top w:val="none" w:sz="0" w:space="0" w:color="auto"/>
            <w:left w:val="none" w:sz="0" w:space="0" w:color="auto"/>
            <w:bottom w:val="none" w:sz="0" w:space="0" w:color="auto"/>
            <w:right w:val="none" w:sz="0" w:space="0" w:color="auto"/>
          </w:divBdr>
        </w:div>
        <w:div w:id="1038045988">
          <w:marLeft w:val="0"/>
          <w:marRight w:val="0"/>
          <w:marTop w:val="0"/>
          <w:marBottom w:val="0"/>
          <w:divBdr>
            <w:top w:val="none" w:sz="0" w:space="0" w:color="auto"/>
            <w:left w:val="none" w:sz="0" w:space="0" w:color="auto"/>
            <w:bottom w:val="none" w:sz="0" w:space="0" w:color="auto"/>
            <w:right w:val="none" w:sz="0" w:space="0" w:color="auto"/>
          </w:divBdr>
        </w:div>
        <w:div w:id="572201627">
          <w:marLeft w:val="0"/>
          <w:marRight w:val="0"/>
          <w:marTop w:val="0"/>
          <w:marBottom w:val="0"/>
          <w:divBdr>
            <w:top w:val="none" w:sz="0" w:space="0" w:color="auto"/>
            <w:left w:val="none" w:sz="0" w:space="0" w:color="auto"/>
            <w:bottom w:val="none" w:sz="0" w:space="0" w:color="auto"/>
            <w:right w:val="none" w:sz="0" w:space="0" w:color="auto"/>
          </w:divBdr>
        </w:div>
        <w:div w:id="768964222">
          <w:marLeft w:val="0"/>
          <w:marRight w:val="0"/>
          <w:marTop w:val="0"/>
          <w:marBottom w:val="0"/>
          <w:divBdr>
            <w:top w:val="none" w:sz="0" w:space="0" w:color="auto"/>
            <w:left w:val="none" w:sz="0" w:space="0" w:color="auto"/>
            <w:bottom w:val="none" w:sz="0" w:space="0" w:color="auto"/>
            <w:right w:val="none" w:sz="0" w:space="0" w:color="auto"/>
          </w:divBdr>
        </w:div>
        <w:div w:id="1494564241">
          <w:marLeft w:val="0"/>
          <w:marRight w:val="0"/>
          <w:marTop w:val="0"/>
          <w:marBottom w:val="0"/>
          <w:divBdr>
            <w:top w:val="none" w:sz="0" w:space="0" w:color="auto"/>
            <w:left w:val="none" w:sz="0" w:space="0" w:color="auto"/>
            <w:bottom w:val="none" w:sz="0" w:space="0" w:color="auto"/>
            <w:right w:val="none" w:sz="0" w:space="0" w:color="auto"/>
          </w:divBdr>
        </w:div>
        <w:div w:id="211960244">
          <w:marLeft w:val="0"/>
          <w:marRight w:val="0"/>
          <w:marTop w:val="0"/>
          <w:marBottom w:val="0"/>
          <w:divBdr>
            <w:top w:val="none" w:sz="0" w:space="0" w:color="auto"/>
            <w:left w:val="none" w:sz="0" w:space="0" w:color="auto"/>
            <w:bottom w:val="none" w:sz="0" w:space="0" w:color="auto"/>
            <w:right w:val="none" w:sz="0" w:space="0" w:color="auto"/>
          </w:divBdr>
        </w:div>
        <w:div w:id="683746963">
          <w:marLeft w:val="0"/>
          <w:marRight w:val="0"/>
          <w:marTop w:val="0"/>
          <w:marBottom w:val="0"/>
          <w:divBdr>
            <w:top w:val="none" w:sz="0" w:space="0" w:color="auto"/>
            <w:left w:val="none" w:sz="0" w:space="0" w:color="auto"/>
            <w:bottom w:val="none" w:sz="0" w:space="0" w:color="auto"/>
            <w:right w:val="none" w:sz="0" w:space="0" w:color="auto"/>
          </w:divBdr>
        </w:div>
        <w:div w:id="1756776619">
          <w:marLeft w:val="0"/>
          <w:marRight w:val="0"/>
          <w:marTop w:val="0"/>
          <w:marBottom w:val="0"/>
          <w:divBdr>
            <w:top w:val="none" w:sz="0" w:space="0" w:color="auto"/>
            <w:left w:val="none" w:sz="0" w:space="0" w:color="auto"/>
            <w:bottom w:val="none" w:sz="0" w:space="0" w:color="auto"/>
            <w:right w:val="none" w:sz="0" w:space="0" w:color="auto"/>
          </w:divBdr>
        </w:div>
        <w:div w:id="1981231568">
          <w:marLeft w:val="0"/>
          <w:marRight w:val="0"/>
          <w:marTop w:val="0"/>
          <w:marBottom w:val="0"/>
          <w:divBdr>
            <w:top w:val="none" w:sz="0" w:space="0" w:color="auto"/>
            <w:left w:val="none" w:sz="0" w:space="0" w:color="auto"/>
            <w:bottom w:val="none" w:sz="0" w:space="0" w:color="auto"/>
            <w:right w:val="none" w:sz="0" w:space="0" w:color="auto"/>
          </w:divBdr>
        </w:div>
        <w:div w:id="55513758">
          <w:marLeft w:val="0"/>
          <w:marRight w:val="0"/>
          <w:marTop w:val="0"/>
          <w:marBottom w:val="0"/>
          <w:divBdr>
            <w:top w:val="none" w:sz="0" w:space="0" w:color="auto"/>
            <w:left w:val="none" w:sz="0" w:space="0" w:color="auto"/>
            <w:bottom w:val="none" w:sz="0" w:space="0" w:color="auto"/>
            <w:right w:val="none" w:sz="0" w:space="0" w:color="auto"/>
          </w:divBdr>
        </w:div>
        <w:div w:id="883516478">
          <w:marLeft w:val="0"/>
          <w:marRight w:val="0"/>
          <w:marTop w:val="0"/>
          <w:marBottom w:val="0"/>
          <w:divBdr>
            <w:top w:val="none" w:sz="0" w:space="0" w:color="auto"/>
            <w:left w:val="none" w:sz="0" w:space="0" w:color="auto"/>
            <w:bottom w:val="none" w:sz="0" w:space="0" w:color="auto"/>
            <w:right w:val="none" w:sz="0" w:space="0" w:color="auto"/>
          </w:divBdr>
        </w:div>
        <w:div w:id="864443675">
          <w:marLeft w:val="0"/>
          <w:marRight w:val="0"/>
          <w:marTop w:val="0"/>
          <w:marBottom w:val="0"/>
          <w:divBdr>
            <w:top w:val="none" w:sz="0" w:space="0" w:color="auto"/>
            <w:left w:val="none" w:sz="0" w:space="0" w:color="auto"/>
            <w:bottom w:val="none" w:sz="0" w:space="0" w:color="auto"/>
            <w:right w:val="none" w:sz="0" w:space="0" w:color="auto"/>
          </w:divBdr>
        </w:div>
        <w:div w:id="1766029730">
          <w:marLeft w:val="0"/>
          <w:marRight w:val="0"/>
          <w:marTop w:val="0"/>
          <w:marBottom w:val="0"/>
          <w:divBdr>
            <w:top w:val="none" w:sz="0" w:space="0" w:color="auto"/>
            <w:left w:val="none" w:sz="0" w:space="0" w:color="auto"/>
            <w:bottom w:val="none" w:sz="0" w:space="0" w:color="auto"/>
            <w:right w:val="none" w:sz="0" w:space="0" w:color="auto"/>
          </w:divBdr>
        </w:div>
        <w:div w:id="1984652992">
          <w:marLeft w:val="0"/>
          <w:marRight w:val="0"/>
          <w:marTop w:val="0"/>
          <w:marBottom w:val="0"/>
          <w:divBdr>
            <w:top w:val="none" w:sz="0" w:space="0" w:color="auto"/>
            <w:left w:val="none" w:sz="0" w:space="0" w:color="auto"/>
            <w:bottom w:val="none" w:sz="0" w:space="0" w:color="auto"/>
            <w:right w:val="none" w:sz="0" w:space="0" w:color="auto"/>
          </w:divBdr>
        </w:div>
        <w:div w:id="1993748831">
          <w:marLeft w:val="0"/>
          <w:marRight w:val="0"/>
          <w:marTop w:val="0"/>
          <w:marBottom w:val="0"/>
          <w:divBdr>
            <w:top w:val="none" w:sz="0" w:space="0" w:color="auto"/>
            <w:left w:val="none" w:sz="0" w:space="0" w:color="auto"/>
            <w:bottom w:val="none" w:sz="0" w:space="0" w:color="auto"/>
            <w:right w:val="none" w:sz="0" w:space="0" w:color="auto"/>
          </w:divBdr>
        </w:div>
        <w:div w:id="616525092">
          <w:marLeft w:val="0"/>
          <w:marRight w:val="0"/>
          <w:marTop w:val="0"/>
          <w:marBottom w:val="0"/>
          <w:divBdr>
            <w:top w:val="none" w:sz="0" w:space="0" w:color="auto"/>
            <w:left w:val="none" w:sz="0" w:space="0" w:color="auto"/>
            <w:bottom w:val="none" w:sz="0" w:space="0" w:color="auto"/>
            <w:right w:val="none" w:sz="0" w:space="0" w:color="auto"/>
          </w:divBdr>
        </w:div>
        <w:div w:id="492184350">
          <w:marLeft w:val="0"/>
          <w:marRight w:val="0"/>
          <w:marTop w:val="0"/>
          <w:marBottom w:val="0"/>
          <w:divBdr>
            <w:top w:val="none" w:sz="0" w:space="0" w:color="auto"/>
            <w:left w:val="none" w:sz="0" w:space="0" w:color="auto"/>
            <w:bottom w:val="none" w:sz="0" w:space="0" w:color="auto"/>
            <w:right w:val="none" w:sz="0" w:space="0" w:color="auto"/>
          </w:divBdr>
        </w:div>
        <w:div w:id="1495994571">
          <w:marLeft w:val="0"/>
          <w:marRight w:val="0"/>
          <w:marTop w:val="0"/>
          <w:marBottom w:val="0"/>
          <w:divBdr>
            <w:top w:val="none" w:sz="0" w:space="0" w:color="auto"/>
            <w:left w:val="none" w:sz="0" w:space="0" w:color="auto"/>
            <w:bottom w:val="none" w:sz="0" w:space="0" w:color="auto"/>
            <w:right w:val="none" w:sz="0" w:space="0" w:color="auto"/>
          </w:divBdr>
        </w:div>
        <w:div w:id="1374887531">
          <w:marLeft w:val="0"/>
          <w:marRight w:val="0"/>
          <w:marTop w:val="0"/>
          <w:marBottom w:val="0"/>
          <w:divBdr>
            <w:top w:val="none" w:sz="0" w:space="0" w:color="auto"/>
            <w:left w:val="none" w:sz="0" w:space="0" w:color="auto"/>
            <w:bottom w:val="none" w:sz="0" w:space="0" w:color="auto"/>
            <w:right w:val="none" w:sz="0" w:space="0" w:color="auto"/>
          </w:divBdr>
        </w:div>
        <w:div w:id="304433849">
          <w:marLeft w:val="0"/>
          <w:marRight w:val="0"/>
          <w:marTop w:val="0"/>
          <w:marBottom w:val="0"/>
          <w:divBdr>
            <w:top w:val="none" w:sz="0" w:space="0" w:color="auto"/>
            <w:left w:val="none" w:sz="0" w:space="0" w:color="auto"/>
            <w:bottom w:val="none" w:sz="0" w:space="0" w:color="auto"/>
            <w:right w:val="none" w:sz="0" w:space="0" w:color="auto"/>
          </w:divBdr>
        </w:div>
        <w:div w:id="644894496">
          <w:marLeft w:val="0"/>
          <w:marRight w:val="0"/>
          <w:marTop w:val="0"/>
          <w:marBottom w:val="0"/>
          <w:divBdr>
            <w:top w:val="none" w:sz="0" w:space="0" w:color="auto"/>
            <w:left w:val="none" w:sz="0" w:space="0" w:color="auto"/>
            <w:bottom w:val="none" w:sz="0" w:space="0" w:color="auto"/>
            <w:right w:val="none" w:sz="0" w:space="0" w:color="auto"/>
          </w:divBdr>
        </w:div>
        <w:div w:id="235631308">
          <w:marLeft w:val="0"/>
          <w:marRight w:val="0"/>
          <w:marTop w:val="0"/>
          <w:marBottom w:val="0"/>
          <w:divBdr>
            <w:top w:val="none" w:sz="0" w:space="0" w:color="auto"/>
            <w:left w:val="none" w:sz="0" w:space="0" w:color="auto"/>
            <w:bottom w:val="none" w:sz="0" w:space="0" w:color="auto"/>
            <w:right w:val="none" w:sz="0" w:space="0" w:color="auto"/>
          </w:divBdr>
        </w:div>
        <w:div w:id="551620052">
          <w:marLeft w:val="0"/>
          <w:marRight w:val="0"/>
          <w:marTop w:val="0"/>
          <w:marBottom w:val="0"/>
          <w:divBdr>
            <w:top w:val="none" w:sz="0" w:space="0" w:color="auto"/>
            <w:left w:val="none" w:sz="0" w:space="0" w:color="auto"/>
            <w:bottom w:val="none" w:sz="0" w:space="0" w:color="auto"/>
            <w:right w:val="none" w:sz="0" w:space="0" w:color="auto"/>
          </w:divBdr>
        </w:div>
        <w:div w:id="256863461">
          <w:marLeft w:val="0"/>
          <w:marRight w:val="0"/>
          <w:marTop w:val="0"/>
          <w:marBottom w:val="0"/>
          <w:divBdr>
            <w:top w:val="none" w:sz="0" w:space="0" w:color="auto"/>
            <w:left w:val="none" w:sz="0" w:space="0" w:color="auto"/>
            <w:bottom w:val="none" w:sz="0" w:space="0" w:color="auto"/>
            <w:right w:val="none" w:sz="0" w:space="0" w:color="auto"/>
          </w:divBdr>
        </w:div>
        <w:div w:id="615789770">
          <w:marLeft w:val="0"/>
          <w:marRight w:val="0"/>
          <w:marTop w:val="0"/>
          <w:marBottom w:val="0"/>
          <w:divBdr>
            <w:top w:val="none" w:sz="0" w:space="0" w:color="auto"/>
            <w:left w:val="none" w:sz="0" w:space="0" w:color="auto"/>
            <w:bottom w:val="none" w:sz="0" w:space="0" w:color="auto"/>
            <w:right w:val="none" w:sz="0" w:space="0" w:color="auto"/>
          </w:divBdr>
        </w:div>
        <w:div w:id="944775547">
          <w:marLeft w:val="0"/>
          <w:marRight w:val="0"/>
          <w:marTop w:val="0"/>
          <w:marBottom w:val="0"/>
          <w:divBdr>
            <w:top w:val="none" w:sz="0" w:space="0" w:color="auto"/>
            <w:left w:val="none" w:sz="0" w:space="0" w:color="auto"/>
            <w:bottom w:val="none" w:sz="0" w:space="0" w:color="auto"/>
            <w:right w:val="none" w:sz="0" w:space="0" w:color="auto"/>
          </w:divBdr>
        </w:div>
        <w:div w:id="2118985962">
          <w:marLeft w:val="0"/>
          <w:marRight w:val="0"/>
          <w:marTop w:val="0"/>
          <w:marBottom w:val="0"/>
          <w:divBdr>
            <w:top w:val="none" w:sz="0" w:space="0" w:color="auto"/>
            <w:left w:val="none" w:sz="0" w:space="0" w:color="auto"/>
            <w:bottom w:val="none" w:sz="0" w:space="0" w:color="auto"/>
            <w:right w:val="none" w:sz="0" w:space="0" w:color="auto"/>
          </w:divBdr>
        </w:div>
        <w:div w:id="633489463">
          <w:marLeft w:val="0"/>
          <w:marRight w:val="0"/>
          <w:marTop w:val="0"/>
          <w:marBottom w:val="0"/>
          <w:divBdr>
            <w:top w:val="none" w:sz="0" w:space="0" w:color="auto"/>
            <w:left w:val="none" w:sz="0" w:space="0" w:color="auto"/>
            <w:bottom w:val="none" w:sz="0" w:space="0" w:color="auto"/>
            <w:right w:val="none" w:sz="0" w:space="0" w:color="auto"/>
          </w:divBdr>
        </w:div>
        <w:div w:id="1911304144">
          <w:marLeft w:val="0"/>
          <w:marRight w:val="0"/>
          <w:marTop w:val="0"/>
          <w:marBottom w:val="0"/>
          <w:divBdr>
            <w:top w:val="none" w:sz="0" w:space="0" w:color="auto"/>
            <w:left w:val="none" w:sz="0" w:space="0" w:color="auto"/>
            <w:bottom w:val="none" w:sz="0" w:space="0" w:color="auto"/>
            <w:right w:val="none" w:sz="0" w:space="0" w:color="auto"/>
          </w:divBdr>
        </w:div>
        <w:div w:id="1260135787">
          <w:marLeft w:val="0"/>
          <w:marRight w:val="0"/>
          <w:marTop w:val="0"/>
          <w:marBottom w:val="0"/>
          <w:divBdr>
            <w:top w:val="none" w:sz="0" w:space="0" w:color="auto"/>
            <w:left w:val="none" w:sz="0" w:space="0" w:color="auto"/>
            <w:bottom w:val="none" w:sz="0" w:space="0" w:color="auto"/>
            <w:right w:val="none" w:sz="0" w:space="0" w:color="auto"/>
          </w:divBdr>
        </w:div>
        <w:div w:id="93524109">
          <w:marLeft w:val="0"/>
          <w:marRight w:val="0"/>
          <w:marTop w:val="0"/>
          <w:marBottom w:val="0"/>
          <w:divBdr>
            <w:top w:val="none" w:sz="0" w:space="0" w:color="auto"/>
            <w:left w:val="none" w:sz="0" w:space="0" w:color="auto"/>
            <w:bottom w:val="none" w:sz="0" w:space="0" w:color="auto"/>
            <w:right w:val="none" w:sz="0" w:space="0" w:color="auto"/>
          </w:divBdr>
        </w:div>
        <w:div w:id="199052824">
          <w:marLeft w:val="0"/>
          <w:marRight w:val="0"/>
          <w:marTop w:val="0"/>
          <w:marBottom w:val="0"/>
          <w:divBdr>
            <w:top w:val="none" w:sz="0" w:space="0" w:color="auto"/>
            <w:left w:val="none" w:sz="0" w:space="0" w:color="auto"/>
            <w:bottom w:val="none" w:sz="0" w:space="0" w:color="auto"/>
            <w:right w:val="none" w:sz="0" w:space="0" w:color="auto"/>
          </w:divBdr>
        </w:div>
        <w:div w:id="76024455">
          <w:marLeft w:val="0"/>
          <w:marRight w:val="0"/>
          <w:marTop w:val="0"/>
          <w:marBottom w:val="0"/>
          <w:divBdr>
            <w:top w:val="none" w:sz="0" w:space="0" w:color="auto"/>
            <w:left w:val="none" w:sz="0" w:space="0" w:color="auto"/>
            <w:bottom w:val="none" w:sz="0" w:space="0" w:color="auto"/>
            <w:right w:val="none" w:sz="0" w:space="0" w:color="auto"/>
          </w:divBdr>
        </w:div>
        <w:div w:id="1853716403">
          <w:marLeft w:val="0"/>
          <w:marRight w:val="0"/>
          <w:marTop w:val="0"/>
          <w:marBottom w:val="0"/>
          <w:divBdr>
            <w:top w:val="none" w:sz="0" w:space="0" w:color="auto"/>
            <w:left w:val="none" w:sz="0" w:space="0" w:color="auto"/>
            <w:bottom w:val="none" w:sz="0" w:space="0" w:color="auto"/>
            <w:right w:val="none" w:sz="0" w:space="0" w:color="auto"/>
          </w:divBdr>
        </w:div>
        <w:div w:id="940143507">
          <w:marLeft w:val="0"/>
          <w:marRight w:val="0"/>
          <w:marTop w:val="0"/>
          <w:marBottom w:val="0"/>
          <w:divBdr>
            <w:top w:val="none" w:sz="0" w:space="0" w:color="auto"/>
            <w:left w:val="none" w:sz="0" w:space="0" w:color="auto"/>
            <w:bottom w:val="none" w:sz="0" w:space="0" w:color="auto"/>
            <w:right w:val="none" w:sz="0" w:space="0" w:color="auto"/>
          </w:divBdr>
        </w:div>
        <w:div w:id="1776248620">
          <w:marLeft w:val="0"/>
          <w:marRight w:val="0"/>
          <w:marTop w:val="0"/>
          <w:marBottom w:val="0"/>
          <w:divBdr>
            <w:top w:val="none" w:sz="0" w:space="0" w:color="auto"/>
            <w:left w:val="none" w:sz="0" w:space="0" w:color="auto"/>
            <w:bottom w:val="none" w:sz="0" w:space="0" w:color="auto"/>
            <w:right w:val="none" w:sz="0" w:space="0" w:color="auto"/>
          </w:divBdr>
        </w:div>
        <w:div w:id="730805991">
          <w:marLeft w:val="0"/>
          <w:marRight w:val="0"/>
          <w:marTop w:val="0"/>
          <w:marBottom w:val="0"/>
          <w:divBdr>
            <w:top w:val="none" w:sz="0" w:space="0" w:color="auto"/>
            <w:left w:val="none" w:sz="0" w:space="0" w:color="auto"/>
            <w:bottom w:val="none" w:sz="0" w:space="0" w:color="auto"/>
            <w:right w:val="none" w:sz="0" w:space="0" w:color="auto"/>
          </w:divBdr>
        </w:div>
        <w:div w:id="1569461353">
          <w:marLeft w:val="0"/>
          <w:marRight w:val="0"/>
          <w:marTop w:val="0"/>
          <w:marBottom w:val="0"/>
          <w:divBdr>
            <w:top w:val="none" w:sz="0" w:space="0" w:color="auto"/>
            <w:left w:val="none" w:sz="0" w:space="0" w:color="auto"/>
            <w:bottom w:val="none" w:sz="0" w:space="0" w:color="auto"/>
            <w:right w:val="none" w:sz="0" w:space="0" w:color="auto"/>
          </w:divBdr>
        </w:div>
        <w:div w:id="459304552">
          <w:marLeft w:val="0"/>
          <w:marRight w:val="0"/>
          <w:marTop w:val="0"/>
          <w:marBottom w:val="0"/>
          <w:divBdr>
            <w:top w:val="none" w:sz="0" w:space="0" w:color="auto"/>
            <w:left w:val="none" w:sz="0" w:space="0" w:color="auto"/>
            <w:bottom w:val="none" w:sz="0" w:space="0" w:color="auto"/>
            <w:right w:val="none" w:sz="0" w:space="0" w:color="auto"/>
          </w:divBdr>
        </w:div>
        <w:div w:id="1189294236">
          <w:marLeft w:val="0"/>
          <w:marRight w:val="0"/>
          <w:marTop w:val="0"/>
          <w:marBottom w:val="0"/>
          <w:divBdr>
            <w:top w:val="none" w:sz="0" w:space="0" w:color="auto"/>
            <w:left w:val="none" w:sz="0" w:space="0" w:color="auto"/>
            <w:bottom w:val="none" w:sz="0" w:space="0" w:color="auto"/>
            <w:right w:val="none" w:sz="0" w:space="0" w:color="auto"/>
          </w:divBdr>
        </w:div>
        <w:div w:id="1415591068">
          <w:marLeft w:val="0"/>
          <w:marRight w:val="0"/>
          <w:marTop w:val="0"/>
          <w:marBottom w:val="0"/>
          <w:divBdr>
            <w:top w:val="none" w:sz="0" w:space="0" w:color="auto"/>
            <w:left w:val="none" w:sz="0" w:space="0" w:color="auto"/>
            <w:bottom w:val="none" w:sz="0" w:space="0" w:color="auto"/>
            <w:right w:val="none" w:sz="0" w:space="0" w:color="auto"/>
          </w:divBdr>
        </w:div>
        <w:div w:id="1754932233">
          <w:marLeft w:val="0"/>
          <w:marRight w:val="0"/>
          <w:marTop w:val="0"/>
          <w:marBottom w:val="0"/>
          <w:divBdr>
            <w:top w:val="none" w:sz="0" w:space="0" w:color="auto"/>
            <w:left w:val="none" w:sz="0" w:space="0" w:color="auto"/>
            <w:bottom w:val="none" w:sz="0" w:space="0" w:color="auto"/>
            <w:right w:val="none" w:sz="0" w:space="0" w:color="auto"/>
          </w:divBdr>
        </w:div>
        <w:div w:id="2141653216">
          <w:marLeft w:val="0"/>
          <w:marRight w:val="0"/>
          <w:marTop w:val="0"/>
          <w:marBottom w:val="0"/>
          <w:divBdr>
            <w:top w:val="none" w:sz="0" w:space="0" w:color="auto"/>
            <w:left w:val="none" w:sz="0" w:space="0" w:color="auto"/>
            <w:bottom w:val="none" w:sz="0" w:space="0" w:color="auto"/>
            <w:right w:val="none" w:sz="0" w:space="0" w:color="auto"/>
          </w:divBdr>
        </w:div>
        <w:div w:id="120729452">
          <w:marLeft w:val="0"/>
          <w:marRight w:val="0"/>
          <w:marTop w:val="0"/>
          <w:marBottom w:val="0"/>
          <w:divBdr>
            <w:top w:val="none" w:sz="0" w:space="0" w:color="auto"/>
            <w:left w:val="none" w:sz="0" w:space="0" w:color="auto"/>
            <w:bottom w:val="none" w:sz="0" w:space="0" w:color="auto"/>
            <w:right w:val="none" w:sz="0" w:space="0" w:color="auto"/>
          </w:divBdr>
        </w:div>
        <w:div w:id="1439375155">
          <w:marLeft w:val="0"/>
          <w:marRight w:val="0"/>
          <w:marTop w:val="0"/>
          <w:marBottom w:val="0"/>
          <w:divBdr>
            <w:top w:val="none" w:sz="0" w:space="0" w:color="auto"/>
            <w:left w:val="none" w:sz="0" w:space="0" w:color="auto"/>
            <w:bottom w:val="none" w:sz="0" w:space="0" w:color="auto"/>
            <w:right w:val="none" w:sz="0" w:space="0" w:color="auto"/>
          </w:divBdr>
        </w:div>
        <w:div w:id="94255233">
          <w:marLeft w:val="0"/>
          <w:marRight w:val="0"/>
          <w:marTop w:val="0"/>
          <w:marBottom w:val="0"/>
          <w:divBdr>
            <w:top w:val="none" w:sz="0" w:space="0" w:color="auto"/>
            <w:left w:val="none" w:sz="0" w:space="0" w:color="auto"/>
            <w:bottom w:val="none" w:sz="0" w:space="0" w:color="auto"/>
            <w:right w:val="none" w:sz="0" w:space="0" w:color="auto"/>
          </w:divBdr>
        </w:div>
        <w:div w:id="975649950">
          <w:marLeft w:val="0"/>
          <w:marRight w:val="0"/>
          <w:marTop w:val="0"/>
          <w:marBottom w:val="0"/>
          <w:divBdr>
            <w:top w:val="none" w:sz="0" w:space="0" w:color="auto"/>
            <w:left w:val="none" w:sz="0" w:space="0" w:color="auto"/>
            <w:bottom w:val="none" w:sz="0" w:space="0" w:color="auto"/>
            <w:right w:val="none" w:sz="0" w:space="0" w:color="auto"/>
          </w:divBdr>
        </w:div>
      </w:divsChild>
    </w:div>
    <w:div w:id="217478195">
      <w:bodyDiv w:val="1"/>
      <w:marLeft w:val="0"/>
      <w:marRight w:val="0"/>
      <w:marTop w:val="0"/>
      <w:marBottom w:val="0"/>
      <w:divBdr>
        <w:top w:val="none" w:sz="0" w:space="0" w:color="auto"/>
        <w:left w:val="none" w:sz="0" w:space="0" w:color="auto"/>
        <w:bottom w:val="none" w:sz="0" w:space="0" w:color="auto"/>
        <w:right w:val="none" w:sz="0" w:space="0" w:color="auto"/>
      </w:divBdr>
      <w:divsChild>
        <w:div w:id="908422770">
          <w:marLeft w:val="0"/>
          <w:marRight w:val="0"/>
          <w:marTop w:val="0"/>
          <w:marBottom w:val="0"/>
          <w:divBdr>
            <w:top w:val="none" w:sz="0" w:space="0" w:color="auto"/>
            <w:left w:val="none" w:sz="0" w:space="0" w:color="auto"/>
            <w:bottom w:val="none" w:sz="0" w:space="0" w:color="auto"/>
            <w:right w:val="none" w:sz="0" w:space="0" w:color="auto"/>
          </w:divBdr>
        </w:div>
        <w:div w:id="1047998107">
          <w:marLeft w:val="0"/>
          <w:marRight w:val="0"/>
          <w:marTop w:val="0"/>
          <w:marBottom w:val="0"/>
          <w:divBdr>
            <w:top w:val="none" w:sz="0" w:space="0" w:color="auto"/>
            <w:left w:val="none" w:sz="0" w:space="0" w:color="auto"/>
            <w:bottom w:val="none" w:sz="0" w:space="0" w:color="auto"/>
            <w:right w:val="none" w:sz="0" w:space="0" w:color="auto"/>
          </w:divBdr>
        </w:div>
        <w:div w:id="70781130">
          <w:marLeft w:val="0"/>
          <w:marRight w:val="0"/>
          <w:marTop w:val="0"/>
          <w:marBottom w:val="0"/>
          <w:divBdr>
            <w:top w:val="none" w:sz="0" w:space="0" w:color="auto"/>
            <w:left w:val="none" w:sz="0" w:space="0" w:color="auto"/>
            <w:bottom w:val="none" w:sz="0" w:space="0" w:color="auto"/>
            <w:right w:val="none" w:sz="0" w:space="0" w:color="auto"/>
          </w:divBdr>
        </w:div>
        <w:div w:id="664892038">
          <w:marLeft w:val="0"/>
          <w:marRight w:val="0"/>
          <w:marTop w:val="0"/>
          <w:marBottom w:val="0"/>
          <w:divBdr>
            <w:top w:val="none" w:sz="0" w:space="0" w:color="auto"/>
            <w:left w:val="none" w:sz="0" w:space="0" w:color="auto"/>
            <w:bottom w:val="none" w:sz="0" w:space="0" w:color="auto"/>
            <w:right w:val="none" w:sz="0" w:space="0" w:color="auto"/>
          </w:divBdr>
        </w:div>
        <w:div w:id="500774224">
          <w:marLeft w:val="0"/>
          <w:marRight w:val="0"/>
          <w:marTop w:val="0"/>
          <w:marBottom w:val="0"/>
          <w:divBdr>
            <w:top w:val="none" w:sz="0" w:space="0" w:color="auto"/>
            <w:left w:val="none" w:sz="0" w:space="0" w:color="auto"/>
            <w:bottom w:val="none" w:sz="0" w:space="0" w:color="auto"/>
            <w:right w:val="none" w:sz="0" w:space="0" w:color="auto"/>
          </w:divBdr>
        </w:div>
        <w:div w:id="1321035938">
          <w:marLeft w:val="0"/>
          <w:marRight w:val="0"/>
          <w:marTop w:val="0"/>
          <w:marBottom w:val="0"/>
          <w:divBdr>
            <w:top w:val="none" w:sz="0" w:space="0" w:color="auto"/>
            <w:left w:val="none" w:sz="0" w:space="0" w:color="auto"/>
            <w:bottom w:val="none" w:sz="0" w:space="0" w:color="auto"/>
            <w:right w:val="none" w:sz="0" w:space="0" w:color="auto"/>
          </w:divBdr>
        </w:div>
        <w:div w:id="587347062">
          <w:marLeft w:val="0"/>
          <w:marRight w:val="0"/>
          <w:marTop w:val="0"/>
          <w:marBottom w:val="0"/>
          <w:divBdr>
            <w:top w:val="none" w:sz="0" w:space="0" w:color="auto"/>
            <w:left w:val="none" w:sz="0" w:space="0" w:color="auto"/>
            <w:bottom w:val="none" w:sz="0" w:space="0" w:color="auto"/>
            <w:right w:val="none" w:sz="0" w:space="0" w:color="auto"/>
          </w:divBdr>
        </w:div>
        <w:div w:id="1023870865">
          <w:marLeft w:val="0"/>
          <w:marRight w:val="0"/>
          <w:marTop w:val="0"/>
          <w:marBottom w:val="0"/>
          <w:divBdr>
            <w:top w:val="none" w:sz="0" w:space="0" w:color="auto"/>
            <w:left w:val="none" w:sz="0" w:space="0" w:color="auto"/>
            <w:bottom w:val="none" w:sz="0" w:space="0" w:color="auto"/>
            <w:right w:val="none" w:sz="0" w:space="0" w:color="auto"/>
          </w:divBdr>
        </w:div>
        <w:div w:id="1053046837">
          <w:marLeft w:val="0"/>
          <w:marRight w:val="0"/>
          <w:marTop w:val="0"/>
          <w:marBottom w:val="0"/>
          <w:divBdr>
            <w:top w:val="none" w:sz="0" w:space="0" w:color="auto"/>
            <w:left w:val="none" w:sz="0" w:space="0" w:color="auto"/>
            <w:bottom w:val="none" w:sz="0" w:space="0" w:color="auto"/>
            <w:right w:val="none" w:sz="0" w:space="0" w:color="auto"/>
          </w:divBdr>
        </w:div>
        <w:div w:id="1537229989">
          <w:marLeft w:val="0"/>
          <w:marRight w:val="0"/>
          <w:marTop w:val="0"/>
          <w:marBottom w:val="0"/>
          <w:divBdr>
            <w:top w:val="none" w:sz="0" w:space="0" w:color="auto"/>
            <w:left w:val="none" w:sz="0" w:space="0" w:color="auto"/>
            <w:bottom w:val="none" w:sz="0" w:space="0" w:color="auto"/>
            <w:right w:val="none" w:sz="0" w:space="0" w:color="auto"/>
          </w:divBdr>
        </w:div>
        <w:div w:id="111369334">
          <w:marLeft w:val="0"/>
          <w:marRight w:val="0"/>
          <w:marTop w:val="0"/>
          <w:marBottom w:val="0"/>
          <w:divBdr>
            <w:top w:val="none" w:sz="0" w:space="0" w:color="auto"/>
            <w:left w:val="none" w:sz="0" w:space="0" w:color="auto"/>
            <w:bottom w:val="none" w:sz="0" w:space="0" w:color="auto"/>
            <w:right w:val="none" w:sz="0" w:space="0" w:color="auto"/>
          </w:divBdr>
        </w:div>
        <w:div w:id="933249093">
          <w:marLeft w:val="0"/>
          <w:marRight w:val="0"/>
          <w:marTop w:val="0"/>
          <w:marBottom w:val="0"/>
          <w:divBdr>
            <w:top w:val="none" w:sz="0" w:space="0" w:color="auto"/>
            <w:left w:val="none" w:sz="0" w:space="0" w:color="auto"/>
            <w:bottom w:val="none" w:sz="0" w:space="0" w:color="auto"/>
            <w:right w:val="none" w:sz="0" w:space="0" w:color="auto"/>
          </w:divBdr>
        </w:div>
        <w:div w:id="1042943372">
          <w:marLeft w:val="0"/>
          <w:marRight w:val="0"/>
          <w:marTop w:val="0"/>
          <w:marBottom w:val="0"/>
          <w:divBdr>
            <w:top w:val="none" w:sz="0" w:space="0" w:color="auto"/>
            <w:left w:val="none" w:sz="0" w:space="0" w:color="auto"/>
            <w:bottom w:val="none" w:sz="0" w:space="0" w:color="auto"/>
            <w:right w:val="none" w:sz="0" w:space="0" w:color="auto"/>
          </w:divBdr>
        </w:div>
        <w:div w:id="1338578553">
          <w:marLeft w:val="0"/>
          <w:marRight w:val="0"/>
          <w:marTop w:val="0"/>
          <w:marBottom w:val="0"/>
          <w:divBdr>
            <w:top w:val="none" w:sz="0" w:space="0" w:color="auto"/>
            <w:left w:val="none" w:sz="0" w:space="0" w:color="auto"/>
            <w:bottom w:val="none" w:sz="0" w:space="0" w:color="auto"/>
            <w:right w:val="none" w:sz="0" w:space="0" w:color="auto"/>
          </w:divBdr>
        </w:div>
        <w:div w:id="830487453">
          <w:marLeft w:val="0"/>
          <w:marRight w:val="0"/>
          <w:marTop w:val="0"/>
          <w:marBottom w:val="0"/>
          <w:divBdr>
            <w:top w:val="none" w:sz="0" w:space="0" w:color="auto"/>
            <w:left w:val="none" w:sz="0" w:space="0" w:color="auto"/>
            <w:bottom w:val="none" w:sz="0" w:space="0" w:color="auto"/>
            <w:right w:val="none" w:sz="0" w:space="0" w:color="auto"/>
          </w:divBdr>
        </w:div>
        <w:div w:id="539518790">
          <w:marLeft w:val="0"/>
          <w:marRight w:val="0"/>
          <w:marTop w:val="0"/>
          <w:marBottom w:val="0"/>
          <w:divBdr>
            <w:top w:val="none" w:sz="0" w:space="0" w:color="auto"/>
            <w:left w:val="none" w:sz="0" w:space="0" w:color="auto"/>
            <w:bottom w:val="none" w:sz="0" w:space="0" w:color="auto"/>
            <w:right w:val="none" w:sz="0" w:space="0" w:color="auto"/>
          </w:divBdr>
        </w:div>
        <w:div w:id="568226041">
          <w:marLeft w:val="0"/>
          <w:marRight w:val="0"/>
          <w:marTop w:val="0"/>
          <w:marBottom w:val="0"/>
          <w:divBdr>
            <w:top w:val="none" w:sz="0" w:space="0" w:color="auto"/>
            <w:left w:val="none" w:sz="0" w:space="0" w:color="auto"/>
            <w:bottom w:val="none" w:sz="0" w:space="0" w:color="auto"/>
            <w:right w:val="none" w:sz="0" w:space="0" w:color="auto"/>
          </w:divBdr>
        </w:div>
        <w:div w:id="498929051">
          <w:marLeft w:val="0"/>
          <w:marRight w:val="0"/>
          <w:marTop w:val="0"/>
          <w:marBottom w:val="0"/>
          <w:divBdr>
            <w:top w:val="none" w:sz="0" w:space="0" w:color="auto"/>
            <w:left w:val="none" w:sz="0" w:space="0" w:color="auto"/>
            <w:bottom w:val="none" w:sz="0" w:space="0" w:color="auto"/>
            <w:right w:val="none" w:sz="0" w:space="0" w:color="auto"/>
          </w:divBdr>
        </w:div>
        <w:div w:id="25375206">
          <w:marLeft w:val="0"/>
          <w:marRight w:val="0"/>
          <w:marTop w:val="0"/>
          <w:marBottom w:val="0"/>
          <w:divBdr>
            <w:top w:val="none" w:sz="0" w:space="0" w:color="auto"/>
            <w:left w:val="none" w:sz="0" w:space="0" w:color="auto"/>
            <w:bottom w:val="none" w:sz="0" w:space="0" w:color="auto"/>
            <w:right w:val="none" w:sz="0" w:space="0" w:color="auto"/>
          </w:divBdr>
        </w:div>
        <w:div w:id="1246844361">
          <w:marLeft w:val="0"/>
          <w:marRight w:val="0"/>
          <w:marTop w:val="0"/>
          <w:marBottom w:val="0"/>
          <w:divBdr>
            <w:top w:val="none" w:sz="0" w:space="0" w:color="auto"/>
            <w:left w:val="none" w:sz="0" w:space="0" w:color="auto"/>
            <w:bottom w:val="none" w:sz="0" w:space="0" w:color="auto"/>
            <w:right w:val="none" w:sz="0" w:space="0" w:color="auto"/>
          </w:divBdr>
        </w:div>
        <w:div w:id="331180959">
          <w:marLeft w:val="0"/>
          <w:marRight w:val="0"/>
          <w:marTop w:val="0"/>
          <w:marBottom w:val="0"/>
          <w:divBdr>
            <w:top w:val="none" w:sz="0" w:space="0" w:color="auto"/>
            <w:left w:val="none" w:sz="0" w:space="0" w:color="auto"/>
            <w:bottom w:val="none" w:sz="0" w:space="0" w:color="auto"/>
            <w:right w:val="none" w:sz="0" w:space="0" w:color="auto"/>
          </w:divBdr>
        </w:div>
        <w:div w:id="1563057589">
          <w:marLeft w:val="0"/>
          <w:marRight w:val="0"/>
          <w:marTop w:val="0"/>
          <w:marBottom w:val="0"/>
          <w:divBdr>
            <w:top w:val="none" w:sz="0" w:space="0" w:color="auto"/>
            <w:left w:val="none" w:sz="0" w:space="0" w:color="auto"/>
            <w:bottom w:val="none" w:sz="0" w:space="0" w:color="auto"/>
            <w:right w:val="none" w:sz="0" w:space="0" w:color="auto"/>
          </w:divBdr>
        </w:div>
      </w:divsChild>
    </w:div>
    <w:div w:id="219948912">
      <w:bodyDiv w:val="1"/>
      <w:marLeft w:val="0"/>
      <w:marRight w:val="0"/>
      <w:marTop w:val="0"/>
      <w:marBottom w:val="0"/>
      <w:divBdr>
        <w:top w:val="none" w:sz="0" w:space="0" w:color="auto"/>
        <w:left w:val="none" w:sz="0" w:space="0" w:color="auto"/>
        <w:bottom w:val="none" w:sz="0" w:space="0" w:color="auto"/>
        <w:right w:val="none" w:sz="0" w:space="0" w:color="auto"/>
      </w:divBdr>
    </w:div>
    <w:div w:id="228687237">
      <w:bodyDiv w:val="1"/>
      <w:marLeft w:val="0"/>
      <w:marRight w:val="0"/>
      <w:marTop w:val="0"/>
      <w:marBottom w:val="0"/>
      <w:divBdr>
        <w:top w:val="none" w:sz="0" w:space="0" w:color="auto"/>
        <w:left w:val="none" w:sz="0" w:space="0" w:color="auto"/>
        <w:bottom w:val="none" w:sz="0" w:space="0" w:color="auto"/>
        <w:right w:val="none" w:sz="0" w:space="0" w:color="auto"/>
      </w:divBdr>
      <w:divsChild>
        <w:div w:id="1203399925">
          <w:marLeft w:val="0"/>
          <w:marRight w:val="0"/>
          <w:marTop w:val="0"/>
          <w:marBottom w:val="0"/>
          <w:divBdr>
            <w:top w:val="none" w:sz="0" w:space="0" w:color="auto"/>
            <w:left w:val="none" w:sz="0" w:space="0" w:color="auto"/>
            <w:bottom w:val="none" w:sz="0" w:space="0" w:color="auto"/>
            <w:right w:val="none" w:sz="0" w:space="0" w:color="auto"/>
          </w:divBdr>
          <w:divsChild>
            <w:div w:id="433288556">
              <w:marLeft w:val="0"/>
              <w:marRight w:val="0"/>
              <w:marTop w:val="0"/>
              <w:marBottom w:val="0"/>
              <w:divBdr>
                <w:top w:val="none" w:sz="0" w:space="0" w:color="auto"/>
                <w:left w:val="none" w:sz="0" w:space="0" w:color="auto"/>
                <w:bottom w:val="none" w:sz="0" w:space="0" w:color="auto"/>
                <w:right w:val="none" w:sz="0" w:space="0" w:color="auto"/>
              </w:divBdr>
            </w:div>
            <w:div w:id="1317489561">
              <w:marLeft w:val="0"/>
              <w:marRight w:val="0"/>
              <w:marTop w:val="0"/>
              <w:marBottom w:val="0"/>
              <w:divBdr>
                <w:top w:val="none" w:sz="0" w:space="0" w:color="auto"/>
                <w:left w:val="none" w:sz="0" w:space="0" w:color="auto"/>
                <w:bottom w:val="none" w:sz="0" w:space="0" w:color="auto"/>
                <w:right w:val="none" w:sz="0" w:space="0" w:color="auto"/>
              </w:divBdr>
            </w:div>
            <w:div w:id="1479956803">
              <w:marLeft w:val="0"/>
              <w:marRight w:val="0"/>
              <w:marTop w:val="0"/>
              <w:marBottom w:val="0"/>
              <w:divBdr>
                <w:top w:val="none" w:sz="0" w:space="0" w:color="auto"/>
                <w:left w:val="none" w:sz="0" w:space="0" w:color="auto"/>
                <w:bottom w:val="none" w:sz="0" w:space="0" w:color="auto"/>
                <w:right w:val="none" w:sz="0" w:space="0" w:color="auto"/>
              </w:divBdr>
            </w:div>
            <w:div w:id="238903458">
              <w:marLeft w:val="0"/>
              <w:marRight w:val="0"/>
              <w:marTop w:val="0"/>
              <w:marBottom w:val="0"/>
              <w:divBdr>
                <w:top w:val="none" w:sz="0" w:space="0" w:color="auto"/>
                <w:left w:val="none" w:sz="0" w:space="0" w:color="auto"/>
                <w:bottom w:val="none" w:sz="0" w:space="0" w:color="auto"/>
                <w:right w:val="none" w:sz="0" w:space="0" w:color="auto"/>
              </w:divBdr>
            </w:div>
            <w:div w:id="1229002271">
              <w:marLeft w:val="0"/>
              <w:marRight w:val="0"/>
              <w:marTop w:val="0"/>
              <w:marBottom w:val="0"/>
              <w:divBdr>
                <w:top w:val="none" w:sz="0" w:space="0" w:color="auto"/>
                <w:left w:val="none" w:sz="0" w:space="0" w:color="auto"/>
                <w:bottom w:val="none" w:sz="0" w:space="0" w:color="auto"/>
                <w:right w:val="none" w:sz="0" w:space="0" w:color="auto"/>
              </w:divBdr>
            </w:div>
            <w:div w:id="643002736">
              <w:marLeft w:val="0"/>
              <w:marRight w:val="0"/>
              <w:marTop w:val="0"/>
              <w:marBottom w:val="0"/>
              <w:divBdr>
                <w:top w:val="none" w:sz="0" w:space="0" w:color="auto"/>
                <w:left w:val="none" w:sz="0" w:space="0" w:color="auto"/>
                <w:bottom w:val="none" w:sz="0" w:space="0" w:color="auto"/>
                <w:right w:val="none" w:sz="0" w:space="0" w:color="auto"/>
              </w:divBdr>
            </w:div>
            <w:div w:id="2042437977">
              <w:marLeft w:val="0"/>
              <w:marRight w:val="0"/>
              <w:marTop w:val="0"/>
              <w:marBottom w:val="0"/>
              <w:divBdr>
                <w:top w:val="none" w:sz="0" w:space="0" w:color="auto"/>
                <w:left w:val="none" w:sz="0" w:space="0" w:color="auto"/>
                <w:bottom w:val="none" w:sz="0" w:space="0" w:color="auto"/>
                <w:right w:val="none" w:sz="0" w:space="0" w:color="auto"/>
              </w:divBdr>
            </w:div>
            <w:div w:id="1998000325">
              <w:marLeft w:val="0"/>
              <w:marRight w:val="0"/>
              <w:marTop w:val="0"/>
              <w:marBottom w:val="0"/>
              <w:divBdr>
                <w:top w:val="none" w:sz="0" w:space="0" w:color="auto"/>
                <w:left w:val="none" w:sz="0" w:space="0" w:color="auto"/>
                <w:bottom w:val="none" w:sz="0" w:space="0" w:color="auto"/>
                <w:right w:val="none" w:sz="0" w:space="0" w:color="auto"/>
              </w:divBdr>
            </w:div>
            <w:div w:id="1640724295">
              <w:marLeft w:val="0"/>
              <w:marRight w:val="0"/>
              <w:marTop w:val="0"/>
              <w:marBottom w:val="0"/>
              <w:divBdr>
                <w:top w:val="none" w:sz="0" w:space="0" w:color="auto"/>
                <w:left w:val="none" w:sz="0" w:space="0" w:color="auto"/>
                <w:bottom w:val="none" w:sz="0" w:space="0" w:color="auto"/>
                <w:right w:val="none" w:sz="0" w:space="0" w:color="auto"/>
              </w:divBdr>
            </w:div>
            <w:div w:id="185603524">
              <w:marLeft w:val="0"/>
              <w:marRight w:val="0"/>
              <w:marTop w:val="0"/>
              <w:marBottom w:val="0"/>
              <w:divBdr>
                <w:top w:val="none" w:sz="0" w:space="0" w:color="auto"/>
                <w:left w:val="none" w:sz="0" w:space="0" w:color="auto"/>
                <w:bottom w:val="none" w:sz="0" w:space="0" w:color="auto"/>
                <w:right w:val="none" w:sz="0" w:space="0" w:color="auto"/>
              </w:divBdr>
            </w:div>
            <w:div w:id="2083676866">
              <w:marLeft w:val="0"/>
              <w:marRight w:val="0"/>
              <w:marTop w:val="0"/>
              <w:marBottom w:val="0"/>
              <w:divBdr>
                <w:top w:val="none" w:sz="0" w:space="0" w:color="auto"/>
                <w:left w:val="none" w:sz="0" w:space="0" w:color="auto"/>
                <w:bottom w:val="none" w:sz="0" w:space="0" w:color="auto"/>
                <w:right w:val="none" w:sz="0" w:space="0" w:color="auto"/>
              </w:divBdr>
            </w:div>
            <w:div w:id="1269316525">
              <w:marLeft w:val="0"/>
              <w:marRight w:val="0"/>
              <w:marTop w:val="0"/>
              <w:marBottom w:val="0"/>
              <w:divBdr>
                <w:top w:val="none" w:sz="0" w:space="0" w:color="auto"/>
                <w:left w:val="none" w:sz="0" w:space="0" w:color="auto"/>
                <w:bottom w:val="none" w:sz="0" w:space="0" w:color="auto"/>
                <w:right w:val="none" w:sz="0" w:space="0" w:color="auto"/>
              </w:divBdr>
            </w:div>
            <w:div w:id="85151854">
              <w:marLeft w:val="0"/>
              <w:marRight w:val="0"/>
              <w:marTop w:val="0"/>
              <w:marBottom w:val="0"/>
              <w:divBdr>
                <w:top w:val="none" w:sz="0" w:space="0" w:color="auto"/>
                <w:left w:val="none" w:sz="0" w:space="0" w:color="auto"/>
                <w:bottom w:val="none" w:sz="0" w:space="0" w:color="auto"/>
                <w:right w:val="none" w:sz="0" w:space="0" w:color="auto"/>
              </w:divBdr>
            </w:div>
            <w:div w:id="467555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775548">
      <w:bodyDiv w:val="1"/>
      <w:marLeft w:val="0"/>
      <w:marRight w:val="0"/>
      <w:marTop w:val="0"/>
      <w:marBottom w:val="0"/>
      <w:divBdr>
        <w:top w:val="none" w:sz="0" w:space="0" w:color="auto"/>
        <w:left w:val="none" w:sz="0" w:space="0" w:color="auto"/>
        <w:bottom w:val="none" w:sz="0" w:space="0" w:color="auto"/>
        <w:right w:val="none" w:sz="0" w:space="0" w:color="auto"/>
      </w:divBdr>
    </w:div>
    <w:div w:id="285817815">
      <w:bodyDiv w:val="1"/>
      <w:marLeft w:val="0"/>
      <w:marRight w:val="0"/>
      <w:marTop w:val="0"/>
      <w:marBottom w:val="0"/>
      <w:divBdr>
        <w:top w:val="none" w:sz="0" w:space="0" w:color="auto"/>
        <w:left w:val="none" w:sz="0" w:space="0" w:color="auto"/>
        <w:bottom w:val="none" w:sz="0" w:space="0" w:color="auto"/>
        <w:right w:val="none" w:sz="0" w:space="0" w:color="auto"/>
      </w:divBdr>
      <w:divsChild>
        <w:div w:id="1649701365">
          <w:marLeft w:val="0"/>
          <w:marRight w:val="0"/>
          <w:marTop w:val="0"/>
          <w:marBottom w:val="0"/>
          <w:divBdr>
            <w:top w:val="none" w:sz="0" w:space="0" w:color="auto"/>
            <w:left w:val="none" w:sz="0" w:space="0" w:color="auto"/>
            <w:bottom w:val="none" w:sz="0" w:space="0" w:color="auto"/>
            <w:right w:val="none" w:sz="0" w:space="0" w:color="auto"/>
          </w:divBdr>
        </w:div>
        <w:div w:id="1831751241">
          <w:marLeft w:val="0"/>
          <w:marRight w:val="0"/>
          <w:marTop w:val="0"/>
          <w:marBottom w:val="0"/>
          <w:divBdr>
            <w:top w:val="none" w:sz="0" w:space="0" w:color="auto"/>
            <w:left w:val="none" w:sz="0" w:space="0" w:color="auto"/>
            <w:bottom w:val="none" w:sz="0" w:space="0" w:color="auto"/>
            <w:right w:val="none" w:sz="0" w:space="0" w:color="auto"/>
          </w:divBdr>
        </w:div>
        <w:div w:id="1721369088">
          <w:marLeft w:val="0"/>
          <w:marRight w:val="0"/>
          <w:marTop w:val="0"/>
          <w:marBottom w:val="0"/>
          <w:divBdr>
            <w:top w:val="none" w:sz="0" w:space="0" w:color="auto"/>
            <w:left w:val="none" w:sz="0" w:space="0" w:color="auto"/>
            <w:bottom w:val="none" w:sz="0" w:space="0" w:color="auto"/>
            <w:right w:val="none" w:sz="0" w:space="0" w:color="auto"/>
          </w:divBdr>
        </w:div>
        <w:div w:id="1379474476">
          <w:marLeft w:val="0"/>
          <w:marRight w:val="0"/>
          <w:marTop w:val="0"/>
          <w:marBottom w:val="0"/>
          <w:divBdr>
            <w:top w:val="none" w:sz="0" w:space="0" w:color="auto"/>
            <w:left w:val="none" w:sz="0" w:space="0" w:color="auto"/>
            <w:bottom w:val="none" w:sz="0" w:space="0" w:color="auto"/>
            <w:right w:val="none" w:sz="0" w:space="0" w:color="auto"/>
          </w:divBdr>
        </w:div>
        <w:div w:id="1263145839">
          <w:marLeft w:val="0"/>
          <w:marRight w:val="0"/>
          <w:marTop w:val="0"/>
          <w:marBottom w:val="0"/>
          <w:divBdr>
            <w:top w:val="none" w:sz="0" w:space="0" w:color="auto"/>
            <w:left w:val="none" w:sz="0" w:space="0" w:color="auto"/>
            <w:bottom w:val="none" w:sz="0" w:space="0" w:color="auto"/>
            <w:right w:val="none" w:sz="0" w:space="0" w:color="auto"/>
          </w:divBdr>
        </w:div>
        <w:div w:id="347685260">
          <w:marLeft w:val="0"/>
          <w:marRight w:val="0"/>
          <w:marTop w:val="0"/>
          <w:marBottom w:val="0"/>
          <w:divBdr>
            <w:top w:val="none" w:sz="0" w:space="0" w:color="auto"/>
            <w:left w:val="none" w:sz="0" w:space="0" w:color="auto"/>
            <w:bottom w:val="none" w:sz="0" w:space="0" w:color="auto"/>
            <w:right w:val="none" w:sz="0" w:space="0" w:color="auto"/>
          </w:divBdr>
        </w:div>
        <w:div w:id="978610753">
          <w:marLeft w:val="0"/>
          <w:marRight w:val="0"/>
          <w:marTop w:val="0"/>
          <w:marBottom w:val="0"/>
          <w:divBdr>
            <w:top w:val="none" w:sz="0" w:space="0" w:color="auto"/>
            <w:left w:val="none" w:sz="0" w:space="0" w:color="auto"/>
            <w:bottom w:val="none" w:sz="0" w:space="0" w:color="auto"/>
            <w:right w:val="none" w:sz="0" w:space="0" w:color="auto"/>
          </w:divBdr>
        </w:div>
        <w:div w:id="1734810896">
          <w:marLeft w:val="0"/>
          <w:marRight w:val="0"/>
          <w:marTop w:val="0"/>
          <w:marBottom w:val="0"/>
          <w:divBdr>
            <w:top w:val="none" w:sz="0" w:space="0" w:color="auto"/>
            <w:left w:val="none" w:sz="0" w:space="0" w:color="auto"/>
            <w:bottom w:val="none" w:sz="0" w:space="0" w:color="auto"/>
            <w:right w:val="none" w:sz="0" w:space="0" w:color="auto"/>
          </w:divBdr>
        </w:div>
        <w:div w:id="1821114778">
          <w:marLeft w:val="0"/>
          <w:marRight w:val="0"/>
          <w:marTop w:val="0"/>
          <w:marBottom w:val="0"/>
          <w:divBdr>
            <w:top w:val="none" w:sz="0" w:space="0" w:color="auto"/>
            <w:left w:val="none" w:sz="0" w:space="0" w:color="auto"/>
            <w:bottom w:val="none" w:sz="0" w:space="0" w:color="auto"/>
            <w:right w:val="none" w:sz="0" w:space="0" w:color="auto"/>
          </w:divBdr>
        </w:div>
        <w:div w:id="2147309314">
          <w:marLeft w:val="0"/>
          <w:marRight w:val="0"/>
          <w:marTop w:val="0"/>
          <w:marBottom w:val="0"/>
          <w:divBdr>
            <w:top w:val="none" w:sz="0" w:space="0" w:color="auto"/>
            <w:left w:val="none" w:sz="0" w:space="0" w:color="auto"/>
            <w:bottom w:val="none" w:sz="0" w:space="0" w:color="auto"/>
            <w:right w:val="none" w:sz="0" w:space="0" w:color="auto"/>
          </w:divBdr>
        </w:div>
        <w:div w:id="339895289">
          <w:marLeft w:val="0"/>
          <w:marRight w:val="0"/>
          <w:marTop w:val="0"/>
          <w:marBottom w:val="0"/>
          <w:divBdr>
            <w:top w:val="none" w:sz="0" w:space="0" w:color="auto"/>
            <w:left w:val="none" w:sz="0" w:space="0" w:color="auto"/>
            <w:bottom w:val="none" w:sz="0" w:space="0" w:color="auto"/>
            <w:right w:val="none" w:sz="0" w:space="0" w:color="auto"/>
          </w:divBdr>
        </w:div>
        <w:div w:id="1685857503">
          <w:marLeft w:val="0"/>
          <w:marRight w:val="0"/>
          <w:marTop w:val="0"/>
          <w:marBottom w:val="0"/>
          <w:divBdr>
            <w:top w:val="none" w:sz="0" w:space="0" w:color="auto"/>
            <w:left w:val="none" w:sz="0" w:space="0" w:color="auto"/>
            <w:bottom w:val="none" w:sz="0" w:space="0" w:color="auto"/>
            <w:right w:val="none" w:sz="0" w:space="0" w:color="auto"/>
          </w:divBdr>
        </w:div>
        <w:div w:id="620460080">
          <w:marLeft w:val="0"/>
          <w:marRight w:val="0"/>
          <w:marTop w:val="0"/>
          <w:marBottom w:val="0"/>
          <w:divBdr>
            <w:top w:val="none" w:sz="0" w:space="0" w:color="auto"/>
            <w:left w:val="none" w:sz="0" w:space="0" w:color="auto"/>
            <w:bottom w:val="none" w:sz="0" w:space="0" w:color="auto"/>
            <w:right w:val="none" w:sz="0" w:space="0" w:color="auto"/>
          </w:divBdr>
        </w:div>
        <w:div w:id="7218106">
          <w:marLeft w:val="0"/>
          <w:marRight w:val="0"/>
          <w:marTop w:val="0"/>
          <w:marBottom w:val="0"/>
          <w:divBdr>
            <w:top w:val="none" w:sz="0" w:space="0" w:color="auto"/>
            <w:left w:val="none" w:sz="0" w:space="0" w:color="auto"/>
            <w:bottom w:val="none" w:sz="0" w:space="0" w:color="auto"/>
            <w:right w:val="none" w:sz="0" w:space="0" w:color="auto"/>
          </w:divBdr>
        </w:div>
        <w:div w:id="830294522">
          <w:marLeft w:val="0"/>
          <w:marRight w:val="0"/>
          <w:marTop w:val="0"/>
          <w:marBottom w:val="0"/>
          <w:divBdr>
            <w:top w:val="none" w:sz="0" w:space="0" w:color="auto"/>
            <w:left w:val="none" w:sz="0" w:space="0" w:color="auto"/>
            <w:bottom w:val="none" w:sz="0" w:space="0" w:color="auto"/>
            <w:right w:val="none" w:sz="0" w:space="0" w:color="auto"/>
          </w:divBdr>
        </w:div>
        <w:div w:id="212424386">
          <w:marLeft w:val="0"/>
          <w:marRight w:val="0"/>
          <w:marTop w:val="0"/>
          <w:marBottom w:val="0"/>
          <w:divBdr>
            <w:top w:val="none" w:sz="0" w:space="0" w:color="auto"/>
            <w:left w:val="none" w:sz="0" w:space="0" w:color="auto"/>
            <w:bottom w:val="none" w:sz="0" w:space="0" w:color="auto"/>
            <w:right w:val="none" w:sz="0" w:space="0" w:color="auto"/>
          </w:divBdr>
        </w:div>
        <w:div w:id="1641839005">
          <w:marLeft w:val="0"/>
          <w:marRight w:val="0"/>
          <w:marTop w:val="0"/>
          <w:marBottom w:val="0"/>
          <w:divBdr>
            <w:top w:val="none" w:sz="0" w:space="0" w:color="auto"/>
            <w:left w:val="none" w:sz="0" w:space="0" w:color="auto"/>
            <w:bottom w:val="none" w:sz="0" w:space="0" w:color="auto"/>
            <w:right w:val="none" w:sz="0" w:space="0" w:color="auto"/>
          </w:divBdr>
        </w:div>
        <w:div w:id="437408389">
          <w:marLeft w:val="0"/>
          <w:marRight w:val="0"/>
          <w:marTop w:val="0"/>
          <w:marBottom w:val="0"/>
          <w:divBdr>
            <w:top w:val="none" w:sz="0" w:space="0" w:color="auto"/>
            <w:left w:val="none" w:sz="0" w:space="0" w:color="auto"/>
            <w:bottom w:val="none" w:sz="0" w:space="0" w:color="auto"/>
            <w:right w:val="none" w:sz="0" w:space="0" w:color="auto"/>
          </w:divBdr>
        </w:div>
        <w:div w:id="1624538322">
          <w:marLeft w:val="0"/>
          <w:marRight w:val="0"/>
          <w:marTop w:val="0"/>
          <w:marBottom w:val="0"/>
          <w:divBdr>
            <w:top w:val="none" w:sz="0" w:space="0" w:color="auto"/>
            <w:left w:val="none" w:sz="0" w:space="0" w:color="auto"/>
            <w:bottom w:val="none" w:sz="0" w:space="0" w:color="auto"/>
            <w:right w:val="none" w:sz="0" w:space="0" w:color="auto"/>
          </w:divBdr>
        </w:div>
        <w:div w:id="831217315">
          <w:marLeft w:val="0"/>
          <w:marRight w:val="0"/>
          <w:marTop w:val="0"/>
          <w:marBottom w:val="0"/>
          <w:divBdr>
            <w:top w:val="none" w:sz="0" w:space="0" w:color="auto"/>
            <w:left w:val="none" w:sz="0" w:space="0" w:color="auto"/>
            <w:bottom w:val="none" w:sz="0" w:space="0" w:color="auto"/>
            <w:right w:val="none" w:sz="0" w:space="0" w:color="auto"/>
          </w:divBdr>
        </w:div>
        <w:div w:id="819034430">
          <w:marLeft w:val="0"/>
          <w:marRight w:val="0"/>
          <w:marTop w:val="0"/>
          <w:marBottom w:val="0"/>
          <w:divBdr>
            <w:top w:val="none" w:sz="0" w:space="0" w:color="auto"/>
            <w:left w:val="none" w:sz="0" w:space="0" w:color="auto"/>
            <w:bottom w:val="none" w:sz="0" w:space="0" w:color="auto"/>
            <w:right w:val="none" w:sz="0" w:space="0" w:color="auto"/>
          </w:divBdr>
        </w:div>
        <w:div w:id="2093043093">
          <w:marLeft w:val="0"/>
          <w:marRight w:val="0"/>
          <w:marTop w:val="0"/>
          <w:marBottom w:val="0"/>
          <w:divBdr>
            <w:top w:val="none" w:sz="0" w:space="0" w:color="auto"/>
            <w:left w:val="none" w:sz="0" w:space="0" w:color="auto"/>
            <w:bottom w:val="none" w:sz="0" w:space="0" w:color="auto"/>
            <w:right w:val="none" w:sz="0" w:space="0" w:color="auto"/>
          </w:divBdr>
        </w:div>
        <w:div w:id="1683818023">
          <w:marLeft w:val="0"/>
          <w:marRight w:val="0"/>
          <w:marTop w:val="0"/>
          <w:marBottom w:val="0"/>
          <w:divBdr>
            <w:top w:val="none" w:sz="0" w:space="0" w:color="auto"/>
            <w:left w:val="none" w:sz="0" w:space="0" w:color="auto"/>
            <w:bottom w:val="none" w:sz="0" w:space="0" w:color="auto"/>
            <w:right w:val="none" w:sz="0" w:space="0" w:color="auto"/>
          </w:divBdr>
        </w:div>
        <w:div w:id="4792753">
          <w:marLeft w:val="0"/>
          <w:marRight w:val="0"/>
          <w:marTop w:val="0"/>
          <w:marBottom w:val="0"/>
          <w:divBdr>
            <w:top w:val="none" w:sz="0" w:space="0" w:color="auto"/>
            <w:left w:val="none" w:sz="0" w:space="0" w:color="auto"/>
            <w:bottom w:val="none" w:sz="0" w:space="0" w:color="auto"/>
            <w:right w:val="none" w:sz="0" w:space="0" w:color="auto"/>
          </w:divBdr>
        </w:div>
        <w:div w:id="659819873">
          <w:marLeft w:val="0"/>
          <w:marRight w:val="0"/>
          <w:marTop w:val="0"/>
          <w:marBottom w:val="0"/>
          <w:divBdr>
            <w:top w:val="none" w:sz="0" w:space="0" w:color="auto"/>
            <w:left w:val="none" w:sz="0" w:space="0" w:color="auto"/>
            <w:bottom w:val="none" w:sz="0" w:space="0" w:color="auto"/>
            <w:right w:val="none" w:sz="0" w:space="0" w:color="auto"/>
          </w:divBdr>
        </w:div>
        <w:div w:id="1330675225">
          <w:marLeft w:val="0"/>
          <w:marRight w:val="0"/>
          <w:marTop w:val="0"/>
          <w:marBottom w:val="0"/>
          <w:divBdr>
            <w:top w:val="none" w:sz="0" w:space="0" w:color="auto"/>
            <w:left w:val="none" w:sz="0" w:space="0" w:color="auto"/>
            <w:bottom w:val="none" w:sz="0" w:space="0" w:color="auto"/>
            <w:right w:val="none" w:sz="0" w:space="0" w:color="auto"/>
          </w:divBdr>
        </w:div>
        <w:div w:id="655107341">
          <w:marLeft w:val="0"/>
          <w:marRight w:val="0"/>
          <w:marTop w:val="0"/>
          <w:marBottom w:val="0"/>
          <w:divBdr>
            <w:top w:val="none" w:sz="0" w:space="0" w:color="auto"/>
            <w:left w:val="none" w:sz="0" w:space="0" w:color="auto"/>
            <w:bottom w:val="none" w:sz="0" w:space="0" w:color="auto"/>
            <w:right w:val="none" w:sz="0" w:space="0" w:color="auto"/>
          </w:divBdr>
        </w:div>
        <w:div w:id="1974209455">
          <w:marLeft w:val="0"/>
          <w:marRight w:val="0"/>
          <w:marTop w:val="0"/>
          <w:marBottom w:val="0"/>
          <w:divBdr>
            <w:top w:val="none" w:sz="0" w:space="0" w:color="auto"/>
            <w:left w:val="none" w:sz="0" w:space="0" w:color="auto"/>
            <w:bottom w:val="none" w:sz="0" w:space="0" w:color="auto"/>
            <w:right w:val="none" w:sz="0" w:space="0" w:color="auto"/>
          </w:divBdr>
        </w:div>
        <w:div w:id="1052657376">
          <w:marLeft w:val="0"/>
          <w:marRight w:val="0"/>
          <w:marTop w:val="0"/>
          <w:marBottom w:val="0"/>
          <w:divBdr>
            <w:top w:val="none" w:sz="0" w:space="0" w:color="auto"/>
            <w:left w:val="none" w:sz="0" w:space="0" w:color="auto"/>
            <w:bottom w:val="none" w:sz="0" w:space="0" w:color="auto"/>
            <w:right w:val="none" w:sz="0" w:space="0" w:color="auto"/>
          </w:divBdr>
        </w:div>
        <w:div w:id="776827926">
          <w:marLeft w:val="0"/>
          <w:marRight w:val="0"/>
          <w:marTop w:val="0"/>
          <w:marBottom w:val="0"/>
          <w:divBdr>
            <w:top w:val="none" w:sz="0" w:space="0" w:color="auto"/>
            <w:left w:val="none" w:sz="0" w:space="0" w:color="auto"/>
            <w:bottom w:val="none" w:sz="0" w:space="0" w:color="auto"/>
            <w:right w:val="none" w:sz="0" w:space="0" w:color="auto"/>
          </w:divBdr>
        </w:div>
        <w:div w:id="263193297">
          <w:marLeft w:val="0"/>
          <w:marRight w:val="0"/>
          <w:marTop w:val="0"/>
          <w:marBottom w:val="0"/>
          <w:divBdr>
            <w:top w:val="none" w:sz="0" w:space="0" w:color="auto"/>
            <w:left w:val="none" w:sz="0" w:space="0" w:color="auto"/>
            <w:bottom w:val="none" w:sz="0" w:space="0" w:color="auto"/>
            <w:right w:val="none" w:sz="0" w:space="0" w:color="auto"/>
          </w:divBdr>
        </w:div>
        <w:div w:id="472216277">
          <w:marLeft w:val="0"/>
          <w:marRight w:val="0"/>
          <w:marTop w:val="0"/>
          <w:marBottom w:val="0"/>
          <w:divBdr>
            <w:top w:val="none" w:sz="0" w:space="0" w:color="auto"/>
            <w:left w:val="none" w:sz="0" w:space="0" w:color="auto"/>
            <w:bottom w:val="none" w:sz="0" w:space="0" w:color="auto"/>
            <w:right w:val="none" w:sz="0" w:space="0" w:color="auto"/>
          </w:divBdr>
        </w:div>
        <w:div w:id="200748798">
          <w:marLeft w:val="0"/>
          <w:marRight w:val="0"/>
          <w:marTop w:val="0"/>
          <w:marBottom w:val="0"/>
          <w:divBdr>
            <w:top w:val="none" w:sz="0" w:space="0" w:color="auto"/>
            <w:left w:val="none" w:sz="0" w:space="0" w:color="auto"/>
            <w:bottom w:val="none" w:sz="0" w:space="0" w:color="auto"/>
            <w:right w:val="none" w:sz="0" w:space="0" w:color="auto"/>
          </w:divBdr>
        </w:div>
        <w:div w:id="1663580331">
          <w:marLeft w:val="0"/>
          <w:marRight w:val="0"/>
          <w:marTop w:val="0"/>
          <w:marBottom w:val="0"/>
          <w:divBdr>
            <w:top w:val="none" w:sz="0" w:space="0" w:color="auto"/>
            <w:left w:val="none" w:sz="0" w:space="0" w:color="auto"/>
            <w:bottom w:val="none" w:sz="0" w:space="0" w:color="auto"/>
            <w:right w:val="none" w:sz="0" w:space="0" w:color="auto"/>
          </w:divBdr>
        </w:div>
        <w:div w:id="445546361">
          <w:marLeft w:val="0"/>
          <w:marRight w:val="0"/>
          <w:marTop w:val="0"/>
          <w:marBottom w:val="0"/>
          <w:divBdr>
            <w:top w:val="none" w:sz="0" w:space="0" w:color="auto"/>
            <w:left w:val="none" w:sz="0" w:space="0" w:color="auto"/>
            <w:bottom w:val="none" w:sz="0" w:space="0" w:color="auto"/>
            <w:right w:val="none" w:sz="0" w:space="0" w:color="auto"/>
          </w:divBdr>
        </w:div>
        <w:div w:id="1726181920">
          <w:marLeft w:val="0"/>
          <w:marRight w:val="0"/>
          <w:marTop w:val="0"/>
          <w:marBottom w:val="0"/>
          <w:divBdr>
            <w:top w:val="none" w:sz="0" w:space="0" w:color="auto"/>
            <w:left w:val="none" w:sz="0" w:space="0" w:color="auto"/>
            <w:bottom w:val="none" w:sz="0" w:space="0" w:color="auto"/>
            <w:right w:val="none" w:sz="0" w:space="0" w:color="auto"/>
          </w:divBdr>
        </w:div>
        <w:div w:id="1625885717">
          <w:marLeft w:val="0"/>
          <w:marRight w:val="0"/>
          <w:marTop w:val="0"/>
          <w:marBottom w:val="0"/>
          <w:divBdr>
            <w:top w:val="none" w:sz="0" w:space="0" w:color="auto"/>
            <w:left w:val="none" w:sz="0" w:space="0" w:color="auto"/>
            <w:bottom w:val="none" w:sz="0" w:space="0" w:color="auto"/>
            <w:right w:val="none" w:sz="0" w:space="0" w:color="auto"/>
          </w:divBdr>
        </w:div>
        <w:div w:id="336272847">
          <w:marLeft w:val="0"/>
          <w:marRight w:val="0"/>
          <w:marTop w:val="0"/>
          <w:marBottom w:val="0"/>
          <w:divBdr>
            <w:top w:val="none" w:sz="0" w:space="0" w:color="auto"/>
            <w:left w:val="none" w:sz="0" w:space="0" w:color="auto"/>
            <w:bottom w:val="none" w:sz="0" w:space="0" w:color="auto"/>
            <w:right w:val="none" w:sz="0" w:space="0" w:color="auto"/>
          </w:divBdr>
        </w:div>
        <w:div w:id="241257725">
          <w:marLeft w:val="0"/>
          <w:marRight w:val="0"/>
          <w:marTop w:val="0"/>
          <w:marBottom w:val="0"/>
          <w:divBdr>
            <w:top w:val="none" w:sz="0" w:space="0" w:color="auto"/>
            <w:left w:val="none" w:sz="0" w:space="0" w:color="auto"/>
            <w:bottom w:val="none" w:sz="0" w:space="0" w:color="auto"/>
            <w:right w:val="none" w:sz="0" w:space="0" w:color="auto"/>
          </w:divBdr>
        </w:div>
        <w:div w:id="725615505">
          <w:marLeft w:val="0"/>
          <w:marRight w:val="0"/>
          <w:marTop w:val="0"/>
          <w:marBottom w:val="0"/>
          <w:divBdr>
            <w:top w:val="none" w:sz="0" w:space="0" w:color="auto"/>
            <w:left w:val="none" w:sz="0" w:space="0" w:color="auto"/>
            <w:bottom w:val="none" w:sz="0" w:space="0" w:color="auto"/>
            <w:right w:val="none" w:sz="0" w:space="0" w:color="auto"/>
          </w:divBdr>
        </w:div>
        <w:div w:id="1312293031">
          <w:marLeft w:val="0"/>
          <w:marRight w:val="0"/>
          <w:marTop w:val="0"/>
          <w:marBottom w:val="0"/>
          <w:divBdr>
            <w:top w:val="none" w:sz="0" w:space="0" w:color="auto"/>
            <w:left w:val="none" w:sz="0" w:space="0" w:color="auto"/>
            <w:bottom w:val="none" w:sz="0" w:space="0" w:color="auto"/>
            <w:right w:val="none" w:sz="0" w:space="0" w:color="auto"/>
          </w:divBdr>
        </w:div>
      </w:divsChild>
    </w:div>
    <w:div w:id="306324202">
      <w:bodyDiv w:val="1"/>
      <w:marLeft w:val="0"/>
      <w:marRight w:val="0"/>
      <w:marTop w:val="0"/>
      <w:marBottom w:val="0"/>
      <w:divBdr>
        <w:top w:val="none" w:sz="0" w:space="0" w:color="auto"/>
        <w:left w:val="none" w:sz="0" w:space="0" w:color="auto"/>
        <w:bottom w:val="none" w:sz="0" w:space="0" w:color="auto"/>
        <w:right w:val="none" w:sz="0" w:space="0" w:color="auto"/>
      </w:divBdr>
    </w:div>
    <w:div w:id="326594941">
      <w:bodyDiv w:val="1"/>
      <w:marLeft w:val="0"/>
      <w:marRight w:val="0"/>
      <w:marTop w:val="0"/>
      <w:marBottom w:val="0"/>
      <w:divBdr>
        <w:top w:val="none" w:sz="0" w:space="0" w:color="auto"/>
        <w:left w:val="none" w:sz="0" w:space="0" w:color="auto"/>
        <w:bottom w:val="none" w:sz="0" w:space="0" w:color="auto"/>
        <w:right w:val="none" w:sz="0" w:space="0" w:color="auto"/>
      </w:divBdr>
    </w:div>
    <w:div w:id="337001796">
      <w:bodyDiv w:val="1"/>
      <w:marLeft w:val="0"/>
      <w:marRight w:val="0"/>
      <w:marTop w:val="0"/>
      <w:marBottom w:val="0"/>
      <w:divBdr>
        <w:top w:val="none" w:sz="0" w:space="0" w:color="auto"/>
        <w:left w:val="none" w:sz="0" w:space="0" w:color="auto"/>
        <w:bottom w:val="none" w:sz="0" w:space="0" w:color="auto"/>
        <w:right w:val="none" w:sz="0" w:space="0" w:color="auto"/>
      </w:divBdr>
    </w:div>
    <w:div w:id="356738965">
      <w:bodyDiv w:val="1"/>
      <w:marLeft w:val="0"/>
      <w:marRight w:val="0"/>
      <w:marTop w:val="0"/>
      <w:marBottom w:val="0"/>
      <w:divBdr>
        <w:top w:val="none" w:sz="0" w:space="0" w:color="auto"/>
        <w:left w:val="none" w:sz="0" w:space="0" w:color="auto"/>
        <w:bottom w:val="none" w:sz="0" w:space="0" w:color="auto"/>
        <w:right w:val="none" w:sz="0" w:space="0" w:color="auto"/>
      </w:divBdr>
    </w:div>
    <w:div w:id="365450200">
      <w:bodyDiv w:val="1"/>
      <w:marLeft w:val="0"/>
      <w:marRight w:val="0"/>
      <w:marTop w:val="0"/>
      <w:marBottom w:val="0"/>
      <w:divBdr>
        <w:top w:val="none" w:sz="0" w:space="0" w:color="auto"/>
        <w:left w:val="none" w:sz="0" w:space="0" w:color="auto"/>
        <w:bottom w:val="none" w:sz="0" w:space="0" w:color="auto"/>
        <w:right w:val="none" w:sz="0" w:space="0" w:color="auto"/>
      </w:divBdr>
    </w:div>
    <w:div w:id="369065258">
      <w:bodyDiv w:val="1"/>
      <w:marLeft w:val="0"/>
      <w:marRight w:val="0"/>
      <w:marTop w:val="0"/>
      <w:marBottom w:val="0"/>
      <w:divBdr>
        <w:top w:val="none" w:sz="0" w:space="0" w:color="auto"/>
        <w:left w:val="none" w:sz="0" w:space="0" w:color="auto"/>
        <w:bottom w:val="none" w:sz="0" w:space="0" w:color="auto"/>
        <w:right w:val="none" w:sz="0" w:space="0" w:color="auto"/>
      </w:divBdr>
    </w:div>
    <w:div w:id="384767088">
      <w:bodyDiv w:val="1"/>
      <w:marLeft w:val="0"/>
      <w:marRight w:val="0"/>
      <w:marTop w:val="0"/>
      <w:marBottom w:val="0"/>
      <w:divBdr>
        <w:top w:val="none" w:sz="0" w:space="0" w:color="auto"/>
        <w:left w:val="none" w:sz="0" w:space="0" w:color="auto"/>
        <w:bottom w:val="none" w:sz="0" w:space="0" w:color="auto"/>
        <w:right w:val="none" w:sz="0" w:space="0" w:color="auto"/>
      </w:divBdr>
    </w:div>
    <w:div w:id="463814512">
      <w:bodyDiv w:val="1"/>
      <w:marLeft w:val="0"/>
      <w:marRight w:val="0"/>
      <w:marTop w:val="0"/>
      <w:marBottom w:val="0"/>
      <w:divBdr>
        <w:top w:val="none" w:sz="0" w:space="0" w:color="auto"/>
        <w:left w:val="none" w:sz="0" w:space="0" w:color="auto"/>
        <w:bottom w:val="none" w:sz="0" w:space="0" w:color="auto"/>
        <w:right w:val="none" w:sz="0" w:space="0" w:color="auto"/>
      </w:divBdr>
    </w:div>
    <w:div w:id="493764713">
      <w:bodyDiv w:val="1"/>
      <w:marLeft w:val="0"/>
      <w:marRight w:val="0"/>
      <w:marTop w:val="0"/>
      <w:marBottom w:val="0"/>
      <w:divBdr>
        <w:top w:val="none" w:sz="0" w:space="0" w:color="auto"/>
        <w:left w:val="none" w:sz="0" w:space="0" w:color="auto"/>
        <w:bottom w:val="none" w:sz="0" w:space="0" w:color="auto"/>
        <w:right w:val="none" w:sz="0" w:space="0" w:color="auto"/>
      </w:divBdr>
    </w:div>
    <w:div w:id="548996693">
      <w:bodyDiv w:val="1"/>
      <w:marLeft w:val="0"/>
      <w:marRight w:val="0"/>
      <w:marTop w:val="0"/>
      <w:marBottom w:val="0"/>
      <w:divBdr>
        <w:top w:val="none" w:sz="0" w:space="0" w:color="auto"/>
        <w:left w:val="none" w:sz="0" w:space="0" w:color="auto"/>
        <w:bottom w:val="none" w:sz="0" w:space="0" w:color="auto"/>
        <w:right w:val="none" w:sz="0" w:space="0" w:color="auto"/>
      </w:divBdr>
    </w:div>
    <w:div w:id="552235499">
      <w:bodyDiv w:val="1"/>
      <w:marLeft w:val="0"/>
      <w:marRight w:val="0"/>
      <w:marTop w:val="0"/>
      <w:marBottom w:val="0"/>
      <w:divBdr>
        <w:top w:val="none" w:sz="0" w:space="0" w:color="auto"/>
        <w:left w:val="none" w:sz="0" w:space="0" w:color="auto"/>
        <w:bottom w:val="none" w:sz="0" w:space="0" w:color="auto"/>
        <w:right w:val="none" w:sz="0" w:space="0" w:color="auto"/>
      </w:divBdr>
    </w:div>
    <w:div w:id="590086818">
      <w:bodyDiv w:val="1"/>
      <w:marLeft w:val="0"/>
      <w:marRight w:val="0"/>
      <w:marTop w:val="0"/>
      <w:marBottom w:val="0"/>
      <w:divBdr>
        <w:top w:val="none" w:sz="0" w:space="0" w:color="auto"/>
        <w:left w:val="none" w:sz="0" w:space="0" w:color="auto"/>
        <w:bottom w:val="none" w:sz="0" w:space="0" w:color="auto"/>
        <w:right w:val="none" w:sz="0" w:space="0" w:color="auto"/>
      </w:divBdr>
    </w:div>
    <w:div w:id="636955414">
      <w:bodyDiv w:val="1"/>
      <w:marLeft w:val="0"/>
      <w:marRight w:val="0"/>
      <w:marTop w:val="0"/>
      <w:marBottom w:val="0"/>
      <w:divBdr>
        <w:top w:val="none" w:sz="0" w:space="0" w:color="auto"/>
        <w:left w:val="none" w:sz="0" w:space="0" w:color="auto"/>
        <w:bottom w:val="none" w:sz="0" w:space="0" w:color="auto"/>
        <w:right w:val="none" w:sz="0" w:space="0" w:color="auto"/>
      </w:divBdr>
    </w:div>
    <w:div w:id="638146111">
      <w:bodyDiv w:val="1"/>
      <w:marLeft w:val="0"/>
      <w:marRight w:val="0"/>
      <w:marTop w:val="0"/>
      <w:marBottom w:val="0"/>
      <w:divBdr>
        <w:top w:val="none" w:sz="0" w:space="0" w:color="auto"/>
        <w:left w:val="none" w:sz="0" w:space="0" w:color="auto"/>
        <w:bottom w:val="none" w:sz="0" w:space="0" w:color="auto"/>
        <w:right w:val="none" w:sz="0" w:space="0" w:color="auto"/>
      </w:divBdr>
    </w:div>
    <w:div w:id="644697406">
      <w:bodyDiv w:val="1"/>
      <w:marLeft w:val="0"/>
      <w:marRight w:val="0"/>
      <w:marTop w:val="0"/>
      <w:marBottom w:val="0"/>
      <w:divBdr>
        <w:top w:val="none" w:sz="0" w:space="0" w:color="auto"/>
        <w:left w:val="none" w:sz="0" w:space="0" w:color="auto"/>
        <w:bottom w:val="none" w:sz="0" w:space="0" w:color="auto"/>
        <w:right w:val="none" w:sz="0" w:space="0" w:color="auto"/>
      </w:divBdr>
    </w:div>
    <w:div w:id="662392916">
      <w:bodyDiv w:val="1"/>
      <w:marLeft w:val="0"/>
      <w:marRight w:val="0"/>
      <w:marTop w:val="0"/>
      <w:marBottom w:val="0"/>
      <w:divBdr>
        <w:top w:val="none" w:sz="0" w:space="0" w:color="auto"/>
        <w:left w:val="none" w:sz="0" w:space="0" w:color="auto"/>
        <w:bottom w:val="none" w:sz="0" w:space="0" w:color="auto"/>
        <w:right w:val="none" w:sz="0" w:space="0" w:color="auto"/>
      </w:divBdr>
    </w:div>
    <w:div w:id="670524622">
      <w:bodyDiv w:val="1"/>
      <w:marLeft w:val="0"/>
      <w:marRight w:val="0"/>
      <w:marTop w:val="0"/>
      <w:marBottom w:val="0"/>
      <w:divBdr>
        <w:top w:val="none" w:sz="0" w:space="0" w:color="auto"/>
        <w:left w:val="none" w:sz="0" w:space="0" w:color="auto"/>
        <w:bottom w:val="none" w:sz="0" w:space="0" w:color="auto"/>
        <w:right w:val="none" w:sz="0" w:space="0" w:color="auto"/>
      </w:divBdr>
      <w:divsChild>
        <w:div w:id="1121847638">
          <w:marLeft w:val="0"/>
          <w:marRight w:val="0"/>
          <w:marTop w:val="0"/>
          <w:marBottom w:val="0"/>
          <w:divBdr>
            <w:top w:val="none" w:sz="0" w:space="0" w:color="auto"/>
            <w:left w:val="none" w:sz="0" w:space="0" w:color="auto"/>
            <w:bottom w:val="none" w:sz="0" w:space="0" w:color="auto"/>
            <w:right w:val="none" w:sz="0" w:space="0" w:color="auto"/>
          </w:divBdr>
        </w:div>
      </w:divsChild>
    </w:div>
    <w:div w:id="683900615">
      <w:bodyDiv w:val="1"/>
      <w:marLeft w:val="0"/>
      <w:marRight w:val="0"/>
      <w:marTop w:val="0"/>
      <w:marBottom w:val="0"/>
      <w:divBdr>
        <w:top w:val="none" w:sz="0" w:space="0" w:color="auto"/>
        <w:left w:val="none" w:sz="0" w:space="0" w:color="auto"/>
        <w:bottom w:val="none" w:sz="0" w:space="0" w:color="auto"/>
        <w:right w:val="none" w:sz="0" w:space="0" w:color="auto"/>
      </w:divBdr>
      <w:divsChild>
        <w:div w:id="798039050">
          <w:marLeft w:val="0"/>
          <w:marRight w:val="0"/>
          <w:marTop w:val="0"/>
          <w:marBottom w:val="0"/>
          <w:divBdr>
            <w:top w:val="none" w:sz="0" w:space="0" w:color="auto"/>
            <w:left w:val="none" w:sz="0" w:space="0" w:color="auto"/>
            <w:bottom w:val="none" w:sz="0" w:space="0" w:color="auto"/>
            <w:right w:val="none" w:sz="0" w:space="0" w:color="auto"/>
          </w:divBdr>
        </w:div>
      </w:divsChild>
    </w:div>
    <w:div w:id="692220553">
      <w:bodyDiv w:val="1"/>
      <w:marLeft w:val="0"/>
      <w:marRight w:val="0"/>
      <w:marTop w:val="0"/>
      <w:marBottom w:val="0"/>
      <w:divBdr>
        <w:top w:val="none" w:sz="0" w:space="0" w:color="auto"/>
        <w:left w:val="none" w:sz="0" w:space="0" w:color="auto"/>
        <w:bottom w:val="none" w:sz="0" w:space="0" w:color="auto"/>
        <w:right w:val="none" w:sz="0" w:space="0" w:color="auto"/>
      </w:divBdr>
      <w:divsChild>
        <w:div w:id="1461680673">
          <w:marLeft w:val="0"/>
          <w:marRight w:val="0"/>
          <w:marTop w:val="0"/>
          <w:marBottom w:val="0"/>
          <w:divBdr>
            <w:top w:val="none" w:sz="0" w:space="0" w:color="auto"/>
            <w:left w:val="none" w:sz="0" w:space="0" w:color="auto"/>
            <w:bottom w:val="none" w:sz="0" w:space="0" w:color="auto"/>
            <w:right w:val="none" w:sz="0" w:space="0" w:color="auto"/>
          </w:divBdr>
        </w:div>
        <w:div w:id="1717318147">
          <w:marLeft w:val="0"/>
          <w:marRight w:val="0"/>
          <w:marTop w:val="0"/>
          <w:marBottom w:val="0"/>
          <w:divBdr>
            <w:top w:val="none" w:sz="0" w:space="0" w:color="auto"/>
            <w:left w:val="none" w:sz="0" w:space="0" w:color="auto"/>
            <w:bottom w:val="none" w:sz="0" w:space="0" w:color="auto"/>
            <w:right w:val="none" w:sz="0" w:space="0" w:color="auto"/>
          </w:divBdr>
        </w:div>
        <w:div w:id="693459274">
          <w:marLeft w:val="0"/>
          <w:marRight w:val="0"/>
          <w:marTop w:val="0"/>
          <w:marBottom w:val="0"/>
          <w:divBdr>
            <w:top w:val="none" w:sz="0" w:space="0" w:color="auto"/>
            <w:left w:val="none" w:sz="0" w:space="0" w:color="auto"/>
            <w:bottom w:val="none" w:sz="0" w:space="0" w:color="auto"/>
            <w:right w:val="none" w:sz="0" w:space="0" w:color="auto"/>
          </w:divBdr>
        </w:div>
        <w:div w:id="2077242474">
          <w:marLeft w:val="0"/>
          <w:marRight w:val="0"/>
          <w:marTop w:val="0"/>
          <w:marBottom w:val="0"/>
          <w:divBdr>
            <w:top w:val="none" w:sz="0" w:space="0" w:color="auto"/>
            <w:left w:val="none" w:sz="0" w:space="0" w:color="auto"/>
            <w:bottom w:val="none" w:sz="0" w:space="0" w:color="auto"/>
            <w:right w:val="none" w:sz="0" w:space="0" w:color="auto"/>
          </w:divBdr>
        </w:div>
        <w:div w:id="1360668688">
          <w:marLeft w:val="0"/>
          <w:marRight w:val="0"/>
          <w:marTop w:val="0"/>
          <w:marBottom w:val="0"/>
          <w:divBdr>
            <w:top w:val="none" w:sz="0" w:space="0" w:color="auto"/>
            <w:left w:val="none" w:sz="0" w:space="0" w:color="auto"/>
            <w:bottom w:val="none" w:sz="0" w:space="0" w:color="auto"/>
            <w:right w:val="none" w:sz="0" w:space="0" w:color="auto"/>
          </w:divBdr>
        </w:div>
        <w:div w:id="210580493">
          <w:marLeft w:val="0"/>
          <w:marRight w:val="0"/>
          <w:marTop w:val="0"/>
          <w:marBottom w:val="0"/>
          <w:divBdr>
            <w:top w:val="none" w:sz="0" w:space="0" w:color="auto"/>
            <w:left w:val="none" w:sz="0" w:space="0" w:color="auto"/>
            <w:bottom w:val="none" w:sz="0" w:space="0" w:color="auto"/>
            <w:right w:val="none" w:sz="0" w:space="0" w:color="auto"/>
          </w:divBdr>
        </w:div>
        <w:div w:id="2084792708">
          <w:marLeft w:val="0"/>
          <w:marRight w:val="0"/>
          <w:marTop w:val="0"/>
          <w:marBottom w:val="0"/>
          <w:divBdr>
            <w:top w:val="none" w:sz="0" w:space="0" w:color="auto"/>
            <w:left w:val="none" w:sz="0" w:space="0" w:color="auto"/>
            <w:bottom w:val="none" w:sz="0" w:space="0" w:color="auto"/>
            <w:right w:val="none" w:sz="0" w:space="0" w:color="auto"/>
          </w:divBdr>
        </w:div>
        <w:div w:id="642853418">
          <w:marLeft w:val="0"/>
          <w:marRight w:val="0"/>
          <w:marTop w:val="0"/>
          <w:marBottom w:val="0"/>
          <w:divBdr>
            <w:top w:val="none" w:sz="0" w:space="0" w:color="auto"/>
            <w:left w:val="none" w:sz="0" w:space="0" w:color="auto"/>
            <w:bottom w:val="none" w:sz="0" w:space="0" w:color="auto"/>
            <w:right w:val="none" w:sz="0" w:space="0" w:color="auto"/>
          </w:divBdr>
        </w:div>
        <w:div w:id="710692850">
          <w:marLeft w:val="0"/>
          <w:marRight w:val="0"/>
          <w:marTop w:val="0"/>
          <w:marBottom w:val="0"/>
          <w:divBdr>
            <w:top w:val="none" w:sz="0" w:space="0" w:color="auto"/>
            <w:left w:val="none" w:sz="0" w:space="0" w:color="auto"/>
            <w:bottom w:val="none" w:sz="0" w:space="0" w:color="auto"/>
            <w:right w:val="none" w:sz="0" w:space="0" w:color="auto"/>
          </w:divBdr>
        </w:div>
        <w:div w:id="204491086">
          <w:marLeft w:val="0"/>
          <w:marRight w:val="0"/>
          <w:marTop w:val="0"/>
          <w:marBottom w:val="0"/>
          <w:divBdr>
            <w:top w:val="none" w:sz="0" w:space="0" w:color="auto"/>
            <w:left w:val="none" w:sz="0" w:space="0" w:color="auto"/>
            <w:bottom w:val="none" w:sz="0" w:space="0" w:color="auto"/>
            <w:right w:val="none" w:sz="0" w:space="0" w:color="auto"/>
          </w:divBdr>
        </w:div>
        <w:div w:id="1273634544">
          <w:marLeft w:val="0"/>
          <w:marRight w:val="0"/>
          <w:marTop w:val="0"/>
          <w:marBottom w:val="0"/>
          <w:divBdr>
            <w:top w:val="none" w:sz="0" w:space="0" w:color="auto"/>
            <w:left w:val="none" w:sz="0" w:space="0" w:color="auto"/>
            <w:bottom w:val="none" w:sz="0" w:space="0" w:color="auto"/>
            <w:right w:val="none" w:sz="0" w:space="0" w:color="auto"/>
          </w:divBdr>
        </w:div>
        <w:div w:id="1562520799">
          <w:marLeft w:val="0"/>
          <w:marRight w:val="0"/>
          <w:marTop w:val="0"/>
          <w:marBottom w:val="0"/>
          <w:divBdr>
            <w:top w:val="none" w:sz="0" w:space="0" w:color="auto"/>
            <w:left w:val="none" w:sz="0" w:space="0" w:color="auto"/>
            <w:bottom w:val="none" w:sz="0" w:space="0" w:color="auto"/>
            <w:right w:val="none" w:sz="0" w:space="0" w:color="auto"/>
          </w:divBdr>
        </w:div>
        <w:div w:id="1933466804">
          <w:marLeft w:val="0"/>
          <w:marRight w:val="0"/>
          <w:marTop w:val="0"/>
          <w:marBottom w:val="0"/>
          <w:divBdr>
            <w:top w:val="none" w:sz="0" w:space="0" w:color="auto"/>
            <w:left w:val="none" w:sz="0" w:space="0" w:color="auto"/>
            <w:bottom w:val="none" w:sz="0" w:space="0" w:color="auto"/>
            <w:right w:val="none" w:sz="0" w:space="0" w:color="auto"/>
          </w:divBdr>
        </w:div>
        <w:div w:id="87042166">
          <w:marLeft w:val="0"/>
          <w:marRight w:val="0"/>
          <w:marTop w:val="0"/>
          <w:marBottom w:val="0"/>
          <w:divBdr>
            <w:top w:val="none" w:sz="0" w:space="0" w:color="auto"/>
            <w:left w:val="none" w:sz="0" w:space="0" w:color="auto"/>
            <w:bottom w:val="none" w:sz="0" w:space="0" w:color="auto"/>
            <w:right w:val="none" w:sz="0" w:space="0" w:color="auto"/>
          </w:divBdr>
        </w:div>
        <w:div w:id="1396777097">
          <w:marLeft w:val="0"/>
          <w:marRight w:val="0"/>
          <w:marTop w:val="0"/>
          <w:marBottom w:val="0"/>
          <w:divBdr>
            <w:top w:val="none" w:sz="0" w:space="0" w:color="auto"/>
            <w:left w:val="none" w:sz="0" w:space="0" w:color="auto"/>
            <w:bottom w:val="none" w:sz="0" w:space="0" w:color="auto"/>
            <w:right w:val="none" w:sz="0" w:space="0" w:color="auto"/>
          </w:divBdr>
        </w:div>
        <w:div w:id="859507280">
          <w:marLeft w:val="0"/>
          <w:marRight w:val="0"/>
          <w:marTop w:val="0"/>
          <w:marBottom w:val="0"/>
          <w:divBdr>
            <w:top w:val="none" w:sz="0" w:space="0" w:color="auto"/>
            <w:left w:val="none" w:sz="0" w:space="0" w:color="auto"/>
            <w:bottom w:val="none" w:sz="0" w:space="0" w:color="auto"/>
            <w:right w:val="none" w:sz="0" w:space="0" w:color="auto"/>
          </w:divBdr>
        </w:div>
        <w:div w:id="848250315">
          <w:marLeft w:val="0"/>
          <w:marRight w:val="0"/>
          <w:marTop w:val="0"/>
          <w:marBottom w:val="0"/>
          <w:divBdr>
            <w:top w:val="none" w:sz="0" w:space="0" w:color="auto"/>
            <w:left w:val="none" w:sz="0" w:space="0" w:color="auto"/>
            <w:bottom w:val="none" w:sz="0" w:space="0" w:color="auto"/>
            <w:right w:val="none" w:sz="0" w:space="0" w:color="auto"/>
          </w:divBdr>
        </w:div>
        <w:div w:id="458646265">
          <w:marLeft w:val="0"/>
          <w:marRight w:val="0"/>
          <w:marTop w:val="0"/>
          <w:marBottom w:val="0"/>
          <w:divBdr>
            <w:top w:val="none" w:sz="0" w:space="0" w:color="auto"/>
            <w:left w:val="none" w:sz="0" w:space="0" w:color="auto"/>
            <w:bottom w:val="none" w:sz="0" w:space="0" w:color="auto"/>
            <w:right w:val="none" w:sz="0" w:space="0" w:color="auto"/>
          </w:divBdr>
        </w:div>
        <w:div w:id="18893275">
          <w:marLeft w:val="0"/>
          <w:marRight w:val="0"/>
          <w:marTop w:val="0"/>
          <w:marBottom w:val="0"/>
          <w:divBdr>
            <w:top w:val="none" w:sz="0" w:space="0" w:color="auto"/>
            <w:left w:val="none" w:sz="0" w:space="0" w:color="auto"/>
            <w:bottom w:val="none" w:sz="0" w:space="0" w:color="auto"/>
            <w:right w:val="none" w:sz="0" w:space="0" w:color="auto"/>
          </w:divBdr>
        </w:div>
        <w:div w:id="1681810025">
          <w:marLeft w:val="0"/>
          <w:marRight w:val="0"/>
          <w:marTop w:val="0"/>
          <w:marBottom w:val="0"/>
          <w:divBdr>
            <w:top w:val="none" w:sz="0" w:space="0" w:color="auto"/>
            <w:left w:val="none" w:sz="0" w:space="0" w:color="auto"/>
            <w:bottom w:val="none" w:sz="0" w:space="0" w:color="auto"/>
            <w:right w:val="none" w:sz="0" w:space="0" w:color="auto"/>
          </w:divBdr>
        </w:div>
        <w:div w:id="186874606">
          <w:marLeft w:val="0"/>
          <w:marRight w:val="0"/>
          <w:marTop w:val="0"/>
          <w:marBottom w:val="0"/>
          <w:divBdr>
            <w:top w:val="none" w:sz="0" w:space="0" w:color="auto"/>
            <w:left w:val="none" w:sz="0" w:space="0" w:color="auto"/>
            <w:bottom w:val="none" w:sz="0" w:space="0" w:color="auto"/>
            <w:right w:val="none" w:sz="0" w:space="0" w:color="auto"/>
          </w:divBdr>
        </w:div>
        <w:div w:id="629869998">
          <w:marLeft w:val="0"/>
          <w:marRight w:val="0"/>
          <w:marTop w:val="0"/>
          <w:marBottom w:val="0"/>
          <w:divBdr>
            <w:top w:val="none" w:sz="0" w:space="0" w:color="auto"/>
            <w:left w:val="none" w:sz="0" w:space="0" w:color="auto"/>
            <w:bottom w:val="none" w:sz="0" w:space="0" w:color="auto"/>
            <w:right w:val="none" w:sz="0" w:space="0" w:color="auto"/>
          </w:divBdr>
        </w:div>
        <w:div w:id="1206067006">
          <w:marLeft w:val="0"/>
          <w:marRight w:val="0"/>
          <w:marTop w:val="0"/>
          <w:marBottom w:val="0"/>
          <w:divBdr>
            <w:top w:val="none" w:sz="0" w:space="0" w:color="auto"/>
            <w:left w:val="none" w:sz="0" w:space="0" w:color="auto"/>
            <w:bottom w:val="none" w:sz="0" w:space="0" w:color="auto"/>
            <w:right w:val="none" w:sz="0" w:space="0" w:color="auto"/>
          </w:divBdr>
        </w:div>
        <w:div w:id="397561432">
          <w:marLeft w:val="0"/>
          <w:marRight w:val="0"/>
          <w:marTop w:val="0"/>
          <w:marBottom w:val="0"/>
          <w:divBdr>
            <w:top w:val="none" w:sz="0" w:space="0" w:color="auto"/>
            <w:left w:val="none" w:sz="0" w:space="0" w:color="auto"/>
            <w:bottom w:val="none" w:sz="0" w:space="0" w:color="auto"/>
            <w:right w:val="none" w:sz="0" w:space="0" w:color="auto"/>
          </w:divBdr>
        </w:div>
        <w:div w:id="908346698">
          <w:marLeft w:val="0"/>
          <w:marRight w:val="0"/>
          <w:marTop w:val="0"/>
          <w:marBottom w:val="0"/>
          <w:divBdr>
            <w:top w:val="none" w:sz="0" w:space="0" w:color="auto"/>
            <w:left w:val="none" w:sz="0" w:space="0" w:color="auto"/>
            <w:bottom w:val="none" w:sz="0" w:space="0" w:color="auto"/>
            <w:right w:val="none" w:sz="0" w:space="0" w:color="auto"/>
          </w:divBdr>
        </w:div>
        <w:div w:id="1135372181">
          <w:marLeft w:val="0"/>
          <w:marRight w:val="0"/>
          <w:marTop w:val="0"/>
          <w:marBottom w:val="0"/>
          <w:divBdr>
            <w:top w:val="none" w:sz="0" w:space="0" w:color="auto"/>
            <w:left w:val="none" w:sz="0" w:space="0" w:color="auto"/>
            <w:bottom w:val="none" w:sz="0" w:space="0" w:color="auto"/>
            <w:right w:val="none" w:sz="0" w:space="0" w:color="auto"/>
          </w:divBdr>
        </w:div>
        <w:div w:id="1936397498">
          <w:marLeft w:val="0"/>
          <w:marRight w:val="0"/>
          <w:marTop w:val="0"/>
          <w:marBottom w:val="0"/>
          <w:divBdr>
            <w:top w:val="none" w:sz="0" w:space="0" w:color="auto"/>
            <w:left w:val="none" w:sz="0" w:space="0" w:color="auto"/>
            <w:bottom w:val="none" w:sz="0" w:space="0" w:color="auto"/>
            <w:right w:val="none" w:sz="0" w:space="0" w:color="auto"/>
          </w:divBdr>
        </w:div>
        <w:div w:id="536623650">
          <w:marLeft w:val="0"/>
          <w:marRight w:val="0"/>
          <w:marTop w:val="0"/>
          <w:marBottom w:val="0"/>
          <w:divBdr>
            <w:top w:val="none" w:sz="0" w:space="0" w:color="auto"/>
            <w:left w:val="none" w:sz="0" w:space="0" w:color="auto"/>
            <w:bottom w:val="none" w:sz="0" w:space="0" w:color="auto"/>
            <w:right w:val="none" w:sz="0" w:space="0" w:color="auto"/>
          </w:divBdr>
        </w:div>
        <w:div w:id="1318925655">
          <w:marLeft w:val="0"/>
          <w:marRight w:val="0"/>
          <w:marTop w:val="0"/>
          <w:marBottom w:val="0"/>
          <w:divBdr>
            <w:top w:val="none" w:sz="0" w:space="0" w:color="auto"/>
            <w:left w:val="none" w:sz="0" w:space="0" w:color="auto"/>
            <w:bottom w:val="none" w:sz="0" w:space="0" w:color="auto"/>
            <w:right w:val="none" w:sz="0" w:space="0" w:color="auto"/>
          </w:divBdr>
        </w:div>
        <w:div w:id="1358003173">
          <w:marLeft w:val="0"/>
          <w:marRight w:val="0"/>
          <w:marTop w:val="0"/>
          <w:marBottom w:val="0"/>
          <w:divBdr>
            <w:top w:val="none" w:sz="0" w:space="0" w:color="auto"/>
            <w:left w:val="none" w:sz="0" w:space="0" w:color="auto"/>
            <w:bottom w:val="none" w:sz="0" w:space="0" w:color="auto"/>
            <w:right w:val="none" w:sz="0" w:space="0" w:color="auto"/>
          </w:divBdr>
        </w:div>
        <w:div w:id="784152942">
          <w:marLeft w:val="0"/>
          <w:marRight w:val="0"/>
          <w:marTop w:val="0"/>
          <w:marBottom w:val="0"/>
          <w:divBdr>
            <w:top w:val="none" w:sz="0" w:space="0" w:color="auto"/>
            <w:left w:val="none" w:sz="0" w:space="0" w:color="auto"/>
            <w:bottom w:val="none" w:sz="0" w:space="0" w:color="auto"/>
            <w:right w:val="none" w:sz="0" w:space="0" w:color="auto"/>
          </w:divBdr>
        </w:div>
        <w:div w:id="1399670635">
          <w:marLeft w:val="0"/>
          <w:marRight w:val="0"/>
          <w:marTop w:val="0"/>
          <w:marBottom w:val="0"/>
          <w:divBdr>
            <w:top w:val="none" w:sz="0" w:space="0" w:color="auto"/>
            <w:left w:val="none" w:sz="0" w:space="0" w:color="auto"/>
            <w:bottom w:val="none" w:sz="0" w:space="0" w:color="auto"/>
            <w:right w:val="none" w:sz="0" w:space="0" w:color="auto"/>
          </w:divBdr>
        </w:div>
        <w:div w:id="1635406112">
          <w:marLeft w:val="0"/>
          <w:marRight w:val="0"/>
          <w:marTop w:val="0"/>
          <w:marBottom w:val="0"/>
          <w:divBdr>
            <w:top w:val="none" w:sz="0" w:space="0" w:color="auto"/>
            <w:left w:val="none" w:sz="0" w:space="0" w:color="auto"/>
            <w:bottom w:val="none" w:sz="0" w:space="0" w:color="auto"/>
            <w:right w:val="none" w:sz="0" w:space="0" w:color="auto"/>
          </w:divBdr>
        </w:div>
        <w:div w:id="1513374946">
          <w:marLeft w:val="0"/>
          <w:marRight w:val="0"/>
          <w:marTop w:val="0"/>
          <w:marBottom w:val="0"/>
          <w:divBdr>
            <w:top w:val="none" w:sz="0" w:space="0" w:color="auto"/>
            <w:left w:val="none" w:sz="0" w:space="0" w:color="auto"/>
            <w:bottom w:val="none" w:sz="0" w:space="0" w:color="auto"/>
            <w:right w:val="none" w:sz="0" w:space="0" w:color="auto"/>
          </w:divBdr>
        </w:div>
        <w:div w:id="807550064">
          <w:marLeft w:val="0"/>
          <w:marRight w:val="0"/>
          <w:marTop w:val="0"/>
          <w:marBottom w:val="0"/>
          <w:divBdr>
            <w:top w:val="none" w:sz="0" w:space="0" w:color="auto"/>
            <w:left w:val="none" w:sz="0" w:space="0" w:color="auto"/>
            <w:bottom w:val="none" w:sz="0" w:space="0" w:color="auto"/>
            <w:right w:val="none" w:sz="0" w:space="0" w:color="auto"/>
          </w:divBdr>
        </w:div>
        <w:div w:id="753942897">
          <w:marLeft w:val="0"/>
          <w:marRight w:val="0"/>
          <w:marTop w:val="0"/>
          <w:marBottom w:val="0"/>
          <w:divBdr>
            <w:top w:val="none" w:sz="0" w:space="0" w:color="auto"/>
            <w:left w:val="none" w:sz="0" w:space="0" w:color="auto"/>
            <w:bottom w:val="none" w:sz="0" w:space="0" w:color="auto"/>
            <w:right w:val="none" w:sz="0" w:space="0" w:color="auto"/>
          </w:divBdr>
        </w:div>
        <w:div w:id="638533146">
          <w:marLeft w:val="0"/>
          <w:marRight w:val="0"/>
          <w:marTop w:val="0"/>
          <w:marBottom w:val="0"/>
          <w:divBdr>
            <w:top w:val="none" w:sz="0" w:space="0" w:color="auto"/>
            <w:left w:val="none" w:sz="0" w:space="0" w:color="auto"/>
            <w:bottom w:val="none" w:sz="0" w:space="0" w:color="auto"/>
            <w:right w:val="none" w:sz="0" w:space="0" w:color="auto"/>
          </w:divBdr>
        </w:div>
        <w:div w:id="338578711">
          <w:marLeft w:val="0"/>
          <w:marRight w:val="0"/>
          <w:marTop w:val="0"/>
          <w:marBottom w:val="0"/>
          <w:divBdr>
            <w:top w:val="none" w:sz="0" w:space="0" w:color="auto"/>
            <w:left w:val="none" w:sz="0" w:space="0" w:color="auto"/>
            <w:bottom w:val="none" w:sz="0" w:space="0" w:color="auto"/>
            <w:right w:val="none" w:sz="0" w:space="0" w:color="auto"/>
          </w:divBdr>
        </w:div>
        <w:div w:id="2033916042">
          <w:marLeft w:val="0"/>
          <w:marRight w:val="0"/>
          <w:marTop w:val="0"/>
          <w:marBottom w:val="0"/>
          <w:divBdr>
            <w:top w:val="none" w:sz="0" w:space="0" w:color="auto"/>
            <w:left w:val="none" w:sz="0" w:space="0" w:color="auto"/>
            <w:bottom w:val="none" w:sz="0" w:space="0" w:color="auto"/>
            <w:right w:val="none" w:sz="0" w:space="0" w:color="auto"/>
          </w:divBdr>
        </w:div>
        <w:div w:id="1886067115">
          <w:marLeft w:val="0"/>
          <w:marRight w:val="0"/>
          <w:marTop w:val="0"/>
          <w:marBottom w:val="0"/>
          <w:divBdr>
            <w:top w:val="none" w:sz="0" w:space="0" w:color="auto"/>
            <w:left w:val="none" w:sz="0" w:space="0" w:color="auto"/>
            <w:bottom w:val="none" w:sz="0" w:space="0" w:color="auto"/>
            <w:right w:val="none" w:sz="0" w:space="0" w:color="auto"/>
          </w:divBdr>
        </w:div>
        <w:div w:id="989090474">
          <w:marLeft w:val="0"/>
          <w:marRight w:val="0"/>
          <w:marTop w:val="0"/>
          <w:marBottom w:val="0"/>
          <w:divBdr>
            <w:top w:val="none" w:sz="0" w:space="0" w:color="auto"/>
            <w:left w:val="none" w:sz="0" w:space="0" w:color="auto"/>
            <w:bottom w:val="none" w:sz="0" w:space="0" w:color="auto"/>
            <w:right w:val="none" w:sz="0" w:space="0" w:color="auto"/>
          </w:divBdr>
        </w:div>
        <w:div w:id="1446345339">
          <w:marLeft w:val="0"/>
          <w:marRight w:val="0"/>
          <w:marTop w:val="0"/>
          <w:marBottom w:val="0"/>
          <w:divBdr>
            <w:top w:val="none" w:sz="0" w:space="0" w:color="auto"/>
            <w:left w:val="none" w:sz="0" w:space="0" w:color="auto"/>
            <w:bottom w:val="none" w:sz="0" w:space="0" w:color="auto"/>
            <w:right w:val="none" w:sz="0" w:space="0" w:color="auto"/>
          </w:divBdr>
        </w:div>
        <w:div w:id="1755931829">
          <w:marLeft w:val="0"/>
          <w:marRight w:val="0"/>
          <w:marTop w:val="0"/>
          <w:marBottom w:val="0"/>
          <w:divBdr>
            <w:top w:val="none" w:sz="0" w:space="0" w:color="auto"/>
            <w:left w:val="none" w:sz="0" w:space="0" w:color="auto"/>
            <w:bottom w:val="none" w:sz="0" w:space="0" w:color="auto"/>
            <w:right w:val="none" w:sz="0" w:space="0" w:color="auto"/>
          </w:divBdr>
        </w:div>
        <w:div w:id="385645211">
          <w:marLeft w:val="0"/>
          <w:marRight w:val="0"/>
          <w:marTop w:val="0"/>
          <w:marBottom w:val="0"/>
          <w:divBdr>
            <w:top w:val="none" w:sz="0" w:space="0" w:color="auto"/>
            <w:left w:val="none" w:sz="0" w:space="0" w:color="auto"/>
            <w:bottom w:val="none" w:sz="0" w:space="0" w:color="auto"/>
            <w:right w:val="none" w:sz="0" w:space="0" w:color="auto"/>
          </w:divBdr>
        </w:div>
        <w:div w:id="759176845">
          <w:marLeft w:val="0"/>
          <w:marRight w:val="0"/>
          <w:marTop w:val="0"/>
          <w:marBottom w:val="0"/>
          <w:divBdr>
            <w:top w:val="none" w:sz="0" w:space="0" w:color="auto"/>
            <w:left w:val="none" w:sz="0" w:space="0" w:color="auto"/>
            <w:bottom w:val="none" w:sz="0" w:space="0" w:color="auto"/>
            <w:right w:val="none" w:sz="0" w:space="0" w:color="auto"/>
          </w:divBdr>
        </w:div>
        <w:div w:id="459760076">
          <w:marLeft w:val="0"/>
          <w:marRight w:val="0"/>
          <w:marTop w:val="0"/>
          <w:marBottom w:val="0"/>
          <w:divBdr>
            <w:top w:val="none" w:sz="0" w:space="0" w:color="auto"/>
            <w:left w:val="none" w:sz="0" w:space="0" w:color="auto"/>
            <w:bottom w:val="none" w:sz="0" w:space="0" w:color="auto"/>
            <w:right w:val="none" w:sz="0" w:space="0" w:color="auto"/>
          </w:divBdr>
        </w:div>
        <w:div w:id="1709531061">
          <w:marLeft w:val="0"/>
          <w:marRight w:val="0"/>
          <w:marTop w:val="0"/>
          <w:marBottom w:val="0"/>
          <w:divBdr>
            <w:top w:val="none" w:sz="0" w:space="0" w:color="auto"/>
            <w:left w:val="none" w:sz="0" w:space="0" w:color="auto"/>
            <w:bottom w:val="none" w:sz="0" w:space="0" w:color="auto"/>
            <w:right w:val="none" w:sz="0" w:space="0" w:color="auto"/>
          </w:divBdr>
        </w:div>
        <w:div w:id="898203058">
          <w:marLeft w:val="0"/>
          <w:marRight w:val="0"/>
          <w:marTop w:val="0"/>
          <w:marBottom w:val="0"/>
          <w:divBdr>
            <w:top w:val="none" w:sz="0" w:space="0" w:color="auto"/>
            <w:left w:val="none" w:sz="0" w:space="0" w:color="auto"/>
            <w:bottom w:val="none" w:sz="0" w:space="0" w:color="auto"/>
            <w:right w:val="none" w:sz="0" w:space="0" w:color="auto"/>
          </w:divBdr>
        </w:div>
        <w:div w:id="1142771157">
          <w:marLeft w:val="0"/>
          <w:marRight w:val="0"/>
          <w:marTop w:val="0"/>
          <w:marBottom w:val="0"/>
          <w:divBdr>
            <w:top w:val="none" w:sz="0" w:space="0" w:color="auto"/>
            <w:left w:val="none" w:sz="0" w:space="0" w:color="auto"/>
            <w:bottom w:val="none" w:sz="0" w:space="0" w:color="auto"/>
            <w:right w:val="none" w:sz="0" w:space="0" w:color="auto"/>
          </w:divBdr>
        </w:div>
        <w:div w:id="295721010">
          <w:marLeft w:val="0"/>
          <w:marRight w:val="0"/>
          <w:marTop w:val="0"/>
          <w:marBottom w:val="0"/>
          <w:divBdr>
            <w:top w:val="none" w:sz="0" w:space="0" w:color="auto"/>
            <w:left w:val="none" w:sz="0" w:space="0" w:color="auto"/>
            <w:bottom w:val="none" w:sz="0" w:space="0" w:color="auto"/>
            <w:right w:val="none" w:sz="0" w:space="0" w:color="auto"/>
          </w:divBdr>
        </w:div>
        <w:div w:id="649794504">
          <w:marLeft w:val="0"/>
          <w:marRight w:val="0"/>
          <w:marTop w:val="0"/>
          <w:marBottom w:val="0"/>
          <w:divBdr>
            <w:top w:val="none" w:sz="0" w:space="0" w:color="auto"/>
            <w:left w:val="none" w:sz="0" w:space="0" w:color="auto"/>
            <w:bottom w:val="none" w:sz="0" w:space="0" w:color="auto"/>
            <w:right w:val="none" w:sz="0" w:space="0" w:color="auto"/>
          </w:divBdr>
        </w:div>
        <w:div w:id="1769153204">
          <w:marLeft w:val="0"/>
          <w:marRight w:val="0"/>
          <w:marTop w:val="0"/>
          <w:marBottom w:val="0"/>
          <w:divBdr>
            <w:top w:val="none" w:sz="0" w:space="0" w:color="auto"/>
            <w:left w:val="none" w:sz="0" w:space="0" w:color="auto"/>
            <w:bottom w:val="none" w:sz="0" w:space="0" w:color="auto"/>
            <w:right w:val="none" w:sz="0" w:space="0" w:color="auto"/>
          </w:divBdr>
        </w:div>
        <w:div w:id="1490049699">
          <w:marLeft w:val="0"/>
          <w:marRight w:val="0"/>
          <w:marTop w:val="0"/>
          <w:marBottom w:val="0"/>
          <w:divBdr>
            <w:top w:val="none" w:sz="0" w:space="0" w:color="auto"/>
            <w:left w:val="none" w:sz="0" w:space="0" w:color="auto"/>
            <w:bottom w:val="none" w:sz="0" w:space="0" w:color="auto"/>
            <w:right w:val="none" w:sz="0" w:space="0" w:color="auto"/>
          </w:divBdr>
        </w:div>
        <w:div w:id="1018122030">
          <w:marLeft w:val="0"/>
          <w:marRight w:val="0"/>
          <w:marTop w:val="0"/>
          <w:marBottom w:val="0"/>
          <w:divBdr>
            <w:top w:val="none" w:sz="0" w:space="0" w:color="auto"/>
            <w:left w:val="none" w:sz="0" w:space="0" w:color="auto"/>
            <w:bottom w:val="none" w:sz="0" w:space="0" w:color="auto"/>
            <w:right w:val="none" w:sz="0" w:space="0" w:color="auto"/>
          </w:divBdr>
        </w:div>
      </w:divsChild>
    </w:div>
    <w:div w:id="692465411">
      <w:bodyDiv w:val="1"/>
      <w:marLeft w:val="0"/>
      <w:marRight w:val="0"/>
      <w:marTop w:val="0"/>
      <w:marBottom w:val="0"/>
      <w:divBdr>
        <w:top w:val="none" w:sz="0" w:space="0" w:color="auto"/>
        <w:left w:val="none" w:sz="0" w:space="0" w:color="auto"/>
        <w:bottom w:val="none" w:sz="0" w:space="0" w:color="auto"/>
        <w:right w:val="none" w:sz="0" w:space="0" w:color="auto"/>
      </w:divBdr>
      <w:divsChild>
        <w:div w:id="321467590">
          <w:marLeft w:val="0"/>
          <w:marRight w:val="0"/>
          <w:marTop w:val="0"/>
          <w:marBottom w:val="0"/>
          <w:divBdr>
            <w:top w:val="none" w:sz="0" w:space="0" w:color="auto"/>
            <w:left w:val="none" w:sz="0" w:space="0" w:color="auto"/>
            <w:bottom w:val="none" w:sz="0" w:space="0" w:color="auto"/>
            <w:right w:val="none" w:sz="0" w:space="0" w:color="auto"/>
          </w:divBdr>
        </w:div>
      </w:divsChild>
    </w:div>
    <w:div w:id="735857776">
      <w:bodyDiv w:val="1"/>
      <w:marLeft w:val="0"/>
      <w:marRight w:val="0"/>
      <w:marTop w:val="0"/>
      <w:marBottom w:val="0"/>
      <w:divBdr>
        <w:top w:val="none" w:sz="0" w:space="0" w:color="auto"/>
        <w:left w:val="none" w:sz="0" w:space="0" w:color="auto"/>
        <w:bottom w:val="none" w:sz="0" w:space="0" w:color="auto"/>
        <w:right w:val="none" w:sz="0" w:space="0" w:color="auto"/>
      </w:divBdr>
    </w:div>
    <w:div w:id="756629815">
      <w:bodyDiv w:val="1"/>
      <w:marLeft w:val="0"/>
      <w:marRight w:val="0"/>
      <w:marTop w:val="0"/>
      <w:marBottom w:val="0"/>
      <w:divBdr>
        <w:top w:val="none" w:sz="0" w:space="0" w:color="auto"/>
        <w:left w:val="none" w:sz="0" w:space="0" w:color="auto"/>
        <w:bottom w:val="none" w:sz="0" w:space="0" w:color="auto"/>
        <w:right w:val="none" w:sz="0" w:space="0" w:color="auto"/>
      </w:divBdr>
      <w:divsChild>
        <w:div w:id="1786850415">
          <w:marLeft w:val="0"/>
          <w:marRight w:val="0"/>
          <w:marTop w:val="0"/>
          <w:marBottom w:val="0"/>
          <w:divBdr>
            <w:top w:val="none" w:sz="0" w:space="0" w:color="auto"/>
            <w:left w:val="none" w:sz="0" w:space="0" w:color="auto"/>
            <w:bottom w:val="none" w:sz="0" w:space="0" w:color="auto"/>
            <w:right w:val="none" w:sz="0" w:space="0" w:color="auto"/>
          </w:divBdr>
        </w:div>
        <w:div w:id="727804146">
          <w:marLeft w:val="0"/>
          <w:marRight w:val="0"/>
          <w:marTop w:val="0"/>
          <w:marBottom w:val="0"/>
          <w:divBdr>
            <w:top w:val="none" w:sz="0" w:space="0" w:color="auto"/>
            <w:left w:val="none" w:sz="0" w:space="0" w:color="auto"/>
            <w:bottom w:val="none" w:sz="0" w:space="0" w:color="auto"/>
            <w:right w:val="none" w:sz="0" w:space="0" w:color="auto"/>
          </w:divBdr>
        </w:div>
      </w:divsChild>
    </w:div>
    <w:div w:id="776291597">
      <w:bodyDiv w:val="1"/>
      <w:marLeft w:val="0"/>
      <w:marRight w:val="0"/>
      <w:marTop w:val="0"/>
      <w:marBottom w:val="0"/>
      <w:divBdr>
        <w:top w:val="none" w:sz="0" w:space="0" w:color="auto"/>
        <w:left w:val="none" w:sz="0" w:space="0" w:color="auto"/>
        <w:bottom w:val="none" w:sz="0" w:space="0" w:color="auto"/>
        <w:right w:val="none" w:sz="0" w:space="0" w:color="auto"/>
      </w:divBdr>
      <w:divsChild>
        <w:div w:id="1161508786">
          <w:marLeft w:val="0"/>
          <w:marRight w:val="0"/>
          <w:marTop w:val="0"/>
          <w:marBottom w:val="0"/>
          <w:divBdr>
            <w:top w:val="none" w:sz="0" w:space="0" w:color="auto"/>
            <w:left w:val="none" w:sz="0" w:space="0" w:color="auto"/>
            <w:bottom w:val="none" w:sz="0" w:space="0" w:color="auto"/>
            <w:right w:val="none" w:sz="0" w:space="0" w:color="auto"/>
          </w:divBdr>
          <w:divsChild>
            <w:div w:id="1011957956">
              <w:marLeft w:val="0"/>
              <w:marRight w:val="0"/>
              <w:marTop w:val="0"/>
              <w:marBottom w:val="0"/>
              <w:divBdr>
                <w:top w:val="none" w:sz="0" w:space="0" w:color="auto"/>
                <w:left w:val="none" w:sz="0" w:space="0" w:color="auto"/>
                <w:bottom w:val="none" w:sz="0" w:space="0" w:color="auto"/>
                <w:right w:val="none" w:sz="0" w:space="0" w:color="auto"/>
              </w:divBdr>
              <w:divsChild>
                <w:div w:id="333800061">
                  <w:marLeft w:val="0"/>
                  <w:marRight w:val="0"/>
                  <w:marTop w:val="0"/>
                  <w:marBottom w:val="0"/>
                  <w:divBdr>
                    <w:top w:val="none" w:sz="0" w:space="0" w:color="auto"/>
                    <w:left w:val="none" w:sz="0" w:space="0" w:color="auto"/>
                    <w:bottom w:val="none" w:sz="0" w:space="0" w:color="auto"/>
                    <w:right w:val="none" w:sz="0" w:space="0" w:color="auto"/>
                  </w:divBdr>
                  <w:divsChild>
                    <w:div w:id="1791588143">
                      <w:marLeft w:val="0"/>
                      <w:marRight w:val="0"/>
                      <w:marTop w:val="0"/>
                      <w:marBottom w:val="0"/>
                      <w:divBdr>
                        <w:top w:val="none" w:sz="0" w:space="0" w:color="auto"/>
                        <w:left w:val="none" w:sz="0" w:space="0" w:color="auto"/>
                        <w:bottom w:val="none" w:sz="0" w:space="0" w:color="auto"/>
                        <w:right w:val="none" w:sz="0" w:space="0" w:color="auto"/>
                      </w:divBdr>
                    </w:div>
                    <w:div w:id="2012104569">
                      <w:marLeft w:val="0"/>
                      <w:marRight w:val="0"/>
                      <w:marTop w:val="0"/>
                      <w:marBottom w:val="0"/>
                      <w:divBdr>
                        <w:top w:val="none" w:sz="0" w:space="0" w:color="auto"/>
                        <w:left w:val="none" w:sz="0" w:space="0" w:color="auto"/>
                        <w:bottom w:val="none" w:sz="0" w:space="0" w:color="auto"/>
                        <w:right w:val="none" w:sz="0" w:space="0" w:color="auto"/>
                      </w:divBdr>
                    </w:div>
                  </w:divsChild>
                </w:div>
                <w:div w:id="43139326">
                  <w:marLeft w:val="0"/>
                  <w:marRight w:val="0"/>
                  <w:marTop w:val="0"/>
                  <w:marBottom w:val="0"/>
                  <w:divBdr>
                    <w:top w:val="none" w:sz="0" w:space="0" w:color="auto"/>
                    <w:left w:val="none" w:sz="0" w:space="0" w:color="auto"/>
                    <w:bottom w:val="none" w:sz="0" w:space="0" w:color="auto"/>
                    <w:right w:val="none" w:sz="0" w:space="0" w:color="auto"/>
                  </w:divBdr>
                  <w:divsChild>
                    <w:div w:id="1869483877">
                      <w:marLeft w:val="0"/>
                      <w:marRight w:val="0"/>
                      <w:marTop w:val="0"/>
                      <w:marBottom w:val="0"/>
                      <w:divBdr>
                        <w:top w:val="none" w:sz="0" w:space="0" w:color="auto"/>
                        <w:left w:val="none" w:sz="0" w:space="0" w:color="auto"/>
                        <w:bottom w:val="none" w:sz="0" w:space="0" w:color="auto"/>
                        <w:right w:val="none" w:sz="0" w:space="0" w:color="auto"/>
                      </w:divBdr>
                    </w:div>
                    <w:div w:id="556286784">
                      <w:marLeft w:val="0"/>
                      <w:marRight w:val="0"/>
                      <w:marTop w:val="0"/>
                      <w:marBottom w:val="0"/>
                      <w:divBdr>
                        <w:top w:val="none" w:sz="0" w:space="0" w:color="auto"/>
                        <w:left w:val="none" w:sz="0" w:space="0" w:color="auto"/>
                        <w:bottom w:val="none" w:sz="0" w:space="0" w:color="auto"/>
                        <w:right w:val="none" w:sz="0" w:space="0" w:color="auto"/>
                      </w:divBdr>
                    </w:div>
                  </w:divsChild>
                </w:div>
                <w:div w:id="604046098">
                  <w:marLeft w:val="0"/>
                  <w:marRight w:val="0"/>
                  <w:marTop w:val="0"/>
                  <w:marBottom w:val="0"/>
                  <w:divBdr>
                    <w:top w:val="none" w:sz="0" w:space="0" w:color="auto"/>
                    <w:left w:val="none" w:sz="0" w:space="0" w:color="auto"/>
                    <w:bottom w:val="none" w:sz="0" w:space="0" w:color="auto"/>
                    <w:right w:val="none" w:sz="0" w:space="0" w:color="auto"/>
                  </w:divBdr>
                  <w:divsChild>
                    <w:div w:id="1969318314">
                      <w:marLeft w:val="0"/>
                      <w:marRight w:val="0"/>
                      <w:marTop w:val="0"/>
                      <w:marBottom w:val="0"/>
                      <w:divBdr>
                        <w:top w:val="none" w:sz="0" w:space="0" w:color="auto"/>
                        <w:left w:val="none" w:sz="0" w:space="0" w:color="auto"/>
                        <w:bottom w:val="none" w:sz="0" w:space="0" w:color="auto"/>
                        <w:right w:val="none" w:sz="0" w:space="0" w:color="auto"/>
                      </w:divBdr>
                    </w:div>
                    <w:div w:id="914825649">
                      <w:marLeft w:val="0"/>
                      <w:marRight w:val="0"/>
                      <w:marTop w:val="0"/>
                      <w:marBottom w:val="0"/>
                      <w:divBdr>
                        <w:top w:val="none" w:sz="0" w:space="0" w:color="auto"/>
                        <w:left w:val="none" w:sz="0" w:space="0" w:color="auto"/>
                        <w:bottom w:val="none" w:sz="0" w:space="0" w:color="auto"/>
                        <w:right w:val="none" w:sz="0" w:space="0" w:color="auto"/>
                      </w:divBdr>
                    </w:div>
                  </w:divsChild>
                </w:div>
                <w:div w:id="1427847939">
                  <w:marLeft w:val="0"/>
                  <w:marRight w:val="0"/>
                  <w:marTop w:val="0"/>
                  <w:marBottom w:val="0"/>
                  <w:divBdr>
                    <w:top w:val="none" w:sz="0" w:space="0" w:color="auto"/>
                    <w:left w:val="none" w:sz="0" w:space="0" w:color="auto"/>
                    <w:bottom w:val="none" w:sz="0" w:space="0" w:color="auto"/>
                    <w:right w:val="none" w:sz="0" w:space="0" w:color="auto"/>
                  </w:divBdr>
                  <w:divsChild>
                    <w:div w:id="1393847096">
                      <w:marLeft w:val="0"/>
                      <w:marRight w:val="0"/>
                      <w:marTop w:val="0"/>
                      <w:marBottom w:val="0"/>
                      <w:divBdr>
                        <w:top w:val="none" w:sz="0" w:space="0" w:color="auto"/>
                        <w:left w:val="none" w:sz="0" w:space="0" w:color="auto"/>
                        <w:bottom w:val="none" w:sz="0" w:space="0" w:color="auto"/>
                        <w:right w:val="none" w:sz="0" w:space="0" w:color="auto"/>
                      </w:divBdr>
                    </w:div>
                    <w:div w:id="1979147136">
                      <w:marLeft w:val="0"/>
                      <w:marRight w:val="0"/>
                      <w:marTop w:val="0"/>
                      <w:marBottom w:val="0"/>
                      <w:divBdr>
                        <w:top w:val="none" w:sz="0" w:space="0" w:color="auto"/>
                        <w:left w:val="none" w:sz="0" w:space="0" w:color="auto"/>
                        <w:bottom w:val="none" w:sz="0" w:space="0" w:color="auto"/>
                        <w:right w:val="none" w:sz="0" w:space="0" w:color="auto"/>
                      </w:divBdr>
                    </w:div>
                  </w:divsChild>
                </w:div>
                <w:div w:id="1091463214">
                  <w:marLeft w:val="0"/>
                  <w:marRight w:val="0"/>
                  <w:marTop w:val="0"/>
                  <w:marBottom w:val="0"/>
                  <w:divBdr>
                    <w:top w:val="none" w:sz="0" w:space="0" w:color="auto"/>
                    <w:left w:val="none" w:sz="0" w:space="0" w:color="auto"/>
                    <w:bottom w:val="none" w:sz="0" w:space="0" w:color="auto"/>
                    <w:right w:val="none" w:sz="0" w:space="0" w:color="auto"/>
                  </w:divBdr>
                  <w:divsChild>
                    <w:div w:id="31922785">
                      <w:marLeft w:val="0"/>
                      <w:marRight w:val="0"/>
                      <w:marTop w:val="0"/>
                      <w:marBottom w:val="0"/>
                      <w:divBdr>
                        <w:top w:val="none" w:sz="0" w:space="0" w:color="auto"/>
                        <w:left w:val="none" w:sz="0" w:space="0" w:color="auto"/>
                        <w:bottom w:val="none" w:sz="0" w:space="0" w:color="auto"/>
                        <w:right w:val="none" w:sz="0" w:space="0" w:color="auto"/>
                      </w:divBdr>
                    </w:div>
                    <w:div w:id="487289282">
                      <w:marLeft w:val="0"/>
                      <w:marRight w:val="0"/>
                      <w:marTop w:val="0"/>
                      <w:marBottom w:val="0"/>
                      <w:divBdr>
                        <w:top w:val="none" w:sz="0" w:space="0" w:color="auto"/>
                        <w:left w:val="none" w:sz="0" w:space="0" w:color="auto"/>
                        <w:bottom w:val="none" w:sz="0" w:space="0" w:color="auto"/>
                        <w:right w:val="none" w:sz="0" w:space="0" w:color="auto"/>
                      </w:divBdr>
                    </w:div>
                  </w:divsChild>
                </w:div>
                <w:div w:id="1229533845">
                  <w:marLeft w:val="0"/>
                  <w:marRight w:val="0"/>
                  <w:marTop w:val="0"/>
                  <w:marBottom w:val="0"/>
                  <w:divBdr>
                    <w:top w:val="none" w:sz="0" w:space="0" w:color="auto"/>
                    <w:left w:val="none" w:sz="0" w:space="0" w:color="auto"/>
                    <w:bottom w:val="none" w:sz="0" w:space="0" w:color="auto"/>
                    <w:right w:val="none" w:sz="0" w:space="0" w:color="auto"/>
                  </w:divBdr>
                  <w:divsChild>
                    <w:div w:id="1727098727">
                      <w:marLeft w:val="0"/>
                      <w:marRight w:val="0"/>
                      <w:marTop w:val="0"/>
                      <w:marBottom w:val="0"/>
                      <w:divBdr>
                        <w:top w:val="none" w:sz="0" w:space="0" w:color="auto"/>
                        <w:left w:val="none" w:sz="0" w:space="0" w:color="auto"/>
                        <w:bottom w:val="none" w:sz="0" w:space="0" w:color="auto"/>
                        <w:right w:val="none" w:sz="0" w:space="0" w:color="auto"/>
                      </w:divBdr>
                    </w:div>
                    <w:div w:id="1573000786">
                      <w:marLeft w:val="0"/>
                      <w:marRight w:val="0"/>
                      <w:marTop w:val="0"/>
                      <w:marBottom w:val="0"/>
                      <w:divBdr>
                        <w:top w:val="none" w:sz="0" w:space="0" w:color="auto"/>
                        <w:left w:val="none" w:sz="0" w:space="0" w:color="auto"/>
                        <w:bottom w:val="none" w:sz="0" w:space="0" w:color="auto"/>
                        <w:right w:val="none" w:sz="0" w:space="0" w:color="auto"/>
                      </w:divBdr>
                    </w:div>
                  </w:divsChild>
                </w:div>
                <w:div w:id="300964432">
                  <w:marLeft w:val="0"/>
                  <w:marRight w:val="0"/>
                  <w:marTop w:val="0"/>
                  <w:marBottom w:val="0"/>
                  <w:divBdr>
                    <w:top w:val="none" w:sz="0" w:space="0" w:color="auto"/>
                    <w:left w:val="none" w:sz="0" w:space="0" w:color="auto"/>
                    <w:bottom w:val="none" w:sz="0" w:space="0" w:color="auto"/>
                    <w:right w:val="none" w:sz="0" w:space="0" w:color="auto"/>
                  </w:divBdr>
                  <w:divsChild>
                    <w:div w:id="531190089">
                      <w:marLeft w:val="0"/>
                      <w:marRight w:val="0"/>
                      <w:marTop w:val="0"/>
                      <w:marBottom w:val="0"/>
                      <w:divBdr>
                        <w:top w:val="none" w:sz="0" w:space="0" w:color="auto"/>
                        <w:left w:val="none" w:sz="0" w:space="0" w:color="auto"/>
                        <w:bottom w:val="none" w:sz="0" w:space="0" w:color="auto"/>
                        <w:right w:val="none" w:sz="0" w:space="0" w:color="auto"/>
                      </w:divBdr>
                    </w:div>
                    <w:div w:id="2105877587">
                      <w:marLeft w:val="0"/>
                      <w:marRight w:val="0"/>
                      <w:marTop w:val="0"/>
                      <w:marBottom w:val="0"/>
                      <w:divBdr>
                        <w:top w:val="none" w:sz="0" w:space="0" w:color="auto"/>
                        <w:left w:val="none" w:sz="0" w:space="0" w:color="auto"/>
                        <w:bottom w:val="none" w:sz="0" w:space="0" w:color="auto"/>
                        <w:right w:val="none" w:sz="0" w:space="0" w:color="auto"/>
                      </w:divBdr>
                    </w:div>
                  </w:divsChild>
                </w:div>
                <w:div w:id="632519584">
                  <w:marLeft w:val="0"/>
                  <w:marRight w:val="0"/>
                  <w:marTop w:val="0"/>
                  <w:marBottom w:val="0"/>
                  <w:divBdr>
                    <w:top w:val="none" w:sz="0" w:space="0" w:color="auto"/>
                    <w:left w:val="none" w:sz="0" w:space="0" w:color="auto"/>
                    <w:bottom w:val="none" w:sz="0" w:space="0" w:color="auto"/>
                    <w:right w:val="none" w:sz="0" w:space="0" w:color="auto"/>
                  </w:divBdr>
                  <w:divsChild>
                    <w:div w:id="1645501455">
                      <w:marLeft w:val="0"/>
                      <w:marRight w:val="0"/>
                      <w:marTop w:val="0"/>
                      <w:marBottom w:val="0"/>
                      <w:divBdr>
                        <w:top w:val="none" w:sz="0" w:space="0" w:color="auto"/>
                        <w:left w:val="none" w:sz="0" w:space="0" w:color="auto"/>
                        <w:bottom w:val="none" w:sz="0" w:space="0" w:color="auto"/>
                        <w:right w:val="none" w:sz="0" w:space="0" w:color="auto"/>
                      </w:divBdr>
                    </w:div>
                    <w:div w:id="1403867192">
                      <w:marLeft w:val="0"/>
                      <w:marRight w:val="0"/>
                      <w:marTop w:val="0"/>
                      <w:marBottom w:val="0"/>
                      <w:divBdr>
                        <w:top w:val="none" w:sz="0" w:space="0" w:color="auto"/>
                        <w:left w:val="none" w:sz="0" w:space="0" w:color="auto"/>
                        <w:bottom w:val="none" w:sz="0" w:space="0" w:color="auto"/>
                        <w:right w:val="none" w:sz="0" w:space="0" w:color="auto"/>
                      </w:divBdr>
                    </w:div>
                  </w:divsChild>
                </w:div>
                <w:div w:id="96338259">
                  <w:marLeft w:val="0"/>
                  <w:marRight w:val="0"/>
                  <w:marTop w:val="0"/>
                  <w:marBottom w:val="0"/>
                  <w:divBdr>
                    <w:top w:val="none" w:sz="0" w:space="0" w:color="auto"/>
                    <w:left w:val="none" w:sz="0" w:space="0" w:color="auto"/>
                    <w:bottom w:val="none" w:sz="0" w:space="0" w:color="auto"/>
                    <w:right w:val="none" w:sz="0" w:space="0" w:color="auto"/>
                  </w:divBdr>
                  <w:divsChild>
                    <w:div w:id="1719891347">
                      <w:marLeft w:val="0"/>
                      <w:marRight w:val="0"/>
                      <w:marTop w:val="0"/>
                      <w:marBottom w:val="0"/>
                      <w:divBdr>
                        <w:top w:val="none" w:sz="0" w:space="0" w:color="auto"/>
                        <w:left w:val="none" w:sz="0" w:space="0" w:color="auto"/>
                        <w:bottom w:val="none" w:sz="0" w:space="0" w:color="auto"/>
                        <w:right w:val="none" w:sz="0" w:space="0" w:color="auto"/>
                      </w:divBdr>
                    </w:div>
                    <w:div w:id="551500727">
                      <w:marLeft w:val="0"/>
                      <w:marRight w:val="0"/>
                      <w:marTop w:val="0"/>
                      <w:marBottom w:val="0"/>
                      <w:divBdr>
                        <w:top w:val="none" w:sz="0" w:space="0" w:color="auto"/>
                        <w:left w:val="none" w:sz="0" w:space="0" w:color="auto"/>
                        <w:bottom w:val="none" w:sz="0" w:space="0" w:color="auto"/>
                        <w:right w:val="none" w:sz="0" w:space="0" w:color="auto"/>
                      </w:divBdr>
                    </w:div>
                  </w:divsChild>
                </w:div>
                <w:div w:id="1905796764">
                  <w:marLeft w:val="0"/>
                  <w:marRight w:val="0"/>
                  <w:marTop w:val="0"/>
                  <w:marBottom w:val="0"/>
                  <w:divBdr>
                    <w:top w:val="none" w:sz="0" w:space="0" w:color="auto"/>
                    <w:left w:val="none" w:sz="0" w:space="0" w:color="auto"/>
                    <w:bottom w:val="none" w:sz="0" w:space="0" w:color="auto"/>
                    <w:right w:val="none" w:sz="0" w:space="0" w:color="auto"/>
                  </w:divBdr>
                  <w:divsChild>
                    <w:div w:id="1710297731">
                      <w:marLeft w:val="0"/>
                      <w:marRight w:val="0"/>
                      <w:marTop w:val="0"/>
                      <w:marBottom w:val="0"/>
                      <w:divBdr>
                        <w:top w:val="none" w:sz="0" w:space="0" w:color="auto"/>
                        <w:left w:val="none" w:sz="0" w:space="0" w:color="auto"/>
                        <w:bottom w:val="none" w:sz="0" w:space="0" w:color="auto"/>
                        <w:right w:val="none" w:sz="0" w:space="0" w:color="auto"/>
                      </w:divBdr>
                    </w:div>
                    <w:div w:id="86247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1727627">
      <w:bodyDiv w:val="1"/>
      <w:marLeft w:val="0"/>
      <w:marRight w:val="0"/>
      <w:marTop w:val="0"/>
      <w:marBottom w:val="0"/>
      <w:divBdr>
        <w:top w:val="none" w:sz="0" w:space="0" w:color="auto"/>
        <w:left w:val="none" w:sz="0" w:space="0" w:color="auto"/>
        <w:bottom w:val="none" w:sz="0" w:space="0" w:color="auto"/>
        <w:right w:val="none" w:sz="0" w:space="0" w:color="auto"/>
      </w:divBdr>
    </w:div>
    <w:div w:id="860820792">
      <w:bodyDiv w:val="1"/>
      <w:marLeft w:val="0"/>
      <w:marRight w:val="0"/>
      <w:marTop w:val="0"/>
      <w:marBottom w:val="0"/>
      <w:divBdr>
        <w:top w:val="none" w:sz="0" w:space="0" w:color="auto"/>
        <w:left w:val="none" w:sz="0" w:space="0" w:color="auto"/>
        <w:bottom w:val="none" w:sz="0" w:space="0" w:color="auto"/>
        <w:right w:val="none" w:sz="0" w:space="0" w:color="auto"/>
      </w:divBdr>
    </w:div>
    <w:div w:id="861016515">
      <w:bodyDiv w:val="1"/>
      <w:marLeft w:val="0"/>
      <w:marRight w:val="0"/>
      <w:marTop w:val="0"/>
      <w:marBottom w:val="0"/>
      <w:divBdr>
        <w:top w:val="none" w:sz="0" w:space="0" w:color="auto"/>
        <w:left w:val="none" w:sz="0" w:space="0" w:color="auto"/>
        <w:bottom w:val="none" w:sz="0" w:space="0" w:color="auto"/>
        <w:right w:val="none" w:sz="0" w:space="0" w:color="auto"/>
      </w:divBdr>
    </w:div>
    <w:div w:id="867378865">
      <w:bodyDiv w:val="1"/>
      <w:marLeft w:val="0"/>
      <w:marRight w:val="0"/>
      <w:marTop w:val="0"/>
      <w:marBottom w:val="0"/>
      <w:divBdr>
        <w:top w:val="none" w:sz="0" w:space="0" w:color="auto"/>
        <w:left w:val="none" w:sz="0" w:space="0" w:color="auto"/>
        <w:bottom w:val="none" w:sz="0" w:space="0" w:color="auto"/>
        <w:right w:val="none" w:sz="0" w:space="0" w:color="auto"/>
      </w:divBdr>
    </w:div>
    <w:div w:id="868641113">
      <w:bodyDiv w:val="1"/>
      <w:marLeft w:val="0"/>
      <w:marRight w:val="0"/>
      <w:marTop w:val="0"/>
      <w:marBottom w:val="0"/>
      <w:divBdr>
        <w:top w:val="none" w:sz="0" w:space="0" w:color="auto"/>
        <w:left w:val="none" w:sz="0" w:space="0" w:color="auto"/>
        <w:bottom w:val="none" w:sz="0" w:space="0" w:color="auto"/>
        <w:right w:val="none" w:sz="0" w:space="0" w:color="auto"/>
      </w:divBdr>
    </w:div>
    <w:div w:id="868949573">
      <w:bodyDiv w:val="1"/>
      <w:marLeft w:val="0"/>
      <w:marRight w:val="0"/>
      <w:marTop w:val="0"/>
      <w:marBottom w:val="0"/>
      <w:divBdr>
        <w:top w:val="none" w:sz="0" w:space="0" w:color="auto"/>
        <w:left w:val="none" w:sz="0" w:space="0" w:color="auto"/>
        <w:bottom w:val="none" w:sz="0" w:space="0" w:color="auto"/>
        <w:right w:val="none" w:sz="0" w:space="0" w:color="auto"/>
      </w:divBdr>
      <w:divsChild>
        <w:div w:id="431434631">
          <w:marLeft w:val="0"/>
          <w:marRight w:val="0"/>
          <w:marTop w:val="0"/>
          <w:marBottom w:val="0"/>
          <w:divBdr>
            <w:top w:val="none" w:sz="0" w:space="0" w:color="auto"/>
            <w:left w:val="none" w:sz="0" w:space="0" w:color="auto"/>
            <w:bottom w:val="none" w:sz="0" w:space="0" w:color="auto"/>
            <w:right w:val="none" w:sz="0" w:space="0" w:color="auto"/>
          </w:divBdr>
          <w:divsChild>
            <w:div w:id="2075735344">
              <w:marLeft w:val="0"/>
              <w:marRight w:val="0"/>
              <w:marTop w:val="0"/>
              <w:marBottom w:val="0"/>
              <w:divBdr>
                <w:top w:val="none" w:sz="0" w:space="0" w:color="auto"/>
                <w:left w:val="none" w:sz="0" w:space="0" w:color="auto"/>
                <w:bottom w:val="none" w:sz="0" w:space="0" w:color="auto"/>
                <w:right w:val="none" w:sz="0" w:space="0" w:color="auto"/>
              </w:divBdr>
              <w:divsChild>
                <w:div w:id="148133638">
                  <w:marLeft w:val="0"/>
                  <w:marRight w:val="0"/>
                  <w:marTop w:val="0"/>
                  <w:marBottom w:val="450"/>
                  <w:divBdr>
                    <w:top w:val="none" w:sz="0" w:space="0" w:color="auto"/>
                    <w:left w:val="none" w:sz="0" w:space="0" w:color="auto"/>
                    <w:bottom w:val="single" w:sz="6" w:space="23" w:color="D9D9D9"/>
                    <w:right w:val="none" w:sz="0" w:space="0" w:color="auto"/>
                  </w:divBdr>
                  <w:divsChild>
                    <w:div w:id="1387339498">
                      <w:marLeft w:val="0"/>
                      <w:marRight w:val="0"/>
                      <w:marTop w:val="0"/>
                      <w:marBottom w:val="525"/>
                      <w:divBdr>
                        <w:top w:val="none" w:sz="0" w:space="0" w:color="auto"/>
                        <w:left w:val="none" w:sz="0" w:space="0" w:color="auto"/>
                        <w:bottom w:val="none" w:sz="0" w:space="0" w:color="auto"/>
                        <w:right w:val="none" w:sz="0" w:space="0" w:color="auto"/>
                      </w:divBdr>
                    </w:div>
                  </w:divsChild>
                </w:div>
                <w:div w:id="2039508417">
                  <w:marLeft w:val="0"/>
                  <w:marRight w:val="0"/>
                  <w:marTop w:val="0"/>
                  <w:marBottom w:val="330"/>
                  <w:divBdr>
                    <w:top w:val="none" w:sz="0" w:space="0" w:color="auto"/>
                    <w:left w:val="none" w:sz="0" w:space="0" w:color="auto"/>
                    <w:bottom w:val="none" w:sz="0" w:space="0" w:color="auto"/>
                    <w:right w:val="none" w:sz="0" w:space="0" w:color="auto"/>
                  </w:divBdr>
                  <w:divsChild>
                    <w:div w:id="854464021">
                      <w:marLeft w:val="0"/>
                      <w:marRight w:val="0"/>
                      <w:marTop w:val="0"/>
                      <w:marBottom w:val="0"/>
                      <w:divBdr>
                        <w:top w:val="none" w:sz="0" w:space="0" w:color="auto"/>
                        <w:left w:val="none" w:sz="0" w:space="0" w:color="auto"/>
                        <w:bottom w:val="none" w:sz="0" w:space="0" w:color="auto"/>
                        <w:right w:val="none" w:sz="0" w:space="0" w:color="auto"/>
                      </w:divBdr>
                    </w:div>
                    <w:div w:id="1931769801">
                      <w:marLeft w:val="300"/>
                      <w:marRight w:val="0"/>
                      <w:marTop w:val="0"/>
                      <w:marBottom w:val="0"/>
                      <w:divBdr>
                        <w:top w:val="none" w:sz="0" w:space="0" w:color="auto"/>
                        <w:left w:val="none" w:sz="0" w:space="0" w:color="auto"/>
                        <w:bottom w:val="none" w:sz="0" w:space="0" w:color="auto"/>
                        <w:right w:val="none" w:sz="0" w:space="0" w:color="auto"/>
                      </w:divBdr>
                      <w:divsChild>
                        <w:div w:id="1047532979">
                          <w:marLeft w:val="75"/>
                          <w:marRight w:val="75"/>
                          <w:marTop w:val="0"/>
                          <w:marBottom w:val="0"/>
                          <w:divBdr>
                            <w:top w:val="none" w:sz="0" w:space="0" w:color="auto"/>
                            <w:left w:val="none" w:sz="0" w:space="0" w:color="auto"/>
                            <w:bottom w:val="none" w:sz="0" w:space="0" w:color="auto"/>
                            <w:right w:val="none" w:sz="0" w:space="0" w:color="auto"/>
                          </w:divBdr>
                        </w:div>
                      </w:divsChild>
                    </w:div>
                  </w:divsChild>
                </w:div>
                <w:div w:id="1955205275">
                  <w:marLeft w:val="0"/>
                  <w:marRight w:val="0"/>
                  <w:marTop w:val="0"/>
                  <w:marBottom w:val="0"/>
                  <w:divBdr>
                    <w:top w:val="none" w:sz="0" w:space="0" w:color="auto"/>
                    <w:left w:val="none" w:sz="0" w:space="0" w:color="auto"/>
                    <w:bottom w:val="none" w:sz="0" w:space="0" w:color="auto"/>
                    <w:right w:val="none" w:sz="0" w:space="0" w:color="auto"/>
                  </w:divBdr>
                  <w:divsChild>
                    <w:div w:id="534654952">
                      <w:marLeft w:val="0"/>
                      <w:marRight w:val="-300"/>
                      <w:marTop w:val="0"/>
                      <w:marBottom w:val="0"/>
                      <w:divBdr>
                        <w:top w:val="none" w:sz="0" w:space="0" w:color="auto"/>
                        <w:left w:val="none" w:sz="0" w:space="0" w:color="auto"/>
                        <w:bottom w:val="none" w:sz="0" w:space="0" w:color="auto"/>
                        <w:right w:val="none" w:sz="0" w:space="0" w:color="auto"/>
                      </w:divBdr>
                      <w:divsChild>
                        <w:div w:id="911431434">
                          <w:marLeft w:val="0"/>
                          <w:marRight w:val="300"/>
                          <w:marTop w:val="0"/>
                          <w:marBottom w:val="540"/>
                          <w:divBdr>
                            <w:top w:val="none" w:sz="0" w:space="0" w:color="auto"/>
                            <w:left w:val="none" w:sz="0" w:space="0" w:color="auto"/>
                            <w:bottom w:val="none" w:sz="0" w:space="0" w:color="auto"/>
                            <w:right w:val="none" w:sz="0" w:space="0" w:color="auto"/>
                          </w:divBdr>
                          <w:divsChild>
                            <w:div w:id="344941142">
                              <w:marLeft w:val="0"/>
                              <w:marRight w:val="0"/>
                              <w:marTop w:val="0"/>
                              <w:marBottom w:val="315"/>
                              <w:divBdr>
                                <w:top w:val="none" w:sz="0" w:space="0" w:color="auto"/>
                                <w:left w:val="none" w:sz="0" w:space="0" w:color="auto"/>
                                <w:bottom w:val="none" w:sz="0" w:space="0" w:color="auto"/>
                                <w:right w:val="none" w:sz="0" w:space="0" w:color="auto"/>
                              </w:divBdr>
                              <w:divsChild>
                                <w:div w:id="807740829">
                                  <w:marLeft w:val="0"/>
                                  <w:marRight w:val="240"/>
                                  <w:marTop w:val="0"/>
                                  <w:marBottom w:val="0"/>
                                  <w:divBdr>
                                    <w:top w:val="none" w:sz="0" w:space="0" w:color="auto"/>
                                    <w:left w:val="none" w:sz="0" w:space="0" w:color="auto"/>
                                    <w:bottom w:val="none" w:sz="0" w:space="0" w:color="auto"/>
                                    <w:right w:val="none" w:sz="0" w:space="0" w:color="auto"/>
                                  </w:divBdr>
                                </w:div>
                                <w:div w:id="246815956">
                                  <w:marLeft w:val="0"/>
                                  <w:marRight w:val="240"/>
                                  <w:marTop w:val="0"/>
                                  <w:marBottom w:val="0"/>
                                  <w:divBdr>
                                    <w:top w:val="none" w:sz="0" w:space="0" w:color="auto"/>
                                    <w:left w:val="none" w:sz="0" w:space="0" w:color="auto"/>
                                    <w:bottom w:val="none" w:sz="0" w:space="0" w:color="auto"/>
                                    <w:right w:val="none" w:sz="0" w:space="0" w:color="auto"/>
                                  </w:divBdr>
                                </w:div>
                                <w:div w:id="304311828">
                                  <w:marLeft w:val="0"/>
                                  <w:marRight w:val="240"/>
                                  <w:marTop w:val="0"/>
                                  <w:marBottom w:val="0"/>
                                  <w:divBdr>
                                    <w:top w:val="none" w:sz="0" w:space="0" w:color="auto"/>
                                    <w:left w:val="none" w:sz="0" w:space="0" w:color="auto"/>
                                    <w:bottom w:val="none" w:sz="0" w:space="0" w:color="auto"/>
                                    <w:right w:val="none" w:sz="0" w:space="0" w:color="auto"/>
                                  </w:divBdr>
                                </w:div>
                                <w:div w:id="806045298">
                                  <w:marLeft w:val="0"/>
                                  <w:marRight w:val="240"/>
                                  <w:marTop w:val="0"/>
                                  <w:marBottom w:val="0"/>
                                  <w:divBdr>
                                    <w:top w:val="none" w:sz="0" w:space="0" w:color="auto"/>
                                    <w:left w:val="none" w:sz="0" w:space="0" w:color="auto"/>
                                    <w:bottom w:val="none" w:sz="0" w:space="0" w:color="auto"/>
                                    <w:right w:val="none" w:sz="0" w:space="0" w:color="auto"/>
                                  </w:divBdr>
                                </w:div>
                              </w:divsChild>
                            </w:div>
                            <w:div w:id="2026863339">
                              <w:marLeft w:val="0"/>
                              <w:marRight w:val="0"/>
                              <w:marTop w:val="360"/>
                              <w:marBottom w:val="360"/>
                              <w:divBdr>
                                <w:top w:val="none" w:sz="0" w:space="0" w:color="auto"/>
                                <w:left w:val="none" w:sz="0" w:space="0" w:color="auto"/>
                                <w:bottom w:val="none" w:sz="0" w:space="0" w:color="auto"/>
                                <w:right w:val="none" w:sz="0" w:space="0" w:color="auto"/>
                              </w:divBdr>
                              <w:divsChild>
                                <w:div w:id="164251696">
                                  <w:marLeft w:val="0"/>
                                  <w:marRight w:val="0"/>
                                  <w:marTop w:val="0"/>
                                  <w:marBottom w:val="0"/>
                                  <w:divBdr>
                                    <w:top w:val="none" w:sz="0" w:space="0" w:color="auto"/>
                                    <w:left w:val="none" w:sz="0" w:space="0" w:color="auto"/>
                                    <w:bottom w:val="none" w:sz="0" w:space="0" w:color="auto"/>
                                    <w:right w:val="none" w:sz="0" w:space="0" w:color="auto"/>
                                  </w:divBdr>
                                  <w:divsChild>
                                    <w:div w:id="34455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7870508">
                              <w:marLeft w:val="0"/>
                              <w:marRight w:val="0"/>
                              <w:marTop w:val="0"/>
                              <w:marBottom w:val="195"/>
                              <w:divBdr>
                                <w:top w:val="none" w:sz="0" w:space="0" w:color="auto"/>
                                <w:left w:val="none" w:sz="0" w:space="0" w:color="auto"/>
                                <w:bottom w:val="none" w:sz="0" w:space="0" w:color="auto"/>
                                <w:right w:val="none" w:sz="0" w:space="0" w:color="auto"/>
                              </w:divBdr>
                            </w:div>
                            <w:div w:id="1311135334">
                              <w:marLeft w:val="0"/>
                              <w:marRight w:val="0"/>
                              <w:marTop w:val="0"/>
                              <w:marBottom w:val="0"/>
                              <w:divBdr>
                                <w:top w:val="none" w:sz="0" w:space="0" w:color="auto"/>
                                <w:left w:val="none" w:sz="0" w:space="0" w:color="auto"/>
                                <w:bottom w:val="none" w:sz="0" w:space="0" w:color="auto"/>
                                <w:right w:val="none" w:sz="0" w:space="0" w:color="auto"/>
                              </w:divBdr>
                            </w:div>
                          </w:divsChild>
                        </w:div>
                        <w:div w:id="1353259413">
                          <w:marLeft w:val="0"/>
                          <w:marRight w:val="300"/>
                          <w:marTop w:val="0"/>
                          <w:marBottom w:val="540"/>
                          <w:divBdr>
                            <w:top w:val="none" w:sz="0" w:space="0" w:color="auto"/>
                            <w:left w:val="none" w:sz="0" w:space="0" w:color="auto"/>
                            <w:bottom w:val="none" w:sz="0" w:space="0" w:color="auto"/>
                            <w:right w:val="none" w:sz="0" w:space="0" w:color="auto"/>
                          </w:divBdr>
                          <w:divsChild>
                            <w:div w:id="1577393984">
                              <w:marLeft w:val="0"/>
                              <w:marRight w:val="0"/>
                              <w:marTop w:val="0"/>
                              <w:marBottom w:val="315"/>
                              <w:divBdr>
                                <w:top w:val="none" w:sz="0" w:space="0" w:color="auto"/>
                                <w:left w:val="none" w:sz="0" w:space="0" w:color="auto"/>
                                <w:bottom w:val="none" w:sz="0" w:space="0" w:color="auto"/>
                                <w:right w:val="none" w:sz="0" w:space="0" w:color="auto"/>
                              </w:divBdr>
                              <w:divsChild>
                                <w:div w:id="1173448801">
                                  <w:marLeft w:val="0"/>
                                  <w:marRight w:val="240"/>
                                  <w:marTop w:val="0"/>
                                  <w:marBottom w:val="0"/>
                                  <w:divBdr>
                                    <w:top w:val="none" w:sz="0" w:space="0" w:color="auto"/>
                                    <w:left w:val="none" w:sz="0" w:space="0" w:color="auto"/>
                                    <w:bottom w:val="none" w:sz="0" w:space="0" w:color="auto"/>
                                    <w:right w:val="none" w:sz="0" w:space="0" w:color="auto"/>
                                  </w:divBdr>
                                </w:div>
                                <w:div w:id="1823615286">
                                  <w:marLeft w:val="0"/>
                                  <w:marRight w:val="240"/>
                                  <w:marTop w:val="0"/>
                                  <w:marBottom w:val="0"/>
                                  <w:divBdr>
                                    <w:top w:val="none" w:sz="0" w:space="0" w:color="auto"/>
                                    <w:left w:val="none" w:sz="0" w:space="0" w:color="auto"/>
                                    <w:bottom w:val="none" w:sz="0" w:space="0" w:color="auto"/>
                                    <w:right w:val="none" w:sz="0" w:space="0" w:color="auto"/>
                                  </w:divBdr>
                                </w:div>
                                <w:div w:id="105781417">
                                  <w:marLeft w:val="0"/>
                                  <w:marRight w:val="240"/>
                                  <w:marTop w:val="0"/>
                                  <w:marBottom w:val="0"/>
                                  <w:divBdr>
                                    <w:top w:val="none" w:sz="0" w:space="0" w:color="auto"/>
                                    <w:left w:val="none" w:sz="0" w:space="0" w:color="auto"/>
                                    <w:bottom w:val="none" w:sz="0" w:space="0" w:color="auto"/>
                                    <w:right w:val="none" w:sz="0" w:space="0" w:color="auto"/>
                                  </w:divBdr>
                                </w:div>
                                <w:div w:id="648245148">
                                  <w:marLeft w:val="0"/>
                                  <w:marRight w:val="240"/>
                                  <w:marTop w:val="0"/>
                                  <w:marBottom w:val="0"/>
                                  <w:divBdr>
                                    <w:top w:val="none" w:sz="0" w:space="0" w:color="auto"/>
                                    <w:left w:val="none" w:sz="0" w:space="0" w:color="auto"/>
                                    <w:bottom w:val="none" w:sz="0" w:space="0" w:color="auto"/>
                                    <w:right w:val="none" w:sz="0" w:space="0" w:color="auto"/>
                                  </w:divBdr>
                                </w:div>
                              </w:divsChild>
                            </w:div>
                            <w:div w:id="1405104963">
                              <w:marLeft w:val="0"/>
                              <w:marRight w:val="0"/>
                              <w:marTop w:val="360"/>
                              <w:marBottom w:val="360"/>
                              <w:divBdr>
                                <w:top w:val="none" w:sz="0" w:space="0" w:color="auto"/>
                                <w:left w:val="none" w:sz="0" w:space="0" w:color="auto"/>
                                <w:bottom w:val="none" w:sz="0" w:space="0" w:color="auto"/>
                                <w:right w:val="none" w:sz="0" w:space="0" w:color="auto"/>
                              </w:divBdr>
                              <w:divsChild>
                                <w:div w:id="3679527">
                                  <w:marLeft w:val="0"/>
                                  <w:marRight w:val="0"/>
                                  <w:marTop w:val="0"/>
                                  <w:marBottom w:val="0"/>
                                  <w:divBdr>
                                    <w:top w:val="none" w:sz="0" w:space="0" w:color="auto"/>
                                    <w:left w:val="none" w:sz="0" w:space="0" w:color="auto"/>
                                    <w:bottom w:val="none" w:sz="0" w:space="0" w:color="auto"/>
                                    <w:right w:val="none" w:sz="0" w:space="0" w:color="auto"/>
                                  </w:divBdr>
                                  <w:divsChild>
                                    <w:div w:id="1645236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484533">
                              <w:marLeft w:val="0"/>
                              <w:marRight w:val="0"/>
                              <w:marTop w:val="0"/>
                              <w:marBottom w:val="195"/>
                              <w:divBdr>
                                <w:top w:val="none" w:sz="0" w:space="0" w:color="auto"/>
                                <w:left w:val="none" w:sz="0" w:space="0" w:color="auto"/>
                                <w:bottom w:val="none" w:sz="0" w:space="0" w:color="auto"/>
                                <w:right w:val="none" w:sz="0" w:space="0" w:color="auto"/>
                              </w:divBdr>
                            </w:div>
                            <w:div w:id="1769882851">
                              <w:marLeft w:val="0"/>
                              <w:marRight w:val="0"/>
                              <w:marTop w:val="0"/>
                              <w:marBottom w:val="0"/>
                              <w:divBdr>
                                <w:top w:val="none" w:sz="0" w:space="0" w:color="auto"/>
                                <w:left w:val="none" w:sz="0" w:space="0" w:color="auto"/>
                                <w:bottom w:val="none" w:sz="0" w:space="0" w:color="auto"/>
                                <w:right w:val="none" w:sz="0" w:space="0" w:color="auto"/>
                              </w:divBdr>
                            </w:div>
                          </w:divsChild>
                        </w:div>
                        <w:div w:id="985745470">
                          <w:marLeft w:val="0"/>
                          <w:marRight w:val="300"/>
                          <w:marTop w:val="0"/>
                          <w:marBottom w:val="540"/>
                          <w:divBdr>
                            <w:top w:val="none" w:sz="0" w:space="0" w:color="auto"/>
                            <w:left w:val="none" w:sz="0" w:space="0" w:color="auto"/>
                            <w:bottom w:val="none" w:sz="0" w:space="0" w:color="auto"/>
                            <w:right w:val="none" w:sz="0" w:space="0" w:color="auto"/>
                          </w:divBdr>
                          <w:divsChild>
                            <w:div w:id="478887230">
                              <w:marLeft w:val="0"/>
                              <w:marRight w:val="0"/>
                              <w:marTop w:val="0"/>
                              <w:marBottom w:val="315"/>
                              <w:divBdr>
                                <w:top w:val="none" w:sz="0" w:space="0" w:color="auto"/>
                                <w:left w:val="none" w:sz="0" w:space="0" w:color="auto"/>
                                <w:bottom w:val="none" w:sz="0" w:space="0" w:color="auto"/>
                                <w:right w:val="none" w:sz="0" w:space="0" w:color="auto"/>
                              </w:divBdr>
                              <w:divsChild>
                                <w:div w:id="1715277621">
                                  <w:marLeft w:val="0"/>
                                  <w:marRight w:val="240"/>
                                  <w:marTop w:val="0"/>
                                  <w:marBottom w:val="0"/>
                                  <w:divBdr>
                                    <w:top w:val="none" w:sz="0" w:space="0" w:color="auto"/>
                                    <w:left w:val="none" w:sz="0" w:space="0" w:color="auto"/>
                                    <w:bottom w:val="none" w:sz="0" w:space="0" w:color="auto"/>
                                    <w:right w:val="none" w:sz="0" w:space="0" w:color="auto"/>
                                  </w:divBdr>
                                </w:div>
                                <w:div w:id="1667781884">
                                  <w:marLeft w:val="0"/>
                                  <w:marRight w:val="240"/>
                                  <w:marTop w:val="0"/>
                                  <w:marBottom w:val="0"/>
                                  <w:divBdr>
                                    <w:top w:val="none" w:sz="0" w:space="0" w:color="auto"/>
                                    <w:left w:val="none" w:sz="0" w:space="0" w:color="auto"/>
                                    <w:bottom w:val="none" w:sz="0" w:space="0" w:color="auto"/>
                                    <w:right w:val="none" w:sz="0" w:space="0" w:color="auto"/>
                                  </w:divBdr>
                                </w:div>
                                <w:div w:id="1824658615">
                                  <w:marLeft w:val="0"/>
                                  <w:marRight w:val="240"/>
                                  <w:marTop w:val="0"/>
                                  <w:marBottom w:val="0"/>
                                  <w:divBdr>
                                    <w:top w:val="none" w:sz="0" w:space="0" w:color="auto"/>
                                    <w:left w:val="none" w:sz="0" w:space="0" w:color="auto"/>
                                    <w:bottom w:val="none" w:sz="0" w:space="0" w:color="auto"/>
                                    <w:right w:val="none" w:sz="0" w:space="0" w:color="auto"/>
                                  </w:divBdr>
                                </w:div>
                                <w:div w:id="1094087936">
                                  <w:marLeft w:val="0"/>
                                  <w:marRight w:val="240"/>
                                  <w:marTop w:val="0"/>
                                  <w:marBottom w:val="0"/>
                                  <w:divBdr>
                                    <w:top w:val="none" w:sz="0" w:space="0" w:color="auto"/>
                                    <w:left w:val="none" w:sz="0" w:space="0" w:color="auto"/>
                                    <w:bottom w:val="none" w:sz="0" w:space="0" w:color="auto"/>
                                    <w:right w:val="none" w:sz="0" w:space="0" w:color="auto"/>
                                  </w:divBdr>
                                </w:div>
                              </w:divsChild>
                            </w:div>
                            <w:div w:id="1947617474">
                              <w:marLeft w:val="0"/>
                              <w:marRight w:val="0"/>
                              <w:marTop w:val="360"/>
                              <w:marBottom w:val="360"/>
                              <w:divBdr>
                                <w:top w:val="none" w:sz="0" w:space="0" w:color="auto"/>
                                <w:left w:val="none" w:sz="0" w:space="0" w:color="auto"/>
                                <w:bottom w:val="none" w:sz="0" w:space="0" w:color="auto"/>
                                <w:right w:val="none" w:sz="0" w:space="0" w:color="auto"/>
                              </w:divBdr>
                              <w:divsChild>
                                <w:div w:id="363018430">
                                  <w:marLeft w:val="0"/>
                                  <w:marRight w:val="0"/>
                                  <w:marTop w:val="0"/>
                                  <w:marBottom w:val="0"/>
                                  <w:divBdr>
                                    <w:top w:val="none" w:sz="0" w:space="0" w:color="auto"/>
                                    <w:left w:val="none" w:sz="0" w:space="0" w:color="auto"/>
                                    <w:bottom w:val="none" w:sz="0" w:space="0" w:color="auto"/>
                                    <w:right w:val="none" w:sz="0" w:space="0" w:color="auto"/>
                                  </w:divBdr>
                                  <w:divsChild>
                                    <w:div w:id="483741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281563">
                              <w:marLeft w:val="0"/>
                              <w:marRight w:val="0"/>
                              <w:marTop w:val="0"/>
                              <w:marBottom w:val="195"/>
                              <w:divBdr>
                                <w:top w:val="none" w:sz="0" w:space="0" w:color="auto"/>
                                <w:left w:val="none" w:sz="0" w:space="0" w:color="auto"/>
                                <w:bottom w:val="none" w:sz="0" w:space="0" w:color="auto"/>
                                <w:right w:val="none" w:sz="0" w:space="0" w:color="auto"/>
                              </w:divBdr>
                            </w:div>
                            <w:div w:id="876430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15931">
                  <w:marLeft w:val="0"/>
                  <w:marRight w:val="0"/>
                  <w:marTop w:val="0"/>
                  <w:marBottom w:val="0"/>
                  <w:divBdr>
                    <w:top w:val="none" w:sz="0" w:space="0" w:color="auto"/>
                    <w:left w:val="none" w:sz="0" w:space="0" w:color="auto"/>
                    <w:bottom w:val="none" w:sz="0" w:space="0" w:color="auto"/>
                    <w:right w:val="none" w:sz="0" w:space="0" w:color="auto"/>
                  </w:divBdr>
                  <w:divsChild>
                    <w:div w:id="378479121">
                      <w:marLeft w:val="0"/>
                      <w:marRight w:val="0"/>
                      <w:marTop w:val="0"/>
                      <w:marBottom w:val="0"/>
                      <w:divBdr>
                        <w:top w:val="none" w:sz="0" w:space="0" w:color="auto"/>
                        <w:left w:val="none" w:sz="0" w:space="0" w:color="auto"/>
                        <w:bottom w:val="none" w:sz="0" w:space="0" w:color="auto"/>
                        <w:right w:val="none" w:sz="0" w:space="0" w:color="auto"/>
                      </w:divBdr>
                      <w:divsChild>
                        <w:div w:id="277226786">
                          <w:marLeft w:val="0"/>
                          <w:marRight w:val="0"/>
                          <w:marTop w:val="0"/>
                          <w:marBottom w:val="0"/>
                          <w:divBdr>
                            <w:top w:val="none" w:sz="0" w:space="0" w:color="auto"/>
                            <w:left w:val="none" w:sz="0" w:space="0" w:color="auto"/>
                            <w:bottom w:val="none" w:sz="0" w:space="0" w:color="auto"/>
                            <w:right w:val="none" w:sz="0" w:space="0" w:color="auto"/>
                          </w:divBdr>
                        </w:div>
                      </w:divsChild>
                    </w:div>
                    <w:div w:id="191501657">
                      <w:marLeft w:val="0"/>
                      <w:marRight w:val="-300"/>
                      <w:marTop w:val="405"/>
                      <w:marBottom w:val="300"/>
                      <w:divBdr>
                        <w:top w:val="none" w:sz="0" w:space="0" w:color="auto"/>
                        <w:left w:val="none" w:sz="0" w:space="0" w:color="auto"/>
                        <w:bottom w:val="none" w:sz="0" w:space="0" w:color="auto"/>
                        <w:right w:val="none" w:sz="0" w:space="0" w:color="auto"/>
                      </w:divBdr>
                      <w:divsChild>
                        <w:div w:id="1732071428">
                          <w:marLeft w:val="0"/>
                          <w:marRight w:val="300"/>
                          <w:marTop w:val="0"/>
                          <w:marBottom w:val="450"/>
                          <w:divBdr>
                            <w:top w:val="none" w:sz="0" w:space="0" w:color="auto"/>
                            <w:left w:val="none" w:sz="0" w:space="0" w:color="auto"/>
                            <w:bottom w:val="none" w:sz="0" w:space="0" w:color="auto"/>
                            <w:right w:val="none" w:sz="0" w:space="0" w:color="auto"/>
                          </w:divBdr>
                        </w:div>
                        <w:div w:id="961888024">
                          <w:marLeft w:val="0"/>
                          <w:marRight w:val="300"/>
                          <w:marTop w:val="0"/>
                          <w:marBottom w:val="450"/>
                          <w:divBdr>
                            <w:top w:val="none" w:sz="0" w:space="0" w:color="auto"/>
                            <w:left w:val="none" w:sz="0" w:space="0" w:color="auto"/>
                            <w:bottom w:val="none" w:sz="0" w:space="0" w:color="auto"/>
                            <w:right w:val="none" w:sz="0" w:space="0" w:color="auto"/>
                          </w:divBdr>
                        </w:div>
                        <w:div w:id="512308528">
                          <w:marLeft w:val="0"/>
                          <w:marRight w:val="300"/>
                          <w:marTop w:val="0"/>
                          <w:marBottom w:val="450"/>
                          <w:divBdr>
                            <w:top w:val="none" w:sz="0" w:space="0" w:color="auto"/>
                            <w:left w:val="none" w:sz="0" w:space="0" w:color="auto"/>
                            <w:bottom w:val="none" w:sz="0" w:space="0" w:color="auto"/>
                            <w:right w:val="none" w:sz="0" w:space="0" w:color="auto"/>
                          </w:divBdr>
                        </w:div>
                        <w:div w:id="2108649774">
                          <w:marLeft w:val="0"/>
                          <w:marRight w:val="300"/>
                          <w:marTop w:val="0"/>
                          <w:marBottom w:val="450"/>
                          <w:divBdr>
                            <w:top w:val="none" w:sz="0" w:space="0" w:color="auto"/>
                            <w:left w:val="none" w:sz="0" w:space="0" w:color="auto"/>
                            <w:bottom w:val="none" w:sz="0" w:space="0" w:color="auto"/>
                            <w:right w:val="none" w:sz="0" w:space="0" w:color="auto"/>
                          </w:divBdr>
                        </w:div>
                        <w:div w:id="645546121">
                          <w:marLeft w:val="0"/>
                          <w:marRight w:val="300"/>
                          <w:marTop w:val="0"/>
                          <w:marBottom w:val="450"/>
                          <w:divBdr>
                            <w:top w:val="none" w:sz="0" w:space="0" w:color="auto"/>
                            <w:left w:val="none" w:sz="0" w:space="0" w:color="auto"/>
                            <w:bottom w:val="none" w:sz="0" w:space="0" w:color="auto"/>
                            <w:right w:val="none" w:sz="0" w:space="0" w:color="auto"/>
                          </w:divBdr>
                        </w:div>
                        <w:div w:id="1789003840">
                          <w:marLeft w:val="0"/>
                          <w:marRight w:val="30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174952944">
          <w:marLeft w:val="0"/>
          <w:marRight w:val="0"/>
          <w:marTop w:val="0"/>
          <w:marBottom w:val="0"/>
          <w:divBdr>
            <w:top w:val="none" w:sz="0" w:space="0" w:color="auto"/>
            <w:left w:val="none" w:sz="0" w:space="0" w:color="auto"/>
            <w:bottom w:val="none" w:sz="0" w:space="0" w:color="auto"/>
            <w:right w:val="none" w:sz="0" w:space="0" w:color="auto"/>
          </w:divBdr>
          <w:divsChild>
            <w:div w:id="2011328081">
              <w:marLeft w:val="0"/>
              <w:marRight w:val="0"/>
              <w:marTop w:val="0"/>
              <w:marBottom w:val="450"/>
              <w:divBdr>
                <w:top w:val="dashed" w:sz="12" w:space="23" w:color="F2F2F2"/>
                <w:left w:val="dashed" w:sz="12" w:space="21" w:color="F2F2F2"/>
                <w:bottom w:val="dashed" w:sz="12" w:space="6" w:color="F2F2F2"/>
                <w:right w:val="dashed" w:sz="12" w:space="23" w:color="F2F2F2"/>
              </w:divBdr>
            </w:div>
            <w:div w:id="102841864">
              <w:marLeft w:val="0"/>
              <w:marRight w:val="0"/>
              <w:marTop w:val="0"/>
              <w:marBottom w:val="0"/>
              <w:divBdr>
                <w:top w:val="none" w:sz="0" w:space="0" w:color="auto"/>
                <w:left w:val="none" w:sz="0" w:space="0" w:color="auto"/>
                <w:bottom w:val="none" w:sz="0" w:space="0" w:color="auto"/>
                <w:right w:val="none" w:sz="0" w:space="0" w:color="auto"/>
              </w:divBdr>
              <w:divsChild>
                <w:div w:id="486173276">
                  <w:marLeft w:val="0"/>
                  <w:marRight w:val="0"/>
                  <w:marTop w:val="0"/>
                  <w:marBottom w:val="75"/>
                  <w:divBdr>
                    <w:top w:val="none" w:sz="0" w:space="0" w:color="auto"/>
                    <w:left w:val="none" w:sz="0" w:space="0" w:color="auto"/>
                    <w:bottom w:val="none" w:sz="0" w:space="0" w:color="auto"/>
                    <w:right w:val="none" w:sz="0" w:space="0" w:color="auto"/>
                  </w:divBdr>
                  <w:divsChild>
                    <w:div w:id="806625773">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35953717">
              <w:marLeft w:val="0"/>
              <w:marRight w:val="0"/>
              <w:marTop w:val="0"/>
              <w:marBottom w:val="450"/>
              <w:divBdr>
                <w:top w:val="none" w:sz="0" w:space="0" w:color="auto"/>
                <w:left w:val="none" w:sz="0" w:space="0" w:color="auto"/>
                <w:bottom w:val="none" w:sz="0" w:space="0" w:color="auto"/>
                <w:right w:val="none" w:sz="0" w:space="0" w:color="auto"/>
              </w:divBdr>
            </w:div>
            <w:div w:id="253635384">
              <w:marLeft w:val="0"/>
              <w:marRight w:val="0"/>
              <w:marTop w:val="0"/>
              <w:marBottom w:val="75"/>
              <w:divBdr>
                <w:top w:val="none" w:sz="0" w:space="0" w:color="auto"/>
                <w:left w:val="none" w:sz="0" w:space="0" w:color="auto"/>
                <w:bottom w:val="none" w:sz="0" w:space="0" w:color="auto"/>
                <w:right w:val="none" w:sz="0" w:space="0" w:color="auto"/>
              </w:divBdr>
              <w:divsChild>
                <w:div w:id="1004208218">
                  <w:marLeft w:val="0"/>
                  <w:marRight w:val="0"/>
                  <w:marTop w:val="0"/>
                  <w:marBottom w:val="225"/>
                  <w:divBdr>
                    <w:top w:val="none" w:sz="0" w:space="0" w:color="auto"/>
                    <w:left w:val="none" w:sz="0" w:space="0" w:color="auto"/>
                    <w:bottom w:val="none" w:sz="0" w:space="0" w:color="auto"/>
                    <w:right w:val="none" w:sz="0" w:space="0" w:color="auto"/>
                  </w:divBdr>
                </w:div>
              </w:divsChild>
            </w:div>
            <w:div w:id="1236553797">
              <w:marLeft w:val="0"/>
              <w:marRight w:val="0"/>
              <w:marTop w:val="0"/>
              <w:marBottom w:val="450"/>
              <w:divBdr>
                <w:top w:val="single" w:sz="18" w:space="19" w:color="F2F2F2"/>
                <w:left w:val="single" w:sz="18" w:space="21" w:color="F2F2F2"/>
                <w:bottom w:val="single" w:sz="18" w:space="19" w:color="F2F2F2"/>
                <w:right w:val="single" w:sz="18" w:space="21" w:color="F2F2F2"/>
              </w:divBdr>
              <w:divsChild>
                <w:div w:id="1398556469">
                  <w:marLeft w:val="0"/>
                  <w:marRight w:val="0"/>
                  <w:marTop w:val="0"/>
                  <w:marBottom w:val="0"/>
                  <w:divBdr>
                    <w:top w:val="none" w:sz="0" w:space="0" w:color="auto"/>
                    <w:left w:val="none" w:sz="0" w:space="0" w:color="auto"/>
                    <w:bottom w:val="none" w:sz="0" w:space="0" w:color="auto"/>
                    <w:right w:val="none" w:sz="0" w:space="0" w:color="auto"/>
                  </w:divBdr>
                  <w:divsChild>
                    <w:div w:id="574052800">
                      <w:marLeft w:val="0"/>
                      <w:marRight w:val="0"/>
                      <w:marTop w:val="0"/>
                      <w:marBottom w:val="300"/>
                      <w:divBdr>
                        <w:top w:val="none" w:sz="0" w:space="0" w:color="auto"/>
                        <w:left w:val="none" w:sz="0" w:space="0" w:color="auto"/>
                        <w:bottom w:val="none" w:sz="0" w:space="0" w:color="auto"/>
                        <w:right w:val="none" w:sz="0" w:space="0" w:color="auto"/>
                      </w:divBdr>
                    </w:div>
                    <w:div w:id="1079445700">
                      <w:marLeft w:val="0"/>
                      <w:marRight w:val="0"/>
                      <w:marTop w:val="0"/>
                      <w:marBottom w:val="0"/>
                      <w:divBdr>
                        <w:top w:val="none" w:sz="0" w:space="0" w:color="auto"/>
                        <w:left w:val="none" w:sz="0" w:space="0" w:color="auto"/>
                        <w:bottom w:val="none" w:sz="0" w:space="0" w:color="auto"/>
                        <w:right w:val="none" w:sz="0" w:space="0" w:color="auto"/>
                      </w:divBdr>
                      <w:divsChild>
                        <w:div w:id="90499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541820">
              <w:marLeft w:val="0"/>
              <w:marRight w:val="0"/>
              <w:marTop w:val="0"/>
              <w:marBottom w:val="450"/>
              <w:divBdr>
                <w:top w:val="single" w:sz="18" w:space="19" w:color="FF475C"/>
                <w:left w:val="single" w:sz="18" w:space="21" w:color="FF475C"/>
                <w:bottom w:val="single" w:sz="18" w:space="19" w:color="FF475C"/>
                <w:right w:val="single" w:sz="18" w:space="21" w:color="FF475C"/>
              </w:divBdr>
              <w:divsChild>
                <w:div w:id="2133740357">
                  <w:marLeft w:val="0"/>
                  <w:marRight w:val="0"/>
                  <w:marTop w:val="0"/>
                  <w:marBottom w:val="0"/>
                  <w:divBdr>
                    <w:top w:val="none" w:sz="0" w:space="0" w:color="auto"/>
                    <w:left w:val="none" w:sz="0" w:space="0" w:color="auto"/>
                    <w:bottom w:val="none" w:sz="0" w:space="0" w:color="auto"/>
                    <w:right w:val="none" w:sz="0" w:space="0" w:color="auto"/>
                  </w:divBdr>
                  <w:divsChild>
                    <w:div w:id="23613739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878081421">
      <w:bodyDiv w:val="1"/>
      <w:marLeft w:val="0"/>
      <w:marRight w:val="0"/>
      <w:marTop w:val="0"/>
      <w:marBottom w:val="0"/>
      <w:divBdr>
        <w:top w:val="none" w:sz="0" w:space="0" w:color="auto"/>
        <w:left w:val="none" w:sz="0" w:space="0" w:color="auto"/>
        <w:bottom w:val="none" w:sz="0" w:space="0" w:color="auto"/>
        <w:right w:val="none" w:sz="0" w:space="0" w:color="auto"/>
      </w:divBdr>
    </w:div>
    <w:div w:id="889538192">
      <w:bodyDiv w:val="1"/>
      <w:marLeft w:val="0"/>
      <w:marRight w:val="0"/>
      <w:marTop w:val="0"/>
      <w:marBottom w:val="0"/>
      <w:divBdr>
        <w:top w:val="none" w:sz="0" w:space="0" w:color="auto"/>
        <w:left w:val="none" w:sz="0" w:space="0" w:color="auto"/>
        <w:bottom w:val="none" w:sz="0" w:space="0" w:color="auto"/>
        <w:right w:val="none" w:sz="0" w:space="0" w:color="auto"/>
      </w:divBdr>
    </w:div>
    <w:div w:id="913314324">
      <w:bodyDiv w:val="1"/>
      <w:marLeft w:val="0"/>
      <w:marRight w:val="0"/>
      <w:marTop w:val="0"/>
      <w:marBottom w:val="0"/>
      <w:divBdr>
        <w:top w:val="none" w:sz="0" w:space="0" w:color="auto"/>
        <w:left w:val="none" w:sz="0" w:space="0" w:color="auto"/>
        <w:bottom w:val="none" w:sz="0" w:space="0" w:color="auto"/>
        <w:right w:val="none" w:sz="0" w:space="0" w:color="auto"/>
      </w:divBdr>
    </w:div>
    <w:div w:id="924537320">
      <w:bodyDiv w:val="1"/>
      <w:marLeft w:val="0"/>
      <w:marRight w:val="0"/>
      <w:marTop w:val="0"/>
      <w:marBottom w:val="0"/>
      <w:divBdr>
        <w:top w:val="none" w:sz="0" w:space="0" w:color="auto"/>
        <w:left w:val="none" w:sz="0" w:space="0" w:color="auto"/>
        <w:bottom w:val="none" w:sz="0" w:space="0" w:color="auto"/>
        <w:right w:val="none" w:sz="0" w:space="0" w:color="auto"/>
      </w:divBdr>
      <w:divsChild>
        <w:div w:id="552424156">
          <w:marLeft w:val="0"/>
          <w:marRight w:val="0"/>
          <w:marTop w:val="0"/>
          <w:marBottom w:val="0"/>
          <w:divBdr>
            <w:top w:val="none" w:sz="0" w:space="0" w:color="auto"/>
            <w:left w:val="none" w:sz="0" w:space="0" w:color="auto"/>
            <w:bottom w:val="none" w:sz="0" w:space="0" w:color="auto"/>
            <w:right w:val="none" w:sz="0" w:space="0" w:color="auto"/>
          </w:divBdr>
        </w:div>
        <w:div w:id="1975401337">
          <w:marLeft w:val="0"/>
          <w:marRight w:val="0"/>
          <w:marTop w:val="0"/>
          <w:marBottom w:val="0"/>
          <w:divBdr>
            <w:top w:val="none" w:sz="0" w:space="0" w:color="auto"/>
            <w:left w:val="none" w:sz="0" w:space="0" w:color="auto"/>
            <w:bottom w:val="none" w:sz="0" w:space="0" w:color="auto"/>
            <w:right w:val="none" w:sz="0" w:space="0" w:color="auto"/>
          </w:divBdr>
        </w:div>
        <w:div w:id="962885290">
          <w:marLeft w:val="0"/>
          <w:marRight w:val="0"/>
          <w:marTop w:val="0"/>
          <w:marBottom w:val="0"/>
          <w:divBdr>
            <w:top w:val="none" w:sz="0" w:space="0" w:color="auto"/>
            <w:left w:val="none" w:sz="0" w:space="0" w:color="auto"/>
            <w:bottom w:val="none" w:sz="0" w:space="0" w:color="auto"/>
            <w:right w:val="none" w:sz="0" w:space="0" w:color="auto"/>
          </w:divBdr>
        </w:div>
        <w:div w:id="1894265544">
          <w:marLeft w:val="0"/>
          <w:marRight w:val="0"/>
          <w:marTop w:val="0"/>
          <w:marBottom w:val="0"/>
          <w:divBdr>
            <w:top w:val="none" w:sz="0" w:space="0" w:color="auto"/>
            <w:left w:val="none" w:sz="0" w:space="0" w:color="auto"/>
            <w:bottom w:val="none" w:sz="0" w:space="0" w:color="auto"/>
            <w:right w:val="none" w:sz="0" w:space="0" w:color="auto"/>
          </w:divBdr>
        </w:div>
      </w:divsChild>
    </w:div>
    <w:div w:id="932278045">
      <w:bodyDiv w:val="1"/>
      <w:marLeft w:val="0"/>
      <w:marRight w:val="0"/>
      <w:marTop w:val="0"/>
      <w:marBottom w:val="0"/>
      <w:divBdr>
        <w:top w:val="none" w:sz="0" w:space="0" w:color="auto"/>
        <w:left w:val="none" w:sz="0" w:space="0" w:color="auto"/>
        <w:bottom w:val="none" w:sz="0" w:space="0" w:color="auto"/>
        <w:right w:val="none" w:sz="0" w:space="0" w:color="auto"/>
      </w:divBdr>
    </w:div>
    <w:div w:id="971666389">
      <w:bodyDiv w:val="1"/>
      <w:marLeft w:val="0"/>
      <w:marRight w:val="0"/>
      <w:marTop w:val="0"/>
      <w:marBottom w:val="0"/>
      <w:divBdr>
        <w:top w:val="none" w:sz="0" w:space="0" w:color="auto"/>
        <w:left w:val="none" w:sz="0" w:space="0" w:color="auto"/>
        <w:bottom w:val="none" w:sz="0" w:space="0" w:color="auto"/>
        <w:right w:val="none" w:sz="0" w:space="0" w:color="auto"/>
      </w:divBdr>
    </w:div>
    <w:div w:id="973750065">
      <w:bodyDiv w:val="1"/>
      <w:marLeft w:val="0"/>
      <w:marRight w:val="0"/>
      <w:marTop w:val="0"/>
      <w:marBottom w:val="0"/>
      <w:divBdr>
        <w:top w:val="none" w:sz="0" w:space="0" w:color="auto"/>
        <w:left w:val="none" w:sz="0" w:space="0" w:color="auto"/>
        <w:bottom w:val="none" w:sz="0" w:space="0" w:color="auto"/>
        <w:right w:val="none" w:sz="0" w:space="0" w:color="auto"/>
      </w:divBdr>
      <w:divsChild>
        <w:div w:id="754937762">
          <w:marLeft w:val="0"/>
          <w:marRight w:val="0"/>
          <w:marTop w:val="0"/>
          <w:marBottom w:val="525"/>
          <w:divBdr>
            <w:top w:val="none" w:sz="0" w:space="0" w:color="auto"/>
            <w:left w:val="none" w:sz="0" w:space="0" w:color="auto"/>
            <w:bottom w:val="none" w:sz="0" w:space="0" w:color="auto"/>
            <w:right w:val="none" w:sz="0" w:space="0" w:color="auto"/>
          </w:divBdr>
        </w:div>
      </w:divsChild>
    </w:div>
    <w:div w:id="974985044">
      <w:bodyDiv w:val="1"/>
      <w:marLeft w:val="0"/>
      <w:marRight w:val="0"/>
      <w:marTop w:val="0"/>
      <w:marBottom w:val="0"/>
      <w:divBdr>
        <w:top w:val="none" w:sz="0" w:space="0" w:color="auto"/>
        <w:left w:val="none" w:sz="0" w:space="0" w:color="auto"/>
        <w:bottom w:val="none" w:sz="0" w:space="0" w:color="auto"/>
        <w:right w:val="none" w:sz="0" w:space="0" w:color="auto"/>
      </w:divBdr>
    </w:div>
    <w:div w:id="988679863">
      <w:bodyDiv w:val="1"/>
      <w:marLeft w:val="0"/>
      <w:marRight w:val="0"/>
      <w:marTop w:val="0"/>
      <w:marBottom w:val="0"/>
      <w:divBdr>
        <w:top w:val="none" w:sz="0" w:space="0" w:color="auto"/>
        <w:left w:val="none" w:sz="0" w:space="0" w:color="auto"/>
        <w:bottom w:val="none" w:sz="0" w:space="0" w:color="auto"/>
        <w:right w:val="none" w:sz="0" w:space="0" w:color="auto"/>
      </w:divBdr>
    </w:div>
    <w:div w:id="1021928448">
      <w:bodyDiv w:val="1"/>
      <w:marLeft w:val="0"/>
      <w:marRight w:val="0"/>
      <w:marTop w:val="0"/>
      <w:marBottom w:val="0"/>
      <w:divBdr>
        <w:top w:val="none" w:sz="0" w:space="0" w:color="auto"/>
        <w:left w:val="none" w:sz="0" w:space="0" w:color="auto"/>
        <w:bottom w:val="none" w:sz="0" w:space="0" w:color="auto"/>
        <w:right w:val="none" w:sz="0" w:space="0" w:color="auto"/>
      </w:divBdr>
    </w:div>
    <w:div w:id="1035931494">
      <w:bodyDiv w:val="1"/>
      <w:marLeft w:val="0"/>
      <w:marRight w:val="0"/>
      <w:marTop w:val="0"/>
      <w:marBottom w:val="0"/>
      <w:divBdr>
        <w:top w:val="none" w:sz="0" w:space="0" w:color="auto"/>
        <w:left w:val="none" w:sz="0" w:space="0" w:color="auto"/>
        <w:bottom w:val="none" w:sz="0" w:space="0" w:color="auto"/>
        <w:right w:val="none" w:sz="0" w:space="0" w:color="auto"/>
      </w:divBdr>
    </w:div>
    <w:div w:id="1097216386">
      <w:bodyDiv w:val="1"/>
      <w:marLeft w:val="0"/>
      <w:marRight w:val="0"/>
      <w:marTop w:val="0"/>
      <w:marBottom w:val="0"/>
      <w:divBdr>
        <w:top w:val="none" w:sz="0" w:space="0" w:color="auto"/>
        <w:left w:val="none" w:sz="0" w:space="0" w:color="auto"/>
        <w:bottom w:val="none" w:sz="0" w:space="0" w:color="auto"/>
        <w:right w:val="none" w:sz="0" w:space="0" w:color="auto"/>
      </w:divBdr>
    </w:div>
    <w:div w:id="1103499269">
      <w:bodyDiv w:val="1"/>
      <w:marLeft w:val="0"/>
      <w:marRight w:val="0"/>
      <w:marTop w:val="0"/>
      <w:marBottom w:val="0"/>
      <w:divBdr>
        <w:top w:val="none" w:sz="0" w:space="0" w:color="auto"/>
        <w:left w:val="none" w:sz="0" w:space="0" w:color="auto"/>
        <w:bottom w:val="none" w:sz="0" w:space="0" w:color="auto"/>
        <w:right w:val="none" w:sz="0" w:space="0" w:color="auto"/>
      </w:divBdr>
    </w:div>
    <w:div w:id="1107778126">
      <w:bodyDiv w:val="1"/>
      <w:marLeft w:val="0"/>
      <w:marRight w:val="0"/>
      <w:marTop w:val="0"/>
      <w:marBottom w:val="0"/>
      <w:divBdr>
        <w:top w:val="none" w:sz="0" w:space="0" w:color="auto"/>
        <w:left w:val="none" w:sz="0" w:space="0" w:color="auto"/>
        <w:bottom w:val="none" w:sz="0" w:space="0" w:color="auto"/>
        <w:right w:val="none" w:sz="0" w:space="0" w:color="auto"/>
      </w:divBdr>
      <w:divsChild>
        <w:div w:id="1955595256">
          <w:marLeft w:val="0"/>
          <w:marRight w:val="0"/>
          <w:marTop w:val="0"/>
          <w:marBottom w:val="0"/>
          <w:divBdr>
            <w:top w:val="none" w:sz="0" w:space="0" w:color="auto"/>
            <w:left w:val="none" w:sz="0" w:space="0" w:color="auto"/>
            <w:bottom w:val="none" w:sz="0" w:space="0" w:color="auto"/>
            <w:right w:val="none" w:sz="0" w:space="0" w:color="auto"/>
          </w:divBdr>
          <w:divsChild>
            <w:div w:id="1063719404">
              <w:marLeft w:val="0"/>
              <w:marRight w:val="0"/>
              <w:marTop w:val="0"/>
              <w:marBottom w:val="0"/>
              <w:divBdr>
                <w:top w:val="none" w:sz="0" w:space="0" w:color="auto"/>
                <w:left w:val="none" w:sz="0" w:space="0" w:color="auto"/>
                <w:bottom w:val="none" w:sz="0" w:space="0" w:color="auto"/>
                <w:right w:val="none" w:sz="0" w:space="0" w:color="auto"/>
              </w:divBdr>
            </w:div>
            <w:div w:id="1309167785">
              <w:marLeft w:val="0"/>
              <w:marRight w:val="0"/>
              <w:marTop w:val="0"/>
              <w:marBottom w:val="0"/>
              <w:divBdr>
                <w:top w:val="none" w:sz="0" w:space="0" w:color="auto"/>
                <w:left w:val="none" w:sz="0" w:space="0" w:color="auto"/>
                <w:bottom w:val="none" w:sz="0" w:space="0" w:color="auto"/>
                <w:right w:val="none" w:sz="0" w:space="0" w:color="auto"/>
              </w:divBdr>
              <w:divsChild>
                <w:div w:id="2113627766">
                  <w:marLeft w:val="0"/>
                  <w:marRight w:val="0"/>
                  <w:marTop w:val="0"/>
                  <w:marBottom w:val="0"/>
                  <w:divBdr>
                    <w:top w:val="none" w:sz="0" w:space="0" w:color="auto"/>
                    <w:left w:val="none" w:sz="0" w:space="0" w:color="auto"/>
                    <w:bottom w:val="none" w:sz="0" w:space="0" w:color="auto"/>
                    <w:right w:val="none" w:sz="0" w:space="0" w:color="auto"/>
                  </w:divBdr>
                  <w:divsChild>
                    <w:div w:id="320886244">
                      <w:marLeft w:val="0"/>
                      <w:marRight w:val="0"/>
                      <w:marTop w:val="0"/>
                      <w:marBottom w:val="0"/>
                      <w:divBdr>
                        <w:top w:val="none" w:sz="0" w:space="0" w:color="auto"/>
                        <w:left w:val="none" w:sz="0" w:space="0" w:color="auto"/>
                        <w:bottom w:val="none" w:sz="0" w:space="0" w:color="auto"/>
                        <w:right w:val="none" w:sz="0" w:space="0" w:color="auto"/>
                      </w:divBdr>
                    </w:div>
                    <w:div w:id="457843241">
                      <w:marLeft w:val="0"/>
                      <w:marRight w:val="0"/>
                      <w:marTop w:val="0"/>
                      <w:marBottom w:val="0"/>
                      <w:divBdr>
                        <w:top w:val="none" w:sz="0" w:space="0" w:color="auto"/>
                        <w:left w:val="none" w:sz="0" w:space="0" w:color="auto"/>
                        <w:bottom w:val="none" w:sz="0" w:space="0" w:color="auto"/>
                        <w:right w:val="none" w:sz="0" w:space="0" w:color="auto"/>
                      </w:divBdr>
                    </w:div>
                  </w:divsChild>
                </w:div>
                <w:div w:id="1061903662">
                  <w:marLeft w:val="0"/>
                  <w:marRight w:val="0"/>
                  <w:marTop w:val="0"/>
                  <w:marBottom w:val="0"/>
                  <w:divBdr>
                    <w:top w:val="none" w:sz="0" w:space="0" w:color="auto"/>
                    <w:left w:val="none" w:sz="0" w:space="0" w:color="auto"/>
                    <w:bottom w:val="none" w:sz="0" w:space="0" w:color="auto"/>
                    <w:right w:val="none" w:sz="0" w:space="0" w:color="auto"/>
                  </w:divBdr>
                  <w:divsChild>
                    <w:div w:id="1972900065">
                      <w:marLeft w:val="0"/>
                      <w:marRight w:val="0"/>
                      <w:marTop w:val="0"/>
                      <w:marBottom w:val="0"/>
                      <w:divBdr>
                        <w:top w:val="none" w:sz="0" w:space="0" w:color="auto"/>
                        <w:left w:val="none" w:sz="0" w:space="0" w:color="auto"/>
                        <w:bottom w:val="none" w:sz="0" w:space="0" w:color="auto"/>
                        <w:right w:val="none" w:sz="0" w:space="0" w:color="auto"/>
                      </w:divBdr>
                    </w:div>
                    <w:div w:id="374159676">
                      <w:marLeft w:val="0"/>
                      <w:marRight w:val="0"/>
                      <w:marTop w:val="0"/>
                      <w:marBottom w:val="0"/>
                      <w:divBdr>
                        <w:top w:val="none" w:sz="0" w:space="0" w:color="auto"/>
                        <w:left w:val="none" w:sz="0" w:space="0" w:color="auto"/>
                        <w:bottom w:val="none" w:sz="0" w:space="0" w:color="auto"/>
                        <w:right w:val="none" w:sz="0" w:space="0" w:color="auto"/>
                      </w:divBdr>
                    </w:div>
                  </w:divsChild>
                </w:div>
                <w:div w:id="787044204">
                  <w:marLeft w:val="0"/>
                  <w:marRight w:val="0"/>
                  <w:marTop w:val="0"/>
                  <w:marBottom w:val="0"/>
                  <w:divBdr>
                    <w:top w:val="none" w:sz="0" w:space="0" w:color="auto"/>
                    <w:left w:val="none" w:sz="0" w:space="0" w:color="auto"/>
                    <w:bottom w:val="none" w:sz="0" w:space="0" w:color="auto"/>
                    <w:right w:val="none" w:sz="0" w:space="0" w:color="auto"/>
                  </w:divBdr>
                  <w:divsChild>
                    <w:div w:id="1154446872">
                      <w:marLeft w:val="0"/>
                      <w:marRight w:val="0"/>
                      <w:marTop w:val="0"/>
                      <w:marBottom w:val="0"/>
                      <w:divBdr>
                        <w:top w:val="none" w:sz="0" w:space="0" w:color="auto"/>
                        <w:left w:val="none" w:sz="0" w:space="0" w:color="auto"/>
                        <w:bottom w:val="none" w:sz="0" w:space="0" w:color="auto"/>
                        <w:right w:val="none" w:sz="0" w:space="0" w:color="auto"/>
                      </w:divBdr>
                    </w:div>
                    <w:div w:id="489492602">
                      <w:marLeft w:val="0"/>
                      <w:marRight w:val="0"/>
                      <w:marTop w:val="0"/>
                      <w:marBottom w:val="0"/>
                      <w:divBdr>
                        <w:top w:val="none" w:sz="0" w:space="0" w:color="auto"/>
                        <w:left w:val="none" w:sz="0" w:space="0" w:color="auto"/>
                        <w:bottom w:val="none" w:sz="0" w:space="0" w:color="auto"/>
                        <w:right w:val="none" w:sz="0" w:space="0" w:color="auto"/>
                      </w:divBdr>
                    </w:div>
                  </w:divsChild>
                </w:div>
                <w:div w:id="1363557390">
                  <w:marLeft w:val="0"/>
                  <w:marRight w:val="0"/>
                  <w:marTop w:val="0"/>
                  <w:marBottom w:val="0"/>
                  <w:divBdr>
                    <w:top w:val="none" w:sz="0" w:space="0" w:color="auto"/>
                    <w:left w:val="none" w:sz="0" w:space="0" w:color="auto"/>
                    <w:bottom w:val="none" w:sz="0" w:space="0" w:color="auto"/>
                    <w:right w:val="none" w:sz="0" w:space="0" w:color="auto"/>
                  </w:divBdr>
                  <w:divsChild>
                    <w:div w:id="1587958552">
                      <w:marLeft w:val="0"/>
                      <w:marRight w:val="0"/>
                      <w:marTop w:val="0"/>
                      <w:marBottom w:val="0"/>
                      <w:divBdr>
                        <w:top w:val="none" w:sz="0" w:space="0" w:color="auto"/>
                        <w:left w:val="none" w:sz="0" w:space="0" w:color="auto"/>
                        <w:bottom w:val="none" w:sz="0" w:space="0" w:color="auto"/>
                        <w:right w:val="none" w:sz="0" w:space="0" w:color="auto"/>
                      </w:divBdr>
                    </w:div>
                    <w:div w:id="1501039415">
                      <w:marLeft w:val="0"/>
                      <w:marRight w:val="0"/>
                      <w:marTop w:val="0"/>
                      <w:marBottom w:val="0"/>
                      <w:divBdr>
                        <w:top w:val="none" w:sz="0" w:space="0" w:color="auto"/>
                        <w:left w:val="none" w:sz="0" w:space="0" w:color="auto"/>
                        <w:bottom w:val="none" w:sz="0" w:space="0" w:color="auto"/>
                        <w:right w:val="none" w:sz="0" w:space="0" w:color="auto"/>
                      </w:divBdr>
                    </w:div>
                  </w:divsChild>
                </w:div>
                <w:div w:id="527181626">
                  <w:marLeft w:val="0"/>
                  <w:marRight w:val="0"/>
                  <w:marTop w:val="0"/>
                  <w:marBottom w:val="0"/>
                  <w:divBdr>
                    <w:top w:val="none" w:sz="0" w:space="0" w:color="auto"/>
                    <w:left w:val="none" w:sz="0" w:space="0" w:color="auto"/>
                    <w:bottom w:val="none" w:sz="0" w:space="0" w:color="auto"/>
                    <w:right w:val="none" w:sz="0" w:space="0" w:color="auto"/>
                  </w:divBdr>
                  <w:divsChild>
                    <w:div w:id="1991641163">
                      <w:marLeft w:val="0"/>
                      <w:marRight w:val="0"/>
                      <w:marTop w:val="0"/>
                      <w:marBottom w:val="0"/>
                      <w:divBdr>
                        <w:top w:val="none" w:sz="0" w:space="0" w:color="auto"/>
                        <w:left w:val="none" w:sz="0" w:space="0" w:color="auto"/>
                        <w:bottom w:val="none" w:sz="0" w:space="0" w:color="auto"/>
                        <w:right w:val="none" w:sz="0" w:space="0" w:color="auto"/>
                      </w:divBdr>
                    </w:div>
                    <w:div w:id="772751979">
                      <w:marLeft w:val="0"/>
                      <w:marRight w:val="0"/>
                      <w:marTop w:val="0"/>
                      <w:marBottom w:val="0"/>
                      <w:divBdr>
                        <w:top w:val="none" w:sz="0" w:space="0" w:color="auto"/>
                        <w:left w:val="none" w:sz="0" w:space="0" w:color="auto"/>
                        <w:bottom w:val="none" w:sz="0" w:space="0" w:color="auto"/>
                        <w:right w:val="none" w:sz="0" w:space="0" w:color="auto"/>
                      </w:divBdr>
                    </w:div>
                  </w:divsChild>
                </w:div>
                <w:div w:id="1960606446">
                  <w:marLeft w:val="0"/>
                  <w:marRight w:val="0"/>
                  <w:marTop w:val="0"/>
                  <w:marBottom w:val="0"/>
                  <w:divBdr>
                    <w:top w:val="none" w:sz="0" w:space="0" w:color="auto"/>
                    <w:left w:val="none" w:sz="0" w:space="0" w:color="auto"/>
                    <w:bottom w:val="none" w:sz="0" w:space="0" w:color="auto"/>
                    <w:right w:val="none" w:sz="0" w:space="0" w:color="auto"/>
                  </w:divBdr>
                  <w:divsChild>
                    <w:div w:id="1621036720">
                      <w:marLeft w:val="0"/>
                      <w:marRight w:val="0"/>
                      <w:marTop w:val="0"/>
                      <w:marBottom w:val="0"/>
                      <w:divBdr>
                        <w:top w:val="none" w:sz="0" w:space="0" w:color="auto"/>
                        <w:left w:val="none" w:sz="0" w:space="0" w:color="auto"/>
                        <w:bottom w:val="none" w:sz="0" w:space="0" w:color="auto"/>
                        <w:right w:val="none" w:sz="0" w:space="0" w:color="auto"/>
                      </w:divBdr>
                    </w:div>
                    <w:div w:id="267080022">
                      <w:marLeft w:val="0"/>
                      <w:marRight w:val="0"/>
                      <w:marTop w:val="0"/>
                      <w:marBottom w:val="0"/>
                      <w:divBdr>
                        <w:top w:val="none" w:sz="0" w:space="0" w:color="auto"/>
                        <w:left w:val="none" w:sz="0" w:space="0" w:color="auto"/>
                        <w:bottom w:val="none" w:sz="0" w:space="0" w:color="auto"/>
                        <w:right w:val="none" w:sz="0" w:space="0" w:color="auto"/>
                      </w:divBdr>
                    </w:div>
                  </w:divsChild>
                </w:div>
                <w:div w:id="1428620964">
                  <w:marLeft w:val="0"/>
                  <w:marRight w:val="0"/>
                  <w:marTop w:val="0"/>
                  <w:marBottom w:val="0"/>
                  <w:divBdr>
                    <w:top w:val="none" w:sz="0" w:space="0" w:color="auto"/>
                    <w:left w:val="none" w:sz="0" w:space="0" w:color="auto"/>
                    <w:bottom w:val="none" w:sz="0" w:space="0" w:color="auto"/>
                    <w:right w:val="none" w:sz="0" w:space="0" w:color="auto"/>
                  </w:divBdr>
                  <w:divsChild>
                    <w:div w:id="775950729">
                      <w:marLeft w:val="0"/>
                      <w:marRight w:val="0"/>
                      <w:marTop w:val="0"/>
                      <w:marBottom w:val="0"/>
                      <w:divBdr>
                        <w:top w:val="none" w:sz="0" w:space="0" w:color="auto"/>
                        <w:left w:val="none" w:sz="0" w:space="0" w:color="auto"/>
                        <w:bottom w:val="none" w:sz="0" w:space="0" w:color="auto"/>
                        <w:right w:val="none" w:sz="0" w:space="0" w:color="auto"/>
                      </w:divBdr>
                    </w:div>
                    <w:div w:id="849568991">
                      <w:marLeft w:val="0"/>
                      <w:marRight w:val="0"/>
                      <w:marTop w:val="0"/>
                      <w:marBottom w:val="0"/>
                      <w:divBdr>
                        <w:top w:val="none" w:sz="0" w:space="0" w:color="auto"/>
                        <w:left w:val="none" w:sz="0" w:space="0" w:color="auto"/>
                        <w:bottom w:val="none" w:sz="0" w:space="0" w:color="auto"/>
                        <w:right w:val="none" w:sz="0" w:space="0" w:color="auto"/>
                      </w:divBdr>
                    </w:div>
                  </w:divsChild>
                </w:div>
                <w:div w:id="743837846">
                  <w:marLeft w:val="0"/>
                  <w:marRight w:val="0"/>
                  <w:marTop w:val="0"/>
                  <w:marBottom w:val="0"/>
                  <w:divBdr>
                    <w:top w:val="none" w:sz="0" w:space="0" w:color="auto"/>
                    <w:left w:val="none" w:sz="0" w:space="0" w:color="auto"/>
                    <w:bottom w:val="none" w:sz="0" w:space="0" w:color="auto"/>
                    <w:right w:val="none" w:sz="0" w:space="0" w:color="auto"/>
                  </w:divBdr>
                  <w:divsChild>
                    <w:div w:id="1100642638">
                      <w:marLeft w:val="0"/>
                      <w:marRight w:val="0"/>
                      <w:marTop w:val="0"/>
                      <w:marBottom w:val="0"/>
                      <w:divBdr>
                        <w:top w:val="none" w:sz="0" w:space="0" w:color="auto"/>
                        <w:left w:val="none" w:sz="0" w:space="0" w:color="auto"/>
                        <w:bottom w:val="none" w:sz="0" w:space="0" w:color="auto"/>
                        <w:right w:val="none" w:sz="0" w:space="0" w:color="auto"/>
                      </w:divBdr>
                    </w:div>
                    <w:div w:id="1634216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7525211">
      <w:bodyDiv w:val="1"/>
      <w:marLeft w:val="0"/>
      <w:marRight w:val="0"/>
      <w:marTop w:val="0"/>
      <w:marBottom w:val="0"/>
      <w:divBdr>
        <w:top w:val="none" w:sz="0" w:space="0" w:color="auto"/>
        <w:left w:val="none" w:sz="0" w:space="0" w:color="auto"/>
        <w:bottom w:val="none" w:sz="0" w:space="0" w:color="auto"/>
        <w:right w:val="none" w:sz="0" w:space="0" w:color="auto"/>
      </w:divBdr>
    </w:div>
    <w:div w:id="1140028519">
      <w:bodyDiv w:val="1"/>
      <w:marLeft w:val="0"/>
      <w:marRight w:val="0"/>
      <w:marTop w:val="0"/>
      <w:marBottom w:val="0"/>
      <w:divBdr>
        <w:top w:val="none" w:sz="0" w:space="0" w:color="auto"/>
        <w:left w:val="none" w:sz="0" w:space="0" w:color="auto"/>
        <w:bottom w:val="none" w:sz="0" w:space="0" w:color="auto"/>
        <w:right w:val="none" w:sz="0" w:space="0" w:color="auto"/>
      </w:divBdr>
      <w:divsChild>
        <w:div w:id="786851342">
          <w:marLeft w:val="0"/>
          <w:marRight w:val="0"/>
          <w:marTop w:val="0"/>
          <w:marBottom w:val="0"/>
          <w:divBdr>
            <w:top w:val="none" w:sz="0" w:space="0" w:color="auto"/>
            <w:left w:val="none" w:sz="0" w:space="0" w:color="auto"/>
            <w:bottom w:val="none" w:sz="0" w:space="0" w:color="auto"/>
            <w:right w:val="none" w:sz="0" w:space="0" w:color="auto"/>
          </w:divBdr>
          <w:divsChild>
            <w:div w:id="1573193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184587">
      <w:bodyDiv w:val="1"/>
      <w:marLeft w:val="0"/>
      <w:marRight w:val="0"/>
      <w:marTop w:val="0"/>
      <w:marBottom w:val="0"/>
      <w:divBdr>
        <w:top w:val="none" w:sz="0" w:space="0" w:color="auto"/>
        <w:left w:val="none" w:sz="0" w:space="0" w:color="auto"/>
        <w:bottom w:val="none" w:sz="0" w:space="0" w:color="auto"/>
        <w:right w:val="none" w:sz="0" w:space="0" w:color="auto"/>
      </w:divBdr>
    </w:div>
    <w:div w:id="1186019122">
      <w:bodyDiv w:val="1"/>
      <w:marLeft w:val="0"/>
      <w:marRight w:val="0"/>
      <w:marTop w:val="0"/>
      <w:marBottom w:val="0"/>
      <w:divBdr>
        <w:top w:val="none" w:sz="0" w:space="0" w:color="auto"/>
        <w:left w:val="none" w:sz="0" w:space="0" w:color="auto"/>
        <w:bottom w:val="none" w:sz="0" w:space="0" w:color="auto"/>
        <w:right w:val="none" w:sz="0" w:space="0" w:color="auto"/>
      </w:divBdr>
    </w:div>
    <w:div w:id="1200970723">
      <w:bodyDiv w:val="1"/>
      <w:marLeft w:val="0"/>
      <w:marRight w:val="0"/>
      <w:marTop w:val="0"/>
      <w:marBottom w:val="0"/>
      <w:divBdr>
        <w:top w:val="none" w:sz="0" w:space="0" w:color="auto"/>
        <w:left w:val="none" w:sz="0" w:space="0" w:color="auto"/>
        <w:bottom w:val="none" w:sz="0" w:space="0" w:color="auto"/>
        <w:right w:val="none" w:sz="0" w:space="0" w:color="auto"/>
      </w:divBdr>
    </w:div>
    <w:div w:id="1204559832">
      <w:bodyDiv w:val="1"/>
      <w:marLeft w:val="0"/>
      <w:marRight w:val="0"/>
      <w:marTop w:val="0"/>
      <w:marBottom w:val="0"/>
      <w:divBdr>
        <w:top w:val="none" w:sz="0" w:space="0" w:color="auto"/>
        <w:left w:val="none" w:sz="0" w:space="0" w:color="auto"/>
        <w:bottom w:val="none" w:sz="0" w:space="0" w:color="auto"/>
        <w:right w:val="none" w:sz="0" w:space="0" w:color="auto"/>
      </w:divBdr>
    </w:div>
    <w:div w:id="1207792010">
      <w:bodyDiv w:val="1"/>
      <w:marLeft w:val="0"/>
      <w:marRight w:val="0"/>
      <w:marTop w:val="0"/>
      <w:marBottom w:val="0"/>
      <w:divBdr>
        <w:top w:val="none" w:sz="0" w:space="0" w:color="auto"/>
        <w:left w:val="none" w:sz="0" w:space="0" w:color="auto"/>
        <w:bottom w:val="none" w:sz="0" w:space="0" w:color="auto"/>
        <w:right w:val="none" w:sz="0" w:space="0" w:color="auto"/>
      </w:divBdr>
    </w:div>
    <w:div w:id="1214120768">
      <w:bodyDiv w:val="1"/>
      <w:marLeft w:val="0"/>
      <w:marRight w:val="0"/>
      <w:marTop w:val="0"/>
      <w:marBottom w:val="0"/>
      <w:divBdr>
        <w:top w:val="none" w:sz="0" w:space="0" w:color="auto"/>
        <w:left w:val="none" w:sz="0" w:space="0" w:color="auto"/>
        <w:bottom w:val="none" w:sz="0" w:space="0" w:color="auto"/>
        <w:right w:val="none" w:sz="0" w:space="0" w:color="auto"/>
      </w:divBdr>
    </w:div>
    <w:div w:id="1220946577">
      <w:bodyDiv w:val="1"/>
      <w:marLeft w:val="0"/>
      <w:marRight w:val="0"/>
      <w:marTop w:val="0"/>
      <w:marBottom w:val="0"/>
      <w:divBdr>
        <w:top w:val="none" w:sz="0" w:space="0" w:color="auto"/>
        <w:left w:val="none" w:sz="0" w:space="0" w:color="auto"/>
        <w:bottom w:val="none" w:sz="0" w:space="0" w:color="auto"/>
        <w:right w:val="none" w:sz="0" w:space="0" w:color="auto"/>
      </w:divBdr>
    </w:div>
    <w:div w:id="1228687097">
      <w:bodyDiv w:val="1"/>
      <w:marLeft w:val="0"/>
      <w:marRight w:val="0"/>
      <w:marTop w:val="0"/>
      <w:marBottom w:val="0"/>
      <w:divBdr>
        <w:top w:val="none" w:sz="0" w:space="0" w:color="auto"/>
        <w:left w:val="none" w:sz="0" w:space="0" w:color="auto"/>
        <w:bottom w:val="none" w:sz="0" w:space="0" w:color="auto"/>
        <w:right w:val="none" w:sz="0" w:space="0" w:color="auto"/>
      </w:divBdr>
    </w:div>
    <w:div w:id="1240822688">
      <w:bodyDiv w:val="1"/>
      <w:marLeft w:val="0"/>
      <w:marRight w:val="0"/>
      <w:marTop w:val="0"/>
      <w:marBottom w:val="0"/>
      <w:divBdr>
        <w:top w:val="none" w:sz="0" w:space="0" w:color="auto"/>
        <w:left w:val="none" w:sz="0" w:space="0" w:color="auto"/>
        <w:bottom w:val="none" w:sz="0" w:space="0" w:color="auto"/>
        <w:right w:val="none" w:sz="0" w:space="0" w:color="auto"/>
      </w:divBdr>
    </w:div>
    <w:div w:id="1255701293">
      <w:bodyDiv w:val="1"/>
      <w:marLeft w:val="0"/>
      <w:marRight w:val="0"/>
      <w:marTop w:val="0"/>
      <w:marBottom w:val="0"/>
      <w:divBdr>
        <w:top w:val="none" w:sz="0" w:space="0" w:color="auto"/>
        <w:left w:val="none" w:sz="0" w:space="0" w:color="auto"/>
        <w:bottom w:val="none" w:sz="0" w:space="0" w:color="auto"/>
        <w:right w:val="none" w:sz="0" w:space="0" w:color="auto"/>
      </w:divBdr>
    </w:div>
    <w:div w:id="1260336899">
      <w:bodyDiv w:val="1"/>
      <w:marLeft w:val="0"/>
      <w:marRight w:val="0"/>
      <w:marTop w:val="0"/>
      <w:marBottom w:val="0"/>
      <w:divBdr>
        <w:top w:val="none" w:sz="0" w:space="0" w:color="auto"/>
        <w:left w:val="none" w:sz="0" w:space="0" w:color="auto"/>
        <w:bottom w:val="none" w:sz="0" w:space="0" w:color="auto"/>
        <w:right w:val="none" w:sz="0" w:space="0" w:color="auto"/>
      </w:divBdr>
    </w:div>
    <w:div w:id="1260718277">
      <w:bodyDiv w:val="1"/>
      <w:marLeft w:val="0"/>
      <w:marRight w:val="0"/>
      <w:marTop w:val="0"/>
      <w:marBottom w:val="0"/>
      <w:divBdr>
        <w:top w:val="none" w:sz="0" w:space="0" w:color="auto"/>
        <w:left w:val="none" w:sz="0" w:space="0" w:color="auto"/>
        <w:bottom w:val="none" w:sz="0" w:space="0" w:color="auto"/>
        <w:right w:val="none" w:sz="0" w:space="0" w:color="auto"/>
      </w:divBdr>
    </w:div>
    <w:div w:id="1322539797">
      <w:bodyDiv w:val="1"/>
      <w:marLeft w:val="0"/>
      <w:marRight w:val="0"/>
      <w:marTop w:val="0"/>
      <w:marBottom w:val="0"/>
      <w:divBdr>
        <w:top w:val="none" w:sz="0" w:space="0" w:color="auto"/>
        <w:left w:val="none" w:sz="0" w:space="0" w:color="auto"/>
        <w:bottom w:val="none" w:sz="0" w:space="0" w:color="auto"/>
        <w:right w:val="none" w:sz="0" w:space="0" w:color="auto"/>
      </w:divBdr>
      <w:divsChild>
        <w:div w:id="2141919629">
          <w:marLeft w:val="0"/>
          <w:marRight w:val="0"/>
          <w:marTop w:val="0"/>
          <w:marBottom w:val="0"/>
          <w:divBdr>
            <w:top w:val="none" w:sz="0" w:space="0" w:color="auto"/>
            <w:left w:val="none" w:sz="0" w:space="0" w:color="auto"/>
            <w:bottom w:val="none" w:sz="0" w:space="0" w:color="auto"/>
            <w:right w:val="none" w:sz="0" w:space="0" w:color="auto"/>
          </w:divBdr>
        </w:div>
        <w:div w:id="975376187">
          <w:marLeft w:val="0"/>
          <w:marRight w:val="0"/>
          <w:marTop w:val="0"/>
          <w:marBottom w:val="0"/>
          <w:divBdr>
            <w:top w:val="none" w:sz="0" w:space="0" w:color="auto"/>
            <w:left w:val="none" w:sz="0" w:space="0" w:color="auto"/>
            <w:bottom w:val="none" w:sz="0" w:space="0" w:color="auto"/>
            <w:right w:val="none" w:sz="0" w:space="0" w:color="auto"/>
          </w:divBdr>
        </w:div>
        <w:div w:id="1758869734">
          <w:marLeft w:val="0"/>
          <w:marRight w:val="0"/>
          <w:marTop w:val="0"/>
          <w:marBottom w:val="0"/>
          <w:divBdr>
            <w:top w:val="none" w:sz="0" w:space="0" w:color="auto"/>
            <w:left w:val="none" w:sz="0" w:space="0" w:color="auto"/>
            <w:bottom w:val="none" w:sz="0" w:space="0" w:color="auto"/>
            <w:right w:val="none" w:sz="0" w:space="0" w:color="auto"/>
          </w:divBdr>
        </w:div>
        <w:div w:id="2042512799">
          <w:marLeft w:val="0"/>
          <w:marRight w:val="0"/>
          <w:marTop w:val="0"/>
          <w:marBottom w:val="0"/>
          <w:divBdr>
            <w:top w:val="none" w:sz="0" w:space="0" w:color="auto"/>
            <w:left w:val="none" w:sz="0" w:space="0" w:color="auto"/>
            <w:bottom w:val="none" w:sz="0" w:space="0" w:color="auto"/>
            <w:right w:val="none" w:sz="0" w:space="0" w:color="auto"/>
          </w:divBdr>
        </w:div>
        <w:div w:id="97872935">
          <w:marLeft w:val="0"/>
          <w:marRight w:val="0"/>
          <w:marTop w:val="0"/>
          <w:marBottom w:val="0"/>
          <w:divBdr>
            <w:top w:val="none" w:sz="0" w:space="0" w:color="auto"/>
            <w:left w:val="none" w:sz="0" w:space="0" w:color="auto"/>
            <w:bottom w:val="none" w:sz="0" w:space="0" w:color="auto"/>
            <w:right w:val="none" w:sz="0" w:space="0" w:color="auto"/>
          </w:divBdr>
        </w:div>
        <w:div w:id="741833256">
          <w:marLeft w:val="0"/>
          <w:marRight w:val="0"/>
          <w:marTop w:val="0"/>
          <w:marBottom w:val="0"/>
          <w:divBdr>
            <w:top w:val="none" w:sz="0" w:space="0" w:color="auto"/>
            <w:left w:val="none" w:sz="0" w:space="0" w:color="auto"/>
            <w:bottom w:val="none" w:sz="0" w:space="0" w:color="auto"/>
            <w:right w:val="none" w:sz="0" w:space="0" w:color="auto"/>
          </w:divBdr>
        </w:div>
        <w:div w:id="1794128855">
          <w:marLeft w:val="0"/>
          <w:marRight w:val="0"/>
          <w:marTop w:val="0"/>
          <w:marBottom w:val="0"/>
          <w:divBdr>
            <w:top w:val="none" w:sz="0" w:space="0" w:color="auto"/>
            <w:left w:val="none" w:sz="0" w:space="0" w:color="auto"/>
            <w:bottom w:val="none" w:sz="0" w:space="0" w:color="auto"/>
            <w:right w:val="none" w:sz="0" w:space="0" w:color="auto"/>
          </w:divBdr>
        </w:div>
        <w:div w:id="785127091">
          <w:marLeft w:val="0"/>
          <w:marRight w:val="0"/>
          <w:marTop w:val="0"/>
          <w:marBottom w:val="0"/>
          <w:divBdr>
            <w:top w:val="none" w:sz="0" w:space="0" w:color="auto"/>
            <w:left w:val="none" w:sz="0" w:space="0" w:color="auto"/>
            <w:bottom w:val="none" w:sz="0" w:space="0" w:color="auto"/>
            <w:right w:val="none" w:sz="0" w:space="0" w:color="auto"/>
          </w:divBdr>
        </w:div>
        <w:div w:id="1701781120">
          <w:marLeft w:val="0"/>
          <w:marRight w:val="0"/>
          <w:marTop w:val="0"/>
          <w:marBottom w:val="0"/>
          <w:divBdr>
            <w:top w:val="none" w:sz="0" w:space="0" w:color="auto"/>
            <w:left w:val="none" w:sz="0" w:space="0" w:color="auto"/>
            <w:bottom w:val="none" w:sz="0" w:space="0" w:color="auto"/>
            <w:right w:val="none" w:sz="0" w:space="0" w:color="auto"/>
          </w:divBdr>
        </w:div>
        <w:div w:id="550462040">
          <w:marLeft w:val="0"/>
          <w:marRight w:val="0"/>
          <w:marTop w:val="0"/>
          <w:marBottom w:val="0"/>
          <w:divBdr>
            <w:top w:val="none" w:sz="0" w:space="0" w:color="auto"/>
            <w:left w:val="none" w:sz="0" w:space="0" w:color="auto"/>
            <w:bottom w:val="none" w:sz="0" w:space="0" w:color="auto"/>
            <w:right w:val="none" w:sz="0" w:space="0" w:color="auto"/>
          </w:divBdr>
        </w:div>
        <w:div w:id="1685286647">
          <w:marLeft w:val="0"/>
          <w:marRight w:val="0"/>
          <w:marTop w:val="0"/>
          <w:marBottom w:val="0"/>
          <w:divBdr>
            <w:top w:val="none" w:sz="0" w:space="0" w:color="auto"/>
            <w:left w:val="none" w:sz="0" w:space="0" w:color="auto"/>
            <w:bottom w:val="none" w:sz="0" w:space="0" w:color="auto"/>
            <w:right w:val="none" w:sz="0" w:space="0" w:color="auto"/>
          </w:divBdr>
        </w:div>
        <w:div w:id="536937914">
          <w:marLeft w:val="0"/>
          <w:marRight w:val="0"/>
          <w:marTop w:val="0"/>
          <w:marBottom w:val="0"/>
          <w:divBdr>
            <w:top w:val="none" w:sz="0" w:space="0" w:color="auto"/>
            <w:left w:val="none" w:sz="0" w:space="0" w:color="auto"/>
            <w:bottom w:val="none" w:sz="0" w:space="0" w:color="auto"/>
            <w:right w:val="none" w:sz="0" w:space="0" w:color="auto"/>
          </w:divBdr>
        </w:div>
        <w:div w:id="1072316526">
          <w:marLeft w:val="0"/>
          <w:marRight w:val="0"/>
          <w:marTop w:val="0"/>
          <w:marBottom w:val="0"/>
          <w:divBdr>
            <w:top w:val="none" w:sz="0" w:space="0" w:color="auto"/>
            <w:left w:val="none" w:sz="0" w:space="0" w:color="auto"/>
            <w:bottom w:val="none" w:sz="0" w:space="0" w:color="auto"/>
            <w:right w:val="none" w:sz="0" w:space="0" w:color="auto"/>
          </w:divBdr>
        </w:div>
        <w:div w:id="1346901072">
          <w:marLeft w:val="0"/>
          <w:marRight w:val="0"/>
          <w:marTop w:val="0"/>
          <w:marBottom w:val="0"/>
          <w:divBdr>
            <w:top w:val="none" w:sz="0" w:space="0" w:color="auto"/>
            <w:left w:val="none" w:sz="0" w:space="0" w:color="auto"/>
            <w:bottom w:val="none" w:sz="0" w:space="0" w:color="auto"/>
            <w:right w:val="none" w:sz="0" w:space="0" w:color="auto"/>
          </w:divBdr>
        </w:div>
        <w:div w:id="1209682815">
          <w:marLeft w:val="0"/>
          <w:marRight w:val="0"/>
          <w:marTop w:val="0"/>
          <w:marBottom w:val="0"/>
          <w:divBdr>
            <w:top w:val="none" w:sz="0" w:space="0" w:color="auto"/>
            <w:left w:val="none" w:sz="0" w:space="0" w:color="auto"/>
            <w:bottom w:val="none" w:sz="0" w:space="0" w:color="auto"/>
            <w:right w:val="none" w:sz="0" w:space="0" w:color="auto"/>
          </w:divBdr>
        </w:div>
        <w:div w:id="1928610651">
          <w:marLeft w:val="0"/>
          <w:marRight w:val="0"/>
          <w:marTop w:val="0"/>
          <w:marBottom w:val="0"/>
          <w:divBdr>
            <w:top w:val="none" w:sz="0" w:space="0" w:color="auto"/>
            <w:left w:val="none" w:sz="0" w:space="0" w:color="auto"/>
            <w:bottom w:val="none" w:sz="0" w:space="0" w:color="auto"/>
            <w:right w:val="none" w:sz="0" w:space="0" w:color="auto"/>
          </w:divBdr>
        </w:div>
        <w:div w:id="651104764">
          <w:marLeft w:val="0"/>
          <w:marRight w:val="0"/>
          <w:marTop w:val="0"/>
          <w:marBottom w:val="0"/>
          <w:divBdr>
            <w:top w:val="none" w:sz="0" w:space="0" w:color="auto"/>
            <w:left w:val="none" w:sz="0" w:space="0" w:color="auto"/>
            <w:bottom w:val="none" w:sz="0" w:space="0" w:color="auto"/>
            <w:right w:val="none" w:sz="0" w:space="0" w:color="auto"/>
          </w:divBdr>
        </w:div>
        <w:div w:id="207686581">
          <w:marLeft w:val="0"/>
          <w:marRight w:val="0"/>
          <w:marTop w:val="0"/>
          <w:marBottom w:val="0"/>
          <w:divBdr>
            <w:top w:val="none" w:sz="0" w:space="0" w:color="auto"/>
            <w:left w:val="none" w:sz="0" w:space="0" w:color="auto"/>
            <w:bottom w:val="none" w:sz="0" w:space="0" w:color="auto"/>
            <w:right w:val="none" w:sz="0" w:space="0" w:color="auto"/>
          </w:divBdr>
        </w:div>
        <w:div w:id="422845524">
          <w:marLeft w:val="0"/>
          <w:marRight w:val="0"/>
          <w:marTop w:val="0"/>
          <w:marBottom w:val="0"/>
          <w:divBdr>
            <w:top w:val="none" w:sz="0" w:space="0" w:color="auto"/>
            <w:left w:val="none" w:sz="0" w:space="0" w:color="auto"/>
            <w:bottom w:val="none" w:sz="0" w:space="0" w:color="auto"/>
            <w:right w:val="none" w:sz="0" w:space="0" w:color="auto"/>
          </w:divBdr>
        </w:div>
        <w:div w:id="1098453113">
          <w:marLeft w:val="0"/>
          <w:marRight w:val="0"/>
          <w:marTop w:val="0"/>
          <w:marBottom w:val="0"/>
          <w:divBdr>
            <w:top w:val="none" w:sz="0" w:space="0" w:color="auto"/>
            <w:left w:val="none" w:sz="0" w:space="0" w:color="auto"/>
            <w:bottom w:val="none" w:sz="0" w:space="0" w:color="auto"/>
            <w:right w:val="none" w:sz="0" w:space="0" w:color="auto"/>
          </w:divBdr>
        </w:div>
        <w:div w:id="1896356846">
          <w:marLeft w:val="0"/>
          <w:marRight w:val="0"/>
          <w:marTop w:val="0"/>
          <w:marBottom w:val="0"/>
          <w:divBdr>
            <w:top w:val="none" w:sz="0" w:space="0" w:color="auto"/>
            <w:left w:val="none" w:sz="0" w:space="0" w:color="auto"/>
            <w:bottom w:val="none" w:sz="0" w:space="0" w:color="auto"/>
            <w:right w:val="none" w:sz="0" w:space="0" w:color="auto"/>
          </w:divBdr>
        </w:div>
        <w:div w:id="194928821">
          <w:marLeft w:val="0"/>
          <w:marRight w:val="0"/>
          <w:marTop w:val="0"/>
          <w:marBottom w:val="0"/>
          <w:divBdr>
            <w:top w:val="none" w:sz="0" w:space="0" w:color="auto"/>
            <w:left w:val="none" w:sz="0" w:space="0" w:color="auto"/>
            <w:bottom w:val="none" w:sz="0" w:space="0" w:color="auto"/>
            <w:right w:val="none" w:sz="0" w:space="0" w:color="auto"/>
          </w:divBdr>
        </w:div>
        <w:div w:id="815072379">
          <w:marLeft w:val="0"/>
          <w:marRight w:val="0"/>
          <w:marTop w:val="0"/>
          <w:marBottom w:val="0"/>
          <w:divBdr>
            <w:top w:val="none" w:sz="0" w:space="0" w:color="auto"/>
            <w:left w:val="none" w:sz="0" w:space="0" w:color="auto"/>
            <w:bottom w:val="none" w:sz="0" w:space="0" w:color="auto"/>
            <w:right w:val="none" w:sz="0" w:space="0" w:color="auto"/>
          </w:divBdr>
        </w:div>
        <w:div w:id="1633713524">
          <w:marLeft w:val="0"/>
          <w:marRight w:val="0"/>
          <w:marTop w:val="0"/>
          <w:marBottom w:val="0"/>
          <w:divBdr>
            <w:top w:val="none" w:sz="0" w:space="0" w:color="auto"/>
            <w:left w:val="none" w:sz="0" w:space="0" w:color="auto"/>
            <w:bottom w:val="none" w:sz="0" w:space="0" w:color="auto"/>
            <w:right w:val="none" w:sz="0" w:space="0" w:color="auto"/>
          </w:divBdr>
        </w:div>
        <w:div w:id="111217211">
          <w:marLeft w:val="0"/>
          <w:marRight w:val="0"/>
          <w:marTop w:val="0"/>
          <w:marBottom w:val="0"/>
          <w:divBdr>
            <w:top w:val="none" w:sz="0" w:space="0" w:color="auto"/>
            <w:left w:val="none" w:sz="0" w:space="0" w:color="auto"/>
            <w:bottom w:val="none" w:sz="0" w:space="0" w:color="auto"/>
            <w:right w:val="none" w:sz="0" w:space="0" w:color="auto"/>
          </w:divBdr>
        </w:div>
        <w:div w:id="168108650">
          <w:marLeft w:val="0"/>
          <w:marRight w:val="0"/>
          <w:marTop w:val="0"/>
          <w:marBottom w:val="0"/>
          <w:divBdr>
            <w:top w:val="none" w:sz="0" w:space="0" w:color="auto"/>
            <w:left w:val="none" w:sz="0" w:space="0" w:color="auto"/>
            <w:bottom w:val="none" w:sz="0" w:space="0" w:color="auto"/>
            <w:right w:val="none" w:sz="0" w:space="0" w:color="auto"/>
          </w:divBdr>
        </w:div>
        <w:div w:id="1623419599">
          <w:marLeft w:val="0"/>
          <w:marRight w:val="0"/>
          <w:marTop w:val="0"/>
          <w:marBottom w:val="0"/>
          <w:divBdr>
            <w:top w:val="none" w:sz="0" w:space="0" w:color="auto"/>
            <w:left w:val="none" w:sz="0" w:space="0" w:color="auto"/>
            <w:bottom w:val="none" w:sz="0" w:space="0" w:color="auto"/>
            <w:right w:val="none" w:sz="0" w:space="0" w:color="auto"/>
          </w:divBdr>
        </w:div>
        <w:div w:id="1103645348">
          <w:marLeft w:val="0"/>
          <w:marRight w:val="0"/>
          <w:marTop w:val="0"/>
          <w:marBottom w:val="0"/>
          <w:divBdr>
            <w:top w:val="none" w:sz="0" w:space="0" w:color="auto"/>
            <w:left w:val="none" w:sz="0" w:space="0" w:color="auto"/>
            <w:bottom w:val="none" w:sz="0" w:space="0" w:color="auto"/>
            <w:right w:val="none" w:sz="0" w:space="0" w:color="auto"/>
          </w:divBdr>
        </w:div>
        <w:div w:id="334919083">
          <w:marLeft w:val="0"/>
          <w:marRight w:val="0"/>
          <w:marTop w:val="0"/>
          <w:marBottom w:val="0"/>
          <w:divBdr>
            <w:top w:val="none" w:sz="0" w:space="0" w:color="auto"/>
            <w:left w:val="none" w:sz="0" w:space="0" w:color="auto"/>
            <w:bottom w:val="none" w:sz="0" w:space="0" w:color="auto"/>
            <w:right w:val="none" w:sz="0" w:space="0" w:color="auto"/>
          </w:divBdr>
        </w:div>
        <w:div w:id="985551485">
          <w:marLeft w:val="0"/>
          <w:marRight w:val="0"/>
          <w:marTop w:val="0"/>
          <w:marBottom w:val="0"/>
          <w:divBdr>
            <w:top w:val="none" w:sz="0" w:space="0" w:color="auto"/>
            <w:left w:val="none" w:sz="0" w:space="0" w:color="auto"/>
            <w:bottom w:val="none" w:sz="0" w:space="0" w:color="auto"/>
            <w:right w:val="none" w:sz="0" w:space="0" w:color="auto"/>
          </w:divBdr>
        </w:div>
        <w:div w:id="354044428">
          <w:marLeft w:val="0"/>
          <w:marRight w:val="0"/>
          <w:marTop w:val="0"/>
          <w:marBottom w:val="0"/>
          <w:divBdr>
            <w:top w:val="none" w:sz="0" w:space="0" w:color="auto"/>
            <w:left w:val="none" w:sz="0" w:space="0" w:color="auto"/>
            <w:bottom w:val="none" w:sz="0" w:space="0" w:color="auto"/>
            <w:right w:val="none" w:sz="0" w:space="0" w:color="auto"/>
          </w:divBdr>
        </w:div>
        <w:div w:id="1300960126">
          <w:marLeft w:val="0"/>
          <w:marRight w:val="0"/>
          <w:marTop w:val="0"/>
          <w:marBottom w:val="0"/>
          <w:divBdr>
            <w:top w:val="none" w:sz="0" w:space="0" w:color="auto"/>
            <w:left w:val="none" w:sz="0" w:space="0" w:color="auto"/>
            <w:bottom w:val="none" w:sz="0" w:space="0" w:color="auto"/>
            <w:right w:val="none" w:sz="0" w:space="0" w:color="auto"/>
          </w:divBdr>
        </w:div>
      </w:divsChild>
    </w:div>
    <w:div w:id="1342003232">
      <w:bodyDiv w:val="1"/>
      <w:marLeft w:val="0"/>
      <w:marRight w:val="0"/>
      <w:marTop w:val="0"/>
      <w:marBottom w:val="0"/>
      <w:divBdr>
        <w:top w:val="none" w:sz="0" w:space="0" w:color="auto"/>
        <w:left w:val="none" w:sz="0" w:space="0" w:color="auto"/>
        <w:bottom w:val="none" w:sz="0" w:space="0" w:color="auto"/>
        <w:right w:val="none" w:sz="0" w:space="0" w:color="auto"/>
      </w:divBdr>
    </w:div>
    <w:div w:id="1342704303">
      <w:bodyDiv w:val="1"/>
      <w:marLeft w:val="0"/>
      <w:marRight w:val="0"/>
      <w:marTop w:val="0"/>
      <w:marBottom w:val="0"/>
      <w:divBdr>
        <w:top w:val="none" w:sz="0" w:space="0" w:color="auto"/>
        <w:left w:val="none" w:sz="0" w:space="0" w:color="auto"/>
        <w:bottom w:val="none" w:sz="0" w:space="0" w:color="auto"/>
        <w:right w:val="none" w:sz="0" w:space="0" w:color="auto"/>
      </w:divBdr>
    </w:div>
    <w:div w:id="1357731445">
      <w:bodyDiv w:val="1"/>
      <w:marLeft w:val="0"/>
      <w:marRight w:val="0"/>
      <w:marTop w:val="0"/>
      <w:marBottom w:val="0"/>
      <w:divBdr>
        <w:top w:val="none" w:sz="0" w:space="0" w:color="auto"/>
        <w:left w:val="none" w:sz="0" w:space="0" w:color="auto"/>
        <w:bottom w:val="none" w:sz="0" w:space="0" w:color="auto"/>
        <w:right w:val="none" w:sz="0" w:space="0" w:color="auto"/>
      </w:divBdr>
    </w:div>
    <w:div w:id="1361936182">
      <w:bodyDiv w:val="1"/>
      <w:marLeft w:val="0"/>
      <w:marRight w:val="0"/>
      <w:marTop w:val="0"/>
      <w:marBottom w:val="0"/>
      <w:divBdr>
        <w:top w:val="none" w:sz="0" w:space="0" w:color="auto"/>
        <w:left w:val="none" w:sz="0" w:space="0" w:color="auto"/>
        <w:bottom w:val="none" w:sz="0" w:space="0" w:color="auto"/>
        <w:right w:val="none" w:sz="0" w:space="0" w:color="auto"/>
      </w:divBdr>
    </w:div>
    <w:div w:id="1370764055">
      <w:bodyDiv w:val="1"/>
      <w:marLeft w:val="0"/>
      <w:marRight w:val="0"/>
      <w:marTop w:val="0"/>
      <w:marBottom w:val="0"/>
      <w:divBdr>
        <w:top w:val="none" w:sz="0" w:space="0" w:color="auto"/>
        <w:left w:val="none" w:sz="0" w:space="0" w:color="auto"/>
        <w:bottom w:val="none" w:sz="0" w:space="0" w:color="auto"/>
        <w:right w:val="none" w:sz="0" w:space="0" w:color="auto"/>
      </w:divBdr>
    </w:div>
    <w:div w:id="1376585472">
      <w:bodyDiv w:val="1"/>
      <w:marLeft w:val="0"/>
      <w:marRight w:val="0"/>
      <w:marTop w:val="0"/>
      <w:marBottom w:val="0"/>
      <w:divBdr>
        <w:top w:val="none" w:sz="0" w:space="0" w:color="auto"/>
        <w:left w:val="none" w:sz="0" w:space="0" w:color="auto"/>
        <w:bottom w:val="none" w:sz="0" w:space="0" w:color="auto"/>
        <w:right w:val="none" w:sz="0" w:space="0" w:color="auto"/>
      </w:divBdr>
    </w:div>
    <w:div w:id="1394691742">
      <w:bodyDiv w:val="1"/>
      <w:marLeft w:val="0"/>
      <w:marRight w:val="0"/>
      <w:marTop w:val="0"/>
      <w:marBottom w:val="0"/>
      <w:divBdr>
        <w:top w:val="none" w:sz="0" w:space="0" w:color="auto"/>
        <w:left w:val="none" w:sz="0" w:space="0" w:color="auto"/>
        <w:bottom w:val="none" w:sz="0" w:space="0" w:color="auto"/>
        <w:right w:val="none" w:sz="0" w:space="0" w:color="auto"/>
      </w:divBdr>
    </w:div>
    <w:div w:id="1421871368">
      <w:bodyDiv w:val="1"/>
      <w:marLeft w:val="0"/>
      <w:marRight w:val="0"/>
      <w:marTop w:val="0"/>
      <w:marBottom w:val="0"/>
      <w:divBdr>
        <w:top w:val="none" w:sz="0" w:space="0" w:color="auto"/>
        <w:left w:val="none" w:sz="0" w:space="0" w:color="auto"/>
        <w:bottom w:val="none" w:sz="0" w:space="0" w:color="auto"/>
        <w:right w:val="none" w:sz="0" w:space="0" w:color="auto"/>
      </w:divBdr>
      <w:divsChild>
        <w:div w:id="1579945799">
          <w:marLeft w:val="0"/>
          <w:marRight w:val="0"/>
          <w:marTop w:val="0"/>
          <w:marBottom w:val="0"/>
          <w:divBdr>
            <w:top w:val="none" w:sz="0" w:space="0" w:color="auto"/>
            <w:left w:val="none" w:sz="0" w:space="0" w:color="auto"/>
            <w:bottom w:val="none" w:sz="0" w:space="0" w:color="auto"/>
            <w:right w:val="none" w:sz="0" w:space="0" w:color="auto"/>
          </w:divBdr>
        </w:div>
        <w:div w:id="587740228">
          <w:marLeft w:val="0"/>
          <w:marRight w:val="0"/>
          <w:marTop w:val="0"/>
          <w:marBottom w:val="0"/>
          <w:divBdr>
            <w:top w:val="none" w:sz="0" w:space="0" w:color="auto"/>
            <w:left w:val="none" w:sz="0" w:space="0" w:color="auto"/>
            <w:bottom w:val="none" w:sz="0" w:space="0" w:color="auto"/>
            <w:right w:val="none" w:sz="0" w:space="0" w:color="auto"/>
          </w:divBdr>
        </w:div>
        <w:div w:id="613707396">
          <w:marLeft w:val="0"/>
          <w:marRight w:val="0"/>
          <w:marTop w:val="0"/>
          <w:marBottom w:val="0"/>
          <w:divBdr>
            <w:top w:val="none" w:sz="0" w:space="0" w:color="auto"/>
            <w:left w:val="none" w:sz="0" w:space="0" w:color="auto"/>
            <w:bottom w:val="none" w:sz="0" w:space="0" w:color="auto"/>
            <w:right w:val="none" w:sz="0" w:space="0" w:color="auto"/>
          </w:divBdr>
        </w:div>
      </w:divsChild>
    </w:div>
    <w:div w:id="1424952855">
      <w:bodyDiv w:val="1"/>
      <w:marLeft w:val="0"/>
      <w:marRight w:val="0"/>
      <w:marTop w:val="0"/>
      <w:marBottom w:val="0"/>
      <w:divBdr>
        <w:top w:val="none" w:sz="0" w:space="0" w:color="auto"/>
        <w:left w:val="none" w:sz="0" w:space="0" w:color="auto"/>
        <w:bottom w:val="none" w:sz="0" w:space="0" w:color="auto"/>
        <w:right w:val="none" w:sz="0" w:space="0" w:color="auto"/>
      </w:divBdr>
    </w:div>
    <w:div w:id="1445346724">
      <w:bodyDiv w:val="1"/>
      <w:marLeft w:val="0"/>
      <w:marRight w:val="0"/>
      <w:marTop w:val="0"/>
      <w:marBottom w:val="0"/>
      <w:divBdr>
        <w:top w:val="none" w:sz="0" w:space="0" w:color="auto"/>
        <w:left w:val="none" w:sz="0" w:space="0" w:color="auto"/>
        <w:bottom w:val="none" w:sz="0" w:space="0" w:color="auto"/>
        <w:right w:val="none" w:sz="0" w:space="0" w:color="auto"/>
      </w:divBdr>
    </w:div>
    <w:div w:id="1502576186">
      <w:bodyDiv w:val="1"/>
      <w:marLeft w:val="0"/>
      <w:marRight w:val="0"/>
      <w:marTop w:val="0"/>
      <w:marBottom w:val="0"/>
      <w:divBdr>
        <w:top w:val="none" w:sz="0" w:space="0" w:color="auto"/>
        <w:left w:val="none" w:sz="0" w:space="0" w:color="auto"/>
        <w:bottom w:val="none" w:sz="0" w:space="0" w:color="auto"/>
        <w:right w:val="none" w:sz="0" w:space="0" w:color="auto"/>
      </w:divBdr>
      <w:divsChild>
        <w:div w:id="135143607">
          <w:marLeft w:val="0"/>
          <w:marRight w:val="0"/>
          <w:marTop w:val="0"/>
          <w:marBottom w:val="0"/>
          <w:divBdr>
            <w:top w:val="none" w:sz="0" w:space="0" w:color="auto"/>
            <w:left w:val="none" w:sz="0" w:space="0" w:color="auto"/>
            <w:bottom w:val="none" w:sz="0" w:space="0" w:color="auto"/>
            <w:right w:val="none" w:sz="0" w:space="0" w:color="auto"/>
          </w:divBdr>
        </w:div>
        <w:div w:id="789399654">
          <w:marLeft w:val="0"/>
          <w:marRight w:val="0"/>
          <w:marTop w:val="0"/>
          <w:marBottom w:val="0"/>
          <w:divBdr>
            <w:top w:val="none" w:sz="0" w:space="0" w:color="auto"/>
            <w:left w:val="none" w:sz="0" w:space="0" w:color="auto"/>
            <w:bottom w:val="none" w:sz="0" w:space="0" w:color="auto"/>
            <w:right w:val="none" w:sz="0" w:space="0" w:color="auto"/>
          </w:divBdr>
        </w:div>
        <w:div w:id="228269727">
          <w:marLeft w:val="0"/>
          <w:marRight w:val="0"/>
          <w:marTop w:val="0"/>
          <w:marBottom w:val="0"/>
          <w:divBdr>
            <w:top w:val="none" w:sz="0" w:space="0" w:color="auto"/>
            <w:left w:val="none" w:sz="0" w:space="0" w:color="auto"/>
            <w:bottom w:val="none" w:sz="0" w:space="0" w:color="auto"/>
            <w:right w:val="none" w:sz="0" w:space="0" w:color="auto"/>
          </w:divBdr>
        </w:div>
        <w:div w:id="1164858021">
          <w:marLeft w:val="0"/>
          <w:marRight w:val="0"/>
          <w:marTop w:val="0"/>
          <w:marBottom w:val="0"/>
          <w:divBdr>
            <w:top w:val="none" w:sz="0" w:space="0" w:color="auto"/>
            <w:left w:val="none" w:sz="0" w:space="0" w:color="auto"/>
            <w:bottom w:val="none" w:sz="0" w:space="0" w:color="auto"/>
            <w:right w:val="none" w:sz="0" w:space="0" w:color="auto"/>
          </w:divBdr>
        </w:div>
        <w:div w:id="464785028">
          <w:marLeft w:val="0"/>
          <w:marRight w:val="0"/>
          <w:marTop w:val="0"/>
          <w:marBottom w:val="0"/>
          <w:divBdr>
            <w:top w:val="none" w:sz="0" w:space="0" w:color="auto"/>
            <w:left w:val="none" w:sz="0" w:space="0" w:color="auto"/>
            <w:bottom w:val="none" w:sz="0" w:space="0" w:color="auto"/>
            <w:right w:val="none" w:sz="0" w:space="0" w:color="auto"/>
          </w:divBdr>
        </w:div>
        <w:div w:id="2006206209">
          <w:marLeft w:val="0"/>
          <w:marRight w:val="0"/>
          <w:marTop w:val="0"/>
          <w:marBottom w:val="0"/>
          <w:divBdr>
            <w:top w:val="none" w:sz="0" w:space="0" w:color="auto"/>
            <w:left w:val="none" w:sz="0" w:space="0" w:color="auto"/>
            <w:bottom w:val="none" w:sz="0" w:space="0" w:color="auto"/>
            <w:right w:val="none" w:sz="0" w:space="0" w:color="auto"/>
          </w:divBdr>
        </w:div>
        <w:div w:id="419563611">
          <w:marLeft w:val="0"/>
          <w:marRight w:val="0"/>
          <w:marTop w:val="0"/>
          <w:marBottom w:val="0"/>
          <w:divBdr>
            <w:top w:val="none" w:sz="0" w:space="0" w:color="auto"/>
            <w:left w:val="none" w:sz="0" w:space="0" w:color="auto"/>
            <w:bottom w:val="none" w:sz="0" w:space="0" w:color="auto"/>
            <w:right w:val="none" w:sz="0" w:space="0" w:color="auto"/>
          </w:divBdr>
        </w:div>
        <w:div w:id="628438972">
          <w:marLeft w:val="0"/>
          <w:marRight w:val="0"/>
          <w:marTop w:val="0"/>
          <w:marBottom w:val="0"/>
          <w:divBdr>
            <w:top w:val="none" w:sz="0" w:space="0" w:color="auto"/>
            <w:left w:val="none" w:sz="0" w:space="0" w:color="auto"/>
            <w:bottom w:val="none" w:sz="0" w:space="0" w:color="auto"/>
            <w:right w:val="none" w:sz="0" w:space="0" w:color="auto"/>
          </w:divBdr>
        </w:div>
        <w:div w:id="805050359">
          <w:marLeft w:val="0"/>
          <w:marRight w:val="0"/>
          <w:marTop w:val="0"/>
          <w:marBottom w:val="0"/>
          <w:divBdr>
            <w:top w:val="none" w:sz="0" w:space="0" w:color="auto"/>
            <w:left w:val="none" w:sz="0" w:space="0" w:color="auto"/>
            <w:bottom w:val="none" w:sz="0" w:space="0" w:color="auto"/>
            <w:right w:val="none" w:sz="0" w:space="0" w:color="auto"/>
          </w:divBdr>
        </w:div>
        <w:div w:id="1908346700">
          <w:marLeft w:val="0"/>
          <w:marRight w:val="0"/>
          <w:marTop w:val="0"/>
          <w:marBottom w:val="0"/>
          <w:divBdr>
            <w:top w:val="none" w:sz="0" w:space="0" w:color="auto"/>
            <w:left w:val="none" w:sz="0" w:space="0" w:color="auto"/>
            <w:bottom w:val="none" w:sz="0" w:space="0" w:color="auto"/>
            <w:right w:val="none" w:sz="0" w:space="0" w:color="auto"/>
          </w:divBdr>
        </w:div>
        <w:div w:id="1586498686">
          <w:marLeft w:val="0"/>
          <w:marRight w:val="0"/>
          <w:marTop w:val="0"/>
          <w:marBottom w:val="0"/>
          <w:divBdr>
            <w:top w:val="none" w:sz="0" w:space="0" w:color="auto"/>
            <w:left w:val="none" w:sz="0" w:space="0" w:color="auto"/>
            <w:bottom w:val="none" w:sz="0" w:space="0" w:color="auto"/>
            <w:right w:val="none" w:sz="0" w:space="0" w:color="auto"/>
          </w:divBdr>
        </w:div>
        <w:div w:id="1505432014">
          <w:marLeft w:val="0"/>
          <w:marRight w:val="0"/>
          <w:marTop w:val="0"/>
          <w:marBottom w:val="0"/>
          <w:divBdr>
            <w:top w:val="none" w:sz="0" w:space="0" w:color="auto"/>
            <w:left w:val="none" w:sz="0" w:space="0" w:color="auto"/>
            <w:bottom w:val="none" w:sz="0" w:space="0" w:color="auto"/>
            <w:right w:val="none" w:sz="0" w:space="0" w:color="auto"/>
          </w:divBdr>
        </w:div>
        <w:div w:id="124930411">
          <w:marLeft w:val="0"/>
          <w:marRight w:val="0"/>
          <w:marTop w:val="0"/>
          <w:marBottom w:val="0"/>
          <w:divBdr>
            <w:top w:val="none" w:sz="0" w:space="0" w:color="auto"/>
            <w:left w:val="none" w:sz="0" w:space="0" w:color="auto"/>
            <w:bottom w:val="none" w:sz="0" w:space="0" w:color="auto"/>
            <w:right w:val="none" w:sz="0" w:space="0" w:color="auto"/>
          </w:divBdr>
        </w:div>
        <w:div w:id="1022052342">
          <w:marLeft w:val="0"/>
          <w:marRight w:val="0"/>
          <w:marTop w:val="0"/>
          <w:marBottom w:val="0"/>
          <w:divBdr>
            <w:top w:val="none" w:sz="0" w:space="0" w:color="auto"/>
            <w:left w:val="none" w:sz="0" w:space="0" w:color="auto"/>
            <w:bottom w:val="none" w:sz="0" w:space="0" w:color="auto"/>
            <w:right w:val="none" w:sz="0" w:space="0" w:color="auto"/>
          </w:divBdr>
        </w:div>
        <w:div w:id="1210806205">
          <w:marLeft w:val="0"/>
          <w:marRight w:val="0"/>
          <w:marTop w:val="0"/>
          <w:marBottom w:val="0"/>
          <w:divBdr>
            <w:top w:val="none" w:sz="0" w:space="0" w:color="auto"/>
            <w:left w:val="none" w:sz="0" w:space="0" w:color="auto"/>
            <w:bottom w:val="none" w:sz="0" w:space="0" w:color="auto"/>
            <w:right w:val="none" w:sz="0" w:space="0" w:color="auto"/>
          </w:divBdr>
        </w:div>
        <w:div w:id="1500803783">
          <w:marLeft w:val="0"/>
          <w:marRight w:val="0"/>
          <w:marTop w:val="0"/>
          <w:marBottom w:val="0"/>
          <w:divBdr>
            <w:top w:val="none" w:sz="0" w:space="0" w:color="auto"/>
            <w:left w:val="none" w:sz="0" w:space="0" w:color="auto"/>
            <w:bottom w:val="none" w:sz="0" w:space="0" w:color="auto"/>
            <w:right w:val="none" w:sz="0" w:space="0" w:color="auto"/>
          </w:divBdr>
        </w:div>
        <w:div w:id="1428501981">
          <w:marLeft w:val="0"/>
          <w:marRight w:val="0"/>
          <w:marTop w:val="0"/>
          <w:marBottom w:val="0"/>
          <w:divBdr>
            <w:top w:val="none" w:sz="0" w:space="0" w:color="auto"/>
            <w:left w:val="none" w:sz="0" w:space="0" w:color="auto"/>
            <w:bottom w:val="none" w:sz="0" w:space="0" w:color="auto"/>
            <w:right w:val="none" w:sz="0" w:space="0" w:color="auto"/>
          </w:divBdr>
        </w:div>
        <w:div w:id="1818764395">
          <w:marLeft w:val="0"/>
          <w:marRight w:val="0"/>
          <w:marTop w:val="0"/>
          <w:marBottom w:val="0"/>
          <w:divBdr>
            <w:top w:val="none" w:sz="0" w:space="0" w:color="auto"/>
            <w:left w:val="none" w:sz="0" w:space="0" w:color="auto"/>
            <w:bottom w:val="none" w:sz="0" w:space="0" w:color="auto"/>
            <w:right w:val="none" w:sz="0" w:space="0" w:color="auto"/>
          </w:divBdr>
        </w:div>
        <w:div w:id="1025904965">
          <w:marLeft w:val="0"/>
          <w:marRight w:val="0"/>
          <w:marTop w:val="0"/>
          <w:marBottom w:val="0"/>
          <w:divBdr>
            <w:top w:val="none" w:sz="0" w:space="0" w:color="auto"/>
            <w:left w:val="none" w:sz="0" w:space="0" w:color="auto"/>
            <w:bottom w:val="none" w:sz="0" w:space="0" w:color="auto"/>
            <w:right w:val="none" w:sz="0" w:space="0" w:color="auto"/>
          </w:divBdr>
        </w:div>
        <w:div w:id="359741949">
          <w:marLeft w:val="0"/>
          <w:marRight w:val="0"/>
          <w:marTop w:val="0"/>
          <w:marBottom w:val="0"/>
          <w:divBdr>
            <w:top w:val="none" w:sz="0" w:space="0" w:color="auto"/>
            <w:left w:val="none" w:sz="0" w:space="0" w:color="auto"/>
            <w:bottom w:val="none" w:sz="0" w:space="0" w:color="auto"/>
            <w:right w:val="none" w:sz="0" w:space="0" w:color="auto"/>
          </w:divBdr>
        </w:div>
        <w:div w:id="800919857">
          <w:marLeft w:val="0"/>
          <w:marRight w:val="0"/>
          <w:marTop w:val="0"/>
          <w:marBottom w:val="0"/>
          <w:divBdr>
            <w:top w:val="none" w:sz="0" w:space="0" w:color="auto"/>
            <w:left w:val="none" w:sz="0" w:space="0" w:color="auto"/>
            <w:bottom w:val="none" w:sz="0" w:space="0" w:color="auto"/>
            <w:right w:val="none" w:sz="0" w:space="0" w:color="auto"/>
          </w:divBdr>
        </w:div>
        <w:div w:id="567301102">
          <w:marLeft w:val="0"/>
          <w:marRight w:val="0"/>
          <w:marTop w:val="0"/>
          <w:marBottom w:val="0"/>
          <w:divBdr>
            <w:top w:val="none" w:sz="0" w:space="0" w:color="auto"/>
            <w:left w:val="none" w:sz="0" w:space="0" w:color="auto"/>
            <w:bottom w:val="none" w:sz="0" w:space="0" w:color="auto"/>
            <w:right w:val="none" w:sz="0" w:space="0" w:color="auto"/>
          </w:divBdr>
        </w:div>
        <w:div w:id="2096658452">
          <w:marLeft w:val="0"/>
          <w:marRight w:val="0"/>
          <w:marTop w:val="0"/>
          <w:marBottom w:val="0"/>
          <w:divBdr>
            <w:top w:val="none" w:sz="0" w:space="0" w:color="auto"/>
            <w:left w:val="none" w:sz="0" w:space="0" w:color="auto"/>
            <w:bottom w:val="none" w:sz="0" w:space="0" w:color="auto"/>
            <w:right w:val="none" w:sz="0" w:space="0" w:color="auto"/>
          </w:divBdr>
        </w:div>
        <w:div w:id="839586200">
          <w:marLeft w:val="0"/>
          <w:marRight w:val="0"/>
          <w:marTop w:val="0"/>
          <w:marBottom w:val="0"/>
          <w:divBdr>
            <w:top w:val="none" w:sz="0" w:space="0" w:color="auto"/>
            <w:left w:val="none" w:sz="0" w:space="0" w:color="auto"/>
            <w:bottom w:val="none" w:sz="0" w:space="0" w:color="auto"/>
            <w:right w:val="none" w:sz="0" w:space="0" w:color="auto"/>
          </w:divBdr>
        </w:div>
        <w:div w:id="1887840161">
          <w:marLeft w:val="0"/>
          <w:marRight w:val="0"/>
          <w:marTop w:val="0"/>
          <w:marBottom w:val="0"/>
          <w:divBdr>
            <w:top w:val="none" w:sz="0" w:space="0" w:color="auto"/>
            <w:left w:val="none" w:sz="0" w:space="0" w:color="auto"/>
            <w:bottom w:val="none" w:sz="0" w:space="0" w:color="auto"/>
            <w:right w:val="none" w:sz="0" w:space="0" w:color="auto"/>
          </w:divBdr>
        </w:div>
        <w:div w:id="1277712218">
          <w:marLeft w:val="0"/>
          <w:marRight w:val="0"/>
          <w:marTop w:val="0"/>
          <w:marBottom w:val="0"/>
          <w:divBdr>
            <w:top w:val="none" w:sz="0" w:space="0" w:color="auto"/>
            <w:left w:val="none" w:sz="0" w:space="0" w:color="auto"/>
            <w:bottom w:val="none" w:sz="0" w:space="0" w:color="auto"/>
            <w:right w:val="none" w:sz="0" w:space="0" w:color="auto"/>
          </w:divBdr>
        </w:div>
        <w:div w:id="668559258">
          <w:marLeft w:val="0"/>
          <w:marRight w:val="0"/>
          <w:marTop w:val="0"/>
          <w:marBottom w:val="0"/>
          <w:divBdr>
            <w:top w:val="none" w:sz="0" w:space="0" w:color="auto"/>
            <w:left w:val="none" w:sz="0" w:space="0" w:color="auto"/>
            <w:bottom w:val="none" w:sz="0" w:space="0" w:color="auto"/>
            <w:right w:val="none" w:sz="0" w:space="0" w:color="auto"/>
          </w:divBdr>
        </w:div>
        <w:div w:id="338124015">
          <w:marLeft w:val="0"/>
          <w:marRight w:val="0"/>
          <w:marTop w:val="0"/>
          <w:marBottom w:val="0"/>
          <w:divBdr>
            <w:top w:val="none" w:sz="0" w:space="0" w:color="auto"/>
            <w:left w:val="none" w:sz="0" w:space="0" w:color="auto"/>
            <w:bottom w:val="none" w:sz="0" w:space="0" w:color="auto"/>
            <w:right w:val="none" w:sz="0" w:space="0" w:color="auto"/>
          </w:divBdr>
        </w:div>
        <w:div w:id="1316642019">
          <w:marLeft w:val="0"/>
          <w:marRight w:val="0"/>
          <w:marTop w:val="0"/>
          <w:marBottom w:val="0"/>
          <w:divBdr>
            <w:top w:val="none" w:sz="0" w:space="0" w:color="auto"/>
            <w:left w:val="none" w:sz="0" w:space="0" w:color="auto"/>
            <w:bottom w:val="none" w:sz="0" w:space="0" w:color="auto"/>
            <w:right w:val="none" w:sz="0" w:space="0" w:color="auto"/>
          </w:divBdr>
        </w:div>
        <w:div w:id="360323353">
          <w:marLeft w:val="0"/>
          <w:marRight w:val="0"/>
          <w:marTop w:val="0"/>
          <w:marBottom w:val="0"/>
          <w:divBdr>
            <w:top w:val="none" w:sz="0" w:space="0" w:color="auto"/>
            <w:left w:val="none" w:sz="0" w:space="0" w:color="auto"/>
            <w:bottom w:val="none" w:sz="0" w:space="0" w:color="auto"/>
            <w:right w:val="none" w:sz="0" w:space="0" w:color="auto"/>
          </w:divBdr>
        </w:div>
        <w:div w:id="1634285967">
          <w:marLeft w:val="0"/>
          <w:marRight w:val="0"/>
          <w:marTop w:val="0"/>
          <w:marBottom w:val="0"/>
          <w:divBdr>
            <w:top w:val="none" w:sz="0" w:space="0" w:color="auto"/>
            <w:left w:val="none" w:sz="0" w:space="0" w:color="auto"/>
            <w:bottom w:val="none" w:sz="0" w:space="0" w:color="auto"/>
            <w:right w:val="none" w:sz="0" w:space="0" w:color="auto"/>
          </w:divBdr>
        </w:div>
        <w:div w:id="1267545128">
          <w:marLeft w:val="0"/>
          <w:marRight w:val="0"/>
          <w:marTop w:val="0"/>
          <w:marBottom w:val="0"/>
          <w:divBdr>
            <w:top w:val="none" w:sz="0" w:space="0" w:color="auto"/>
            <w:left w:val="none" w:sz="0" w:space="0" w:color="auto"/>
            <w:bottom w:val="none" w:sz="0" w:space="0" w:color="auto"/>
            <w:right w:val="none" w:sz="0" w:space="0" w:color="auto"/>
          </w:divBdr>
        </w:div>
        <w:div w:id="169178408">
          <w:marLeft w:val="0"/>
          <w:marRight w:val="0"/>
          <w:marTop w:val="0"/>
          <w:marBottom w:val="0"/>
          <w:divBdr>
            <w:top w:val="none" w:sz="0" w:space="0" w:color="auto"/>
            <w:left w:val="none" w:sz="0" w:space="0" w:color="auto"/>
            <w:bottom w:val="none" w:sz="0" w:space="0" w:color="auto"/>
            <w:right w:val="none" w:sz="0" w:space="0" w:color="auto"/>
          </w:divBdr>
        </w:div>
        <w:div w:id="508102938">
          <w:marLeft w:val="0"/>
          <w:marRight w:val="0"/>
          <w:marTop w:val="0"/>
          <w:marBottom w:val="0"/>
          <w:divBdr>
            <w:top w:val="none" w:sz="0" w:space="0" w:color="auto"/>
            <w:left w:val="none" w:sz="0" w:space="0" w:color="auto"/>
            <w:bottom w:val="none" w:sz="0" w:space="0" w:color="auto"/>
            <w:right w:val="none" w:sz="0" w:space="0" w:color="auto"/>
          </w:divBdr>
        </w:div>
        <w:div w:id="883368326">
          <w:marLeft w:val="0"/>
          <w:marRight w:val="0"/>
          <w:marTop w:val="0"/>
          <w:marBottom w:val="0"/>
          <w:divBdr>
            <w:top w:val="none" w:sz="0" w:space="0" w:color="auto"/>
            <w:left w:val="none" w:sz="0" w:space="0" w:color="auto"/>
            <w:bottom w:val="none" w:sz="0" w:space="0" w:color="auto"/>
            <w:right w:val="none" w:sz="0" w:space="0" w:color="auto"/>
          </w:divBdr>
        </w:div>
        <w:div w:id="897594398">
          <w:marLeft w:val="0"/>
          <w:marRight w:val="0"/>
          <w:marTop w:val="0"/>
          <w:marBottom w:val="0"/>
          <w:divBdr>
            <w:top w:val="none" w:sz="0" w:space="0" w:color="auto"/>
            <w:left w:val="none" w:sz="0" w:space="0" w:color="auto"/>
            <w:bottom w:val="none" w:sz="0" w:space="0" w:color="auto"/>
            <w:right w:val="none" w:sz="0" w:space="0" w:color="auto"/>
          </w:divBdr>
        </w:div>
        <w:div w:id="2118329902">
          <w:marLeft w:val="0"/>
          <w:marRight w:val="0"/>
          <w:marTop w:val="0"/>
          <w:marBottom w:val="0"/>
          <w:divBdr>
            <w:top w:val="none" w:sz="0" w:space="0" w:color="auto"/>
            <w:left w:val="none" w:sz="0" w:space="0" w:color="auto"/>
            <w:bottom w:val="none" w:sz="0" w:space="0" w:color="auto"/>
            <w:right w:val="none" w:sz="0" w:space="0" w:color="auto"/>
          </w:divBdr>
        </w:div>
        <w:div w:id="1152254119">
          <w:marLeft w:val="0"/>
          <w:marRight w:val="0"/>
          <w:marTop w:val="0"/>
          <w:marBottom w:val="0"/>
          <w:divBdr>
            <w:top w:val="none" w:sz="0" w:space="0" w:color="auto"/>
            <w:left w:val="none" w:sz="0" w:space="0" w:color="auto"/>
            <w:bottom w:val="none" w:sz="0" w:space="0" w:color="auto"/>
            <w:right w:val="none" w:sz="0" w:space="0" w:color="auto"/>
          </w:divBdr>
        </w:div>
        <w:div w:id="362756007">
          <w:marLeft w:val="0"/>
          <w:marRight w:val="0"/>
          <w:marTop w:val="0"/>
          <w:marBottom w:val="0"/>
          <w:divBdr>
            <w:top w:val="none" w:sz="0" w:space="0" w:color="auto"/>
            <w:left w:val="none" w:sz="0" w:space="0" w:color="auto"/>
            <w:bottom w:val="none" w:sz="0" w:space="0" w:color="auto"/>
            <w:right w:val="none" w:sz="0" w:space="0" w:color="auto"/>
          </w:divBdr>
        </w:div>
        <w:div w:id="145829888">
          <w:marLeft w:val="0"/>
          <w:marRight w:val="0"/>
          <w:marTop w:val="0"/>
          <w:marBottom w:val="0"/>
          <w:divBdr>
            <w:top w:val="none" w:sz="0" w:space="0" w:color="auto"/>
            <w:left w:val="none" w:sz="0" w:space="0" w:color="auto"/>
            <w:bottom w:val="none" w:sz="0" w:space="0" w:color="auto"/>
            <w:right w:val="none" w:sz="0" w:space="0" w:color="auto"/>
          </w:divBdr>
        </w:div>
        <w:div w:id="420033520">
          <w:marLeft w:val="0"/>
          <w:marRight w:val="0"/>
          <w:marTop w:val="0"/>
          <w:marBottom w:val="0"/>
          <w:divBdr>
            <w:top w:val="none" w:sz="0" w:space="0" w:color="auto"/>
            <w:left w:val="none" w:sz="0" w:space="0" w:color="auto"/>
            <w:bottom w:val="none" w:sz="0" w:space="0" w:color="auto"/>
            <w:right w:val="none" w:sz="0" w:space="0" w:color="auto"/>
          </w:divBdr>
        </w:div>
        <w:div w:id="347609961">
          <w:marLeft w:val="0"/>
          <w:marRight w:val="0"/>
          <w:marTop w:val="0"/>
          <w:marBottom w:val="0"/>
          <w:divBdr>
            <w:top w:val="none" w:sz="0" w:space="0" w:color="auto"/>
            <w:left w:val="none" w:sz="0" w:space="0" w:color="auto"/>
            <w:bottom w:val="none" w:sz="0" w:space="0" w:color="auto"/>
            <w:right w:val="none" w:sz="0" w:space="0" w:color="auto"/>
          </w:divBdr>
        </w:div>
        <w:div w:id="461656635">
          <w:marLeft w:val="0"/>
          <w:marRight w:val="0"/>
          <w:marTop w:val="0"/>
          <w:marBottom w:val="0"/>
          <w:divBdr>
            <w:top w:val="none" w:sz="0" w:space="0" w:color="auto"/>
            <w:left w:val="none" w:sz="0" w:space="0" w:color="auto"/>
            <w:bottom w:val="none" w:sz="0" w:space="0" w:color="auto"/>
            <w:right w:val="none" w:sz="0" w:space="0" w:color="auto"/>
          </w:divBdr>
        </w:div>
        <w:div w:id="875850861">
          <w:marLeft w:val="0"/>
          <w:marRight w:val="0"/>
          <w:marTop w:val="0"/>
          <w:marBottom w:val="0"/>
          <w:divBdr>
            <w:top w:val="none" w:sz="0" w:space="0" w:color="auto"/>
            <w:left w:val="none" w:sz="0" w:space="0" w:color="auto"/>
            <w:bottom w:val="none" w:sz="0" w:space="0" w:color="auto"/>
            <w:right w:val="none" w:sz="0" w:space="0" w:color="auto"/>
          </w:divBdr>
        </w:div>
        <w:div w:id="1181092701">
          <w:marLeft w:val="0"/>
          <w:marRight w:val="0"/>
          <w:marTop w:val="0"/>
          <w:marBottom w:val="0"/>
          <w:divBdr>
            <w:top w:val="none" w:sz="0" w:space="0" w:color="auto"/>
            <w:left w:val="none" w:sz="0" w:space="0" w:color="auto"/>
            <w:bottom w:val="none" w:sz="0" w:space="0" w:color="auto"/>
            <w:right w:val="none" w:sz="0" w:space="0" w:color="auto"/>
          </w:divBdr>
        </w:div>
        <w:div w:id="2007396734">
          <w:marLeft w:val="0"/>
          <w:marRight w:val="0"/>
          <w:marTop w:val="0"/>
          <w:marBottom w:val="0"/>
          <w:divBdr>
            <w:top w:val="none" w:sz="0" w:space="0" w:color="auto"/>
            <w:left w:val="none" w:sz="0" w:space="0" w:color="auto"/>
            <w:bottom w:val="none" w:sz="0" w:space="0" w:color="auto"/>
            <w:right w:val="none" w:sz="0" w:space="0" w:color="auto"/>
          </w:divBdr>
        </w:div>
        <w:div w:id="526136071">
          <w:marLeft w:val="0"/>
          <w:marRight w:val="0"/>
          <w:marTop w:val="0"/>
          <w:marBottom w:val="0"/>
          <w:divBdr>
            <w:top w:val="none" w:sz="0" w:space="0" w:color="auto"/>
            <w:left w:val="none" w:sz="0" w:space="0" w:color="auto"/>
            <w:bottom w:val="none" w:sz="0" w:space="0" w:color="auto"/>
            <w:right w:val="none" w:sz="0" w:space="0" w:color="auto"/>
          </w:divBdr>
        </w:div>
        <w:div w:id="576482129">
          <w:marLeft w:val="0"/>
          <w:marRight w:val="0"/>
          <w:marTop w:val="0"/>
          <w:marBottom w:val="0"/>
          <w:divBdr>
            <w:top w:val="none" w:sz="0" w:space="0" w:color="auto"/>
            <w:left w:val="none" w:sz="0" w:space="0" w:color="auto"/>
            <w:bottom w:val="none" w:sz="0" w:space="0" w:color="auto"/>
            <w:right w:val="none" w:sz="0" w:space="0" w:color="auto"/>
          </w:divBdr>
        </w:div>
        <w:div w:id="840505255">
          <w:marLeft w:val="0"/>
          <w:marRight w:val="0"/>
          <w:marTop w:val="0"/>
          <w:marBottom w:val="0"/>
          <w:divBdr>
            <w:top w:val="none" w:sz="0" w:space="0" w:color="auto"/>
            <w:left w:val="none" w:sz="0" w:space="0" w:color="auto"/>
            <w:bottom w:val="none" w:sz="0" w:space="0" w:color="auto"/>
            <w:right w:val="none" w:sz="0" w:space="0" w:color="auto"/>
          </w:divBdr>
        </w:div>
        <w:div w:id="2144079985">
          <w:marLeft w:val="0"/>
          <w:marRight w:val="0"/>
          <w:marTop w:val="0"/>
          <w:marBottom w:val="0"/>
          <w:divBdr>
            <w:top w:val="none" w:sz="0" w:space="0" w:color="auto"/>
            <w:left w:val="none" w:sz="0" w:space="0" w:color="auto"/>
            <w:bottom w:val="none" w:sz="0" w:space="0" w:color="auto"/>
            <w:right w:val="none" w:sz="0" w:space="0" w:color="auto"/>
          </w:divBdr>
        </w:div>
        <w:div w:id="1036388672">
          <w:marLeft w:val="0"/>
          <w:marRight w:val="0"/>
          <w:marTop w:val="0"/>
          <w:marBottom w:val="0"/>
          <w:divBdr>
            <w:top w:val="none" w:sz="0" w:space="0" w:color="auto"/>
            <w:left w:val="none" w:sz="0" w:space="0" w:color="auto"/>
            <w:bottom w:val="none" w:sz="0" w:space="0" w:color="auto"/>
            <w:right w:val="none" w:sz="0" w:space="0" w:color="auto"/>
          </w:divBdr>
        </w:div>
        <w:div w:id="1772360317">
          <w:marLeft w:val="0"/>
          <w:marRight w:val="0"/>
          <w:marTop w:val="0"/>
          <w:marBottom w:val="0"/>
          <w:divBdr>
            <w:top w:val="none" w:sz="0" w:space="0" w:color="auto"/>
            <w:left w:val="none" w:sz="0" w:space="0" w:color="auto"/>
            <w:bottom w:val="none" w:sz="0" w:space="0" w:color="auto"/>
            <w:right w:val="none" w:sz="0" w:space="0" w:color="auto"/>
          </w:divBdr>
        </w:div>
        <w:div w:id="1354725772">
          <w:marLeft w:val="0"/>
          <w:marRight w:val="0"/>
          <w:marTop w:val="0"/>
          <w:marBottom w:val="0"/>
          <w:divBdr>
            <w:top w:val="none" w:sz="0" w:space="0" w:color="auto"/>
            <w:left w:val="none" w:sz="0" w:space="0" w:color="auto"/>
            <w:bottom w:val="none" w:sz="0" w:space="0" w:color="auto"/>
            <w:right w:val="none" w:sz="0" w:space="0" w:color="auto"/>
          </w:divBdr>
        </w:div>
        <w:div w:id="776679560">
          <w:marLeft w:val="0"/>
          <w:marRight w:val="0"/>
          <w:marTop w:val="0"/>
          <w:marBottom w:val="0"/>
          <w:divBdr>
            <w:top w:val="none" w:sz="0" w:space="0" w:color="auto"/>
            <w:left w:val="none" w:sz="0" w:space="0" w:color="auto"/>
            <w:bottom w:val="none" w:sz="0" w:space="0" w:color="auto"/>
            <w:right w:val="none" w:sz="0" w:space="0" w:color="auto"/>
          </w:divBdr>
        </w:div>
      </w:divsChild>
    </w:div>
    <w:div w:id="1507861863">
      <w:bodyDiv w:val="1"/>
      <w:marLeft w:val="0"/>
      <w:marRight w:val="0"/>
      <w:marTop w:val="0"/>
      <w:marBottom w:val="0"/>
      <w:divBdr>
        <w:top w:val="none" w:sz="0" w:space="0" w:color="auto"/>
        <w:left w:val="none" w:sz="0" w:space="0" w:color="auto"/>
        <w:bottom w:val="none" w:sz="0" w:space="0" w:color="auto"/>
        <w:right w:val="none" w:sz="0" w:space="0" w:color="auto"/>
      </w:divBdr>
    </w:div>
    <w:div w:id="1532650424">
      <w:bodyDiv w:val="1"/>
      <w:marLeft w:val="0"/>
      <w:marRight w:val="0"/>
      <w:marTop w:val="0"/>
      <w:marBottom w:val="0"/>
      <w:divBdr>
        <w:top w:val="none" w:sz="0" w:space="0" w:color="auto"/>
        <w:left w:val="none" w:sz="0" w:space="0" w:color="auto"/>
        <w:bottom w:val="none" w:sz="0" w:space="0" w:color="auto"/>
        <w:right w:val="none" w:sz="0" w:space="0" w:color="auto"/>
      </w:divBdr>
    </w:div>
    <w:div w:id="1549606842">
      <w:bodyDiv w:val="1"/>
      <w:marLeft w:val="0"/>
      <w:marRight w:val="0"/>
      <w:marTop w:val="0"/>
      <w:marBottom w:val="0"/>
      <w:divBdr>
        <w:top w:val="none" w:sz="0" w:space="0" w:color="auto"/>
        <w:left w:val="none" w:sz="0" w:space="0" w:color="auto"/>
        <w:bottom w:val="none" w:sz="0" w:space="0" w:color="auto"/>
        <w:right w:val="none" w:sz="0" w:space="0" w:color="auto"/>
      </w:divBdr>
    </w:div>
    <w:div w:id="1562399592">
      <w:bodyDiv w:val="1"/>
      <w:marLeft w:val="0"/>
      <w:marRight w:val="0"/>
      <w:marTop w:val="0"/>
      <w:marBottom w:val="0"/>
      <w:divBdr>
        <w:top w:val="none" w:sz="0" w:space="0" w:color="auto"/>
        <w:left w:val="none" w:sz="0" w:space="0" w:color="auto"/>
        <w:bottom w:val="none" w:sz="0" w:space="0" w:color="auto"/>
        <w:right w:val="none" w:sz="0" w:space="0" w:color="auto"/>
      </w:divBdr>
    </w:div>
    <w:div w:id="1575433818">
      <w:bodyDiv w:val="1"/>
      <w:marLeft w:val="0"/>
      <w:marRight w:val="0"/>
      <w:marTop w:val="0"/>
      <w:marBottom w:val="0"/>
      <w:divBdr>
        <w:top w:val="none" w:sz="0" w:space="0" w:color="auto"/>
        <w:left w:val="none" w:sz="0" w:space="0" w:color="auto"/>
        <w:bottom w:val="none" w:sz="0" w:space="0" w:color="auto"/>
        <w:right w:val="none" w:sz="0" w:space="0" w:color="auto"/>
      </w:divBdr>
      <w:divsChild>
        <w:div w:id="1297176528">
          <w:marLeft w:val="0"/>
          <w:marRight w:val="0"/>
          <w:marTop w:val="0"/>
          <w:marBottom w:val="0"/>
          <w:divBdr>
            <w:top w:val="none" w:sz="0" w:space="0" w:color="auto"/>
            <w:left w:val="none" w:sz="0" w:space="0" w:color="auto"/>
            <w:bottom w:val="none" w:sz="0" w:space="0" w:color="auto"/>
            <w:right w:val="none" w:sz="0" w:space="0" w:color="auto"/>
          </w:divBdr>
        </w:div>
      </w:divsChild>
    </w:div>
    <w:div w:id="1594166009">
      <w:bodyDiv w:val="1"/>
      <w:marLeft w:val="0"/>
      <w:marRight w:val="0"/>
      <w:marTop w:val="0"/>
      <w:marBottom w:val="0"/>
      <w:divBdr>
        <w:top w:val="none" w:sz="0" w:space="0" w:color="auto"/>
        <w:left w:val="none" w:sz="0" w:space="0" w:color="auto"/>
        <w:bottom w:val="none" w:sz="0" w:space="0" w:color="auto"/>
        <w:right w:val="none" w:sz="0" w:space="0" w:color="auto"/>
      </w:divBdr>
      <w:divsChild>
        <w:div w:id="914240545">
          <w:marLeft w:val="0"/>
          <w:marRight w:val="0"/>
          <w:marTop w:val="0"/>
          <w:marBottom w:val="0"/>
          <w:divBdr>
            <w:top w:val="none" w:sz="0" w:space="0" w:color="auto"/>
            <w:left w:val="none" w:sz="0" w:space="0" w:color="auto"/>
            <w:bottom w:val="none" w:sz="0" w:space="0" w:color="auto"/>
            <w:right w:val="none" w:sz="0" w:space="0" w:color="auto"/>
          </w:divBdr>
          <w:divsChild>
            <w:div w:id="1218660775">
              <w:marLeft w:val="0"/>
              <w:marRight w:val="0"/>
              <w:marTop w:val="0"/>
              <w:marBottom w:val="0"/>
              <w:divBdr>
                <w:top w:val="none" w:sz="0" w:space="0" w:color="auto"/>
                <w:left w:val="none" w:sz="0" w:space="0" w:color="auto"/>
                <w:bottom w:val="none" w:sz="0" w:space="0" w:color="auto"/>
                <w:right w:val="none" w:sz="0" w:space="0" w:color="auto"/>
              </w:divBdr>
              <w:divsChild>
                <w:div w:id="1728609160">
                  <w:marLeft w:val="0"/>
                  <w:marRight w:val="0"/>
                  <w:marTop w:val="0"/>
                  <w:marBottom w:val="0"/>
                  <w:divBdr>
                    <w:top w:val="none" w:sz="0" w:space="0" w:color="auto"/>
                    <w:left w:val="none" w:sz="0" w:space="0" w:color="auto"/>
                    <w:bottom w:val="none" w:sz="0" w:space="0" w:color="auto"/>
                    <w:right w:val="none" w:sz="0" w:space="0" w:color="auto"/>
                  </w:divBdr>
                  <w:divsChild>
                    <w:div w:id="1973827916">
                      <w:marLeft w:val="0"/>
                      <w:marRight w:val="0"/>
                      <w:marTop w:val="0"/>
                      <w:marBottom w:val="0"/>
                      <w:divBdr>
                        <w:top w:val="none" w:sz="0" w:space="0" w:color="auto"/>
                        <w:left w:val="none" w:sz="0" w:space="0" w:color="auto"/>
                        <w:bottom w:val="none" w:sz="0" w:space="0" w:color="auto"/>
                        <w:right w:val="none" w:sz="0" w:space="0" w:color="auto"/>
                      </w:divBdr>
                    </w:div>
                    <w:div w:id="827405651">
                      <w:marLeft w:val="0"/>
                      <w:marRight w:val="0"/>
                      <w:marTop w:val="0"/>
                      <w:marBottom w:val="0"/>
                      <w:divBdr>
                        <w:top w:val="none" w:sz="0" w:space="0" w:color="auto"/>
                        <w:left w:val="none" w:sz="0" w:space="0" w:color="auto"/>
                        <w:bottom w:val="none" w:sz="0" w:space="0" w:color="auto"/>
                        <w:right w:val="none" w:sz="0" w:space="0" w:color="auto"/>
                      </w:divBdr>
                    </w:div>
                    <w:div w:id="1167289089">
                      <w:marLeft w:val="0"/>
                      <w:marRight w:val="0"/>
                      <w:marTop w:val="0"/>
                      <w:marBottom w:val="0"/>
                      <w:divBdr>
                        <w:top w:val="none" w:sz="0" w:space="0" w:color="auto"/>
                        <w:left w:val="none" w:sz="0" w:space="0" w:color="auto"/>
                        <w:bottom w:val="none" w:sz="0" w:space="0" w:color="auto"/>
                        <w:right w:val="none" w:sz="0" w:space="0" w:color="auto"/>
                      </w:divBdr>
                    </w:div>
                    <w:div w:id="786848289">
                      <w:marLeft w:val="0"/>
                      <w:marRight w:val="0"/>
                      <w:marTop w:val="0"/>
                      <w:marBottom w:val="0"/>
                      <w:divBdr>
                        <w:top w:val="none" w:sz="0" w:space="0" w:color="auto"/>
                        <w:left w:val="none" w:sz="0" w:space="0" w:color="auto"/>
                        <w:bottom w:val="none" w:sz="0" w:space="0" w:color="auto"/>
                        <w:right w:val="none" w:sz="0" w:space="0" w:color="auto"/>
                      </w:divBdr>
                    </w:div>
                    <w:div w:id="950892110">
                      <w:marLeft w:val="0"/>
                      <w:marRight w:val="0"/>
                      <w:marTop w:val="0"/>
                      <w:marBottom w:val="0"/>
                      <w:divBdr>
                        <w:top w:val="none" w:sz="0" w:space="0" w:color="auto"/>
                        <w:left w:val="none" w:sz="0" w:space="0" w:color="auto"/>
                        <w:bottom w:val="none" w:sz="0" w:space="0" w:color="auto"/>
                        <w:right w:val="none" w:sz="0" w:space="0" w:color="auto"/>
                      </w:divBdr>
                    </w:div>
                    <w:div w:id="936404049">
                      <w:marLeft w:val="0"/>
                      <w:marRight w:val="0"/>
                      <w:marTop w:val="0"/>
                      <w:marBottom w:val="0"/>
                      <w:divBdr>
                        <w:top w:val="none" w:sz="0" w:space="0" w:color="auto"/>
                        <w:left w:val="none" w:sz="0" w:space="0" w:color="auto"/>
                        <w:bottom w:val="none" w:sz="0" w:space="0" w:color="auto"/>
                        <w:right w:val="none" w:sz="0" w:space="0" w:color="auto"/>
                      </w:divBdr>
                    </w:div>
                    <w:div w:id="19793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9507214">
      <w:bodyDiv w:val="1"/>
      <w:marLeft w:val="0"/>
      <w:marRight w:val="0"/>
      <w:marTop w:val="0"/>
      <w:marBottom w:val="0"/>
      <w:divBdr>
        <w:top w:val="none" w:sz="0" w:space="0" w:color="auto"/>
        <w:left w:val="none" w:sz="0" w:space="0" w:color="auto"/>
        <w:bottom w:val="none" w:sz="0" w:space="0" w:color="auto"/>
        <w:right w:val="none" w:sz="0" w:space="0" w:color="auto"/>
      </w:divBdr>
      <w:divsChild>
        <w:div w:id="313098191">
          <w:marLeft w:val="0"/>
          <w:marRight w:val="0"/>
          <w:marTop w:val="0"/>
          <w:marBottom w:val="0"/>
          <w:divBdr>
            <w:top w:val="none" w:sz="0" w:space="0" w:color="auto"/>
            <w:left w:val="none" w:sz="0" w:space="0" w:color="auto"/>
            <w:bottom w:val="none" w:sz="0" w:space="0" w:color="auto"/>
            <w:right w:val="none" w:sz="0" w:space="0" w:color="auto"/>
          </w:divBdr>
        </w:div>
      </w:divsChild>
    </w:div>
    <w:div w:id="1619601383">
      <w:bodyDiv w:val="1"/>
      <w:marLeft w:val="0"/>
      <w:marRight w:val="0"/>
      <w:marTop w:val="0"/>
      <w:marBottom w:val="0"/>
      <w:divBdr>
        <w:top w:val="none" w:sz="0" w:space="0" w:color="auto"/>
        <w:left w:val="none" w:sz="0" w:space="0" w:color="auto"/>
        <w:bottom w:val="none" w:sz="0" w:space="0" w:color="auto"/>
        <w:right w:val="none" w:sz="0" w:space="0" w:color="auto"/>
      </w:divBdr>
    </w:div>
    <w:div w:id="1680035718">
      <w:bodyDiv w:val="1"/>
      <w:marLeft w:val="0"/>
      <w:marRight w:val="0"/>
      <w:marTop w:val="0"/>
      <w:marBottom w:val="0"/>
      <w:divBdr>
        <w:top w:val="none" w:sz="0" w:space="0" w:color="auto"/>
        <w:left w:val="none" w:sz="0" w:space="0" w:color="auto"/>
        <w:bottom w:val="none" w:sz="0" w:space="0" w:color="auto"/>
        <w:right w:val="none" w:sz="0" w:space="0" w:color="auto"/>
      </w:divBdr>
    </w:div>
    <w:div w:id="1694459455">
      <w:bodyDiv w:val="1"/>
      <w:marLeft w:val="0"/>
      <w:marRight w:val="0"/>
      <w:marTop w:val="0"/>
      <w:marBottom w:val="0"/>
      <w:divBdr>
        <w:top w:val="none" w:sz="0" w:space="0" w:color="auto"/>
        <w:left w:val="none" w:sz="0" w:space="0" w:color="auto"/>
        <w:bottom w:val="none" w:sz="0" w:space="0" w:color="auto"/>
        <w:right w:val="none" w:sz="0" w:space="0" w:color="auto"/>
      </w:divBdr>
    </w:div>
    <w:div w:id="1730806952">
      <w:bodyDiv w:val="1"/>
      <w:marLeft w:val="0"/>
      <w:marRight w:val="0"/>
      <w:marTop w:val="0"/>
      <w:marBottom w:val="0"/>
      <w:divBdr>
        <w:top w:val="none" w:sz="0" w:space="0" w:color="auto"/>
        <w:left w:val="none" w:sz="0" w:space="0" w:color="auto"/>
        <w:bottom w:val="none" w:sz="0" w:space="0" w:color="auto"/>
        <w:right w:val="none" w:sz="0" w:space="0" w:color="auto"/>
      </w:divBdr>
    </w:div>
    <w:div w:id="1743915363">
      <w:bodyDiv w:val="1"/>
      <w:marLeft w:val="0"/>
      <w:marRight w:val="0"/>
      <w:marTop w:val="0"/>
      <w:marBottom w:val="0"/>
      <w:divBdr>
        <w:top w:val="none" w:sz="0" w:space="0" w:color="auto"/>
        <w:left w:val="none" w:sz="0" w:space="0" w:color="auto"/>
        <w:bottom w:val="none" w:sz="0" w:space="0" w:color="auto"/>
        <w:right w:val="none" w:sz="0" w:space="0" w:color="auto"/>
      </w:divBdr>
    </w:div>
    <w:div w:id="1744061289">
      <w:bodyDiv w:val="1"/>
      <w:marLeft w:val="0"/>
      <w:marRight w:val="0"/>
      <w:marTop w:val="0"/>
      <w:marBottom w:val="0"/>
      <w:divBdr>
        <w:top w:val="none" w:sz="0" w:space="0" w:color="auto"/>
        <w:left w:val="none" w:sz="0" w:space="0" w:color="auto"/>
        <w:bottom w:val="none" w:sz="0" w:space="0" w:color="auto"/>
        <w:right w:val="none" w:sz="0" w:space="0" w:color="auto"/>
      </w:divBdr>
    </w:div>
    <w:div w:id="1757022130">
      <w:bodyDiv w:val="1"/>
      <w:marLeft w:val="0"/>
      <w:marRight w:val="0"/>
      <w:marTop w:val="0"/>
      <w:marBottom w:val="0"/>
      <w:divBdr>
        <w:top w:val="none" w:sz="0" w:space="0" w:color="auto"/>
        <w:left w:val="none" w:sz="0" w:space="0" w:color="auto"/>
        <w:bottom w:val="none" w:sz="0" w:space="0" w:color="auto"/>
        <w:right w:val="none" w:sz="0" w:space="0" w:color="auto"/>
      </w:divBdr>
    </w:div>
    <w:div w:id="1774204004">
      <w:bodyDiv w:val="1"/>
      <w:marLeft w:val="0"/>
      <w:marRight w:val="0"/>
      <w:marTop w:val="0"/>
      <w:marBottom w:val="0"/>
      <w:divBdr>
        <w:top w:val="none" w:sz="0" w:space="0" w:color="auto"/>
        <w:left w:val="none" w:sz="0" w:space="0" w:color="auto"/>
        <w:bottom w:val="none" w:sz="0" w:space="0" w:color="auto"/>
        <w:right w:val="none" w:sz="0" w:space="0" w:color="auto"/>
      </w:divBdr>
      <w:divsChild>
        <w:div w:id="1888909977">
          <w:marLeft w:val="0"/>
          <w:marRight w:val="0"/>
          <w:marTop w:val="0"/>
          <w:marBottom w:val="525"/>
          <w:divBdr>
            <w:top w:val="none" w:sz="0" w:space="0" w:color="auto"/>
            <w:left w:val="none" w:sz="0" w:space="0" w:color="auto"/>
            <w:bottom w:val="none" w:sz="0" w:space="0" w:color="auto"/>
            <w:right w:val="none" w:sz="0" w:space="0" w:color="auto"/>
          </w:divBdr>
        </w:div>
      </w:divsChild>
    </w:div>
    <w:div w:id="1788312616">
      <w:bodyDiv w:val="1"/>
      <w:marLeft w:val="0"/>
      <w:marRight w:val="0"/>
      <w:marTop w:val="0"/>
      <w:marBottom w:val="0"/>
      <w:divBdr>
        <w:top w:val="none" w:sz="0" w:space="0" w:color="auto"/>
        <w:left w:val="none" w:sz="0" w:space="0" w:color="auto"/>
        <w:bottom w:val="none" w:sz="0" w:space="0" w:color="auto"/>
        <w:right w:val="none" w:sz="0" w:space="0" w:color="auto"/>
      </w:divBdr>
    </w:div>
    <w:div w:id="1795712996">
      <w:bodyDiv w:val="1"/>
      <w:marLeft w:val="0"/>
      <w:marRight w:val="0"/>
      <w:marTop w:val="0"/>
      <w:marBottom w:val="0"/>
      <w:divBdr>
        <w:top w:val="none" w:sz="0" w:space="0" w:color="auto"/>
        <w:left w:val="none" w:sz="0" w:space="0" w:color="auto"/>
        <w:bottom w:val="none" w:sz="0" w:space="0" w:color="auto"/>
        <w:right w:val="none" w:sz="0" w:space="0" w:color="auto"/>
      </w:divBdr>
    </w:div>
    <w:div w:id="1812479025">
      <w:bodyDiv w:val="1"/>
      <w:marLeft w:val="0"/>
      <w:marRight w:val="0"/>
      <w:marTop w:val="0"/>
      <w:marBottom w:val="0"/>
      <w:divBdr>
        <w:top w:val="none" w:sz="0" w:space="0" w:color="auto"/>
        <w:left w:val="none" w:sz="0" w:space="0" w:color="auto"/>
        <w:bottom w:val="none" w:sz="0" w:space="0" w:color="auto"/>
        <w:right w:val="none" w:sz="0" w:space="0" w:color="auto"/>
      </w:divBdr>
      <w:divsChild>
        <w:div w:id="1436097389">
          <w:marLeft w:val="0"/>
          <w:marRight w:val="0"/>
          <w:marTop w:val="0"/>
          <w:marBottom w:val="0"/>
          <w:divBdr>
            <w:top w:val="none" w:sz="0" w:space="0" w:color="auto"/>
            <w:left w:val="none" w:sz="0" w:space="0" w:color="auto"/>
            <w:bottom w:val="none" w:sz="0" w:space="0" w:color="auto"/>
            <w:right w:val="none" w:sz="0" w:space="0" w:color="auto"/>
          </w:divBdr>
        </w:div>
        <w:div w:id="638655397">
          <w:marLeft w:val="0"/>
          <w:marRight w:val="0"/>
          <w:marTop w:val="0"/>
          <w:marBottom w:val="0"/>
          <w:divBdr>
            <w:top w:val="none" w:sz="0" w:space="0" w:color="auto"/>
            <w:left w:val="none" w:sz="0" w:space="0" w:color="auto"/>
            <w:bottom w:val="none" w:sz="0" w:space="0" w:color="auto"/>
            <w:right w:val="none" w:sz="0" w:space="0" w:color="auto"/>
          </w:divBdr>
        </w:div>
        <w:div w:id="316033242">
          <w:marLeft w:val="0"/>
          <w:marRight w:val="0"/>
          <w:marTop w:val="0"/>
          <w:marBottom w:val="0"/>
          <w:divBdr>
            <w:top w:val="none" w:sz="0" w:space="0" w:color="auto"/>
            <w:left w:val="none" w:sz="0" w:space="0" w:color="auto"/>
            <w:bottom w:val="none" w:sz="0" w:space="0" w:color="auto"/>
            <w:right w:val="none" w:sz="0" w:space="0" w:color="auto"/>
          </w:divBdr>
        </w:div>
        <w:div w:id="2008366874">
          <w:marLeft w:val="0"/>
          <w:marRight w:val="0"/>
          <w:marTop w:val="0"/>
          <w:marBottom w:val="0"/>
          <w:divBdr>
            <w:top w:val="none" w:sz="0" w:space="0" w:color="auto"/>
            <w:left w:val="none" w:sz="0" w:space="0" w:color="auto"/>
            <w:bottom w:val="none" w:sz="0" w:space="0" w:color="auto"/>
            <w:right w:val="none" w:sz="0" w:space="0" w:color="auto"/>
          </w:divBdr>
        </w:div>
        <w:div w:id="1398631389">
          <w:marLeft w:val="0"/>
          <w:marRight w:val="0"/>
          <w:marTop w:val="0"/>
          <w:marBottom w:val="0"/>
          <w:divBdr>
            <w:top w:val="none" w:sz="0" w:space="0" w:color="auto"/>
            <w:left w:val="none" w:sz="0" w:space="0" w:color="auto"/>
            <w:bottom w:val="none" w:sz="0" w:space="0" w:color="auto"/>
            <w:right w:val="none" w:sz="0" w:space="0" w:color="auto"/>
          </w:divBdr>
        </w:div>
        <w:div w:id="802620337">
          <w:marLeft w:val="0"/>
          <w:marRight w:val="0"/>
          <w:marTop w:val="0"/>
          <w:marBottom w:val="0"/>
          <w:divBdr>
            <w:top w:val="none" w:sz="0" w:space="0" w:color="auto"/>
            <w:left w:val="none" w:sz="0" w:space="0" w:color="auto"/>
            <w:bottom w:val="none" w:sz="0" w:space="0" w:color="auto"/>
            <w:right w:val="none" w:sz="0" w:space="0" w:color="auto"/>
          </w:divBdr>
        </w:div>
        <w:div w:id="926424429">
          <w:marLeft w:val="0"/>
          <w:marRight w:val="0"/>
          <w:marTop w:val="0"/>
          <w:marBottom w:val="0"/>
          <w:divBdr>
            <w:top w:val="none" w:sz="0" w:space="0" w:color="auto"/>
            <w:left w:val="none" w:sz="0" w:space="0" w:color="auto"/>
            <w:bottom w:val="none" w:sz="0" w:space="0" w:color="auto"/>
            <w:right w:val="none" w:sz="0" w:space="0" w:color="auto"/>
          </w:divBdr>
        </w:div>
        <w:div w:id="1848060074">
          <w:marLeft w:val="0"/>
          <w:marRight w:val="0"/>
          <w:marTop w:val="0"/>
          <w:marBottom w:val="0"/>
          <w:divBdr>
            <w:top w:val="none" w:sz="0" w:space="0" w:color="auto"/>
            <w:left w:val="none" w:sz="0" w:space="0" w:color="auto"/>
            <w:bottom w:val="none" w:sz="0" w:space="0" w:color="auto"/>
            <w:right w:val="none" w:sz="0" w:space="0" w:color="auto"/>
          </w:divBdr>
        </w:div>
        <w:div w:id="636223568">
          <w:marLeft w:val="0"/>
          <w:marRight w:val="0"/>
          <w:marTop w:val="0"/>
          <w:marBottom w:val="0"/>
          <w:divBdr>
            <w:top w:val="none" w:sz="0" w:space="0" w:color="auto"/>
            <w:left w:val="none" w:sz="0" w:space="0" w:color="auto"/>
            <w:bottom w:val="none" w:sz="0" w:space="0" w:color="auto"/>
            <w:right w:val="none" w:sz="0" w:space="0" w:color="auto"/>
          </w:divBdr>
        </w:div>
        <w:div w:id="2135168685">
          <w:marLeft w:val="0"/>
          <w:marRight w:val="0"/>
          <w:marTop w:val="0"/>
          <w:marBottom w:val="0"/>
          <w:divBdr>
            <w:top w:val="none" w:sz="0" w:space="0" w:color="auto"/>
            <w:left w:val="none" w:sz="0" w:space="0" w:color="auto"/>
            <w:bottom w:val="none" w:sz="0" w:space="0" w:color="auto"/>
            <w:right w:val="none" w:sz="0" w:space="0" w:color="auto"/>
          </w:divBdr>
        </w:div>
        <w:div w:id="178085221">
          <w:marLeft w:val="0"/>
          <w:marRight w:val="0"/>
          <w:marTop w:val="0"/>
          <w:marBottom w:val="0"/>
          <w:divBdr>
            <w:top w:val="none" w:sz="0" w:space="0" w:color="auto"/>
            <w:left w:val="none" w:sz="0" w:space="0" w:color="auto"/>
            <w:bottom w:val="none" w:sz="0" w:space="0" w:color="auto"/>
            <w:right w:val="none" w:sz="0" w:space="0" w:color="auto"/>
          </w:divBdr>
        </w:div>
        <w:div w:id="240481422">
          <w:marLeft w:val="0"/>
          <w:marRight w:val="0"/>
          <w:marTop w:val="0"/>
          <w:marBottom w:val="0"/>
          <w:divBdr>
            <w:top w:val="none" w:sz="0" w:space="0" w:color="auto"/>
            <w:left w:val="none" w:sz="0" w:space="0" w:color="auto"/>
            <w:bottom w:val="none" w:sz="0" w:space="0" w:color="auto"/>
            <w:right w:val="none" w:sz="0" w:space="0" w:color="auto"/>
          </w:divBdr>
        </w:div>
        <w:div w:id="404691799">
          <w:marLeft w:val="0"/>
          <w:marRight w:val="0"/>
          <w:marTop w:val="0"/>
          <w:marBottom w:val="0"/>
          <w:divBdr>
            <w:top w:val="none" w:sz="0" w:space="0" w:color="auto"/>
            <w:left w:val="none" w:sz="0" w:space="0" w:color="auto"/>
            <w:bottom w:val="none" w:sz="0" w:space="0" w:color="auto"/>
            <w:right w:val="none" w:sz="0" w:space="0" w:color="auto"/>
          </w:divBdr>
        </w:div>
        <w:div w:id="1928883762">
          <w:marLeft w:val="0"/>
          <w:marRight w:val="0"/>
          <w:marTop w:val="0"/>
          <w:marBottom w:val="0"/>
          <w:divBdr>
            <w:top w:val="none" w:sz="0" w:space="0" w:color="auto"/>
            <w:left w:val="none" w:sz="0" w:space="0" w:color="auto"/>
            <w:bottom w:val="none" w:sz="0" w:space="0" w:color="auto"/>
            <w:right w:val="none" w:sz="0" w:space="0" w:color="auto"/>
          </w:divBdr>
        </w:div>
        <w:div w:id="368726106">
          <w:marLeft w:val="0"/>
          <w:marRight w:val="0"/>
          <w:marTop w:val="0"/>
          <w:marBottom w:val="0"/>
          <w:divBdr>
            <w:top w:val="none" w:sz="0" w:space="0" w:color="auto"/>
            <w:left w:val="none" w:sz="0" w:space="0" w:color="auto"/>
            <w:bottom w:val="none" w:sz="0" w:space="0" w:color="auto"/>
            <w:right w:val="none" w:sz="0" w:space="0" w:color="auto"/>
          </w:divBdr>
        </w:div>
        <w:div w:id="563177468">
          <w:marLeft w:val="0"/>
          <w:marRight w:val="0"/>
          <w:marTop w:val="0"/>
          <w:marBottom w:val="0"/>
          <w:divBdr>
            <w:top w:val="none" w:sz="0" w:space="0" w:color="auto"/>
            <w:left w:val="none" w:sz="0" w:space="0" w:color="auto"/>
            <w:bottom w:val="none" w:sz="0" w:space="0" w:color="auto"/>
            <w:right w:val="none" w:sz="0" w:space="0" w:color="auto"/>
          </w:divBdr>
        </w:div>
        <w:div w:id="1592545318">
          <w:marLeft w:val="0"/>
          <w:marRight w:val="0"/>
          <w:marTop w:val="0"/>
          <w:marBottom w:val="0"/>
          <w:divBdr>
            <w:top w:val="none" w:sz="0" w:space="0" w:color="auto"/>
            <w:left w:val="none" w:sz="0" w:space="0" w:color="auto"/>
            <w:bottom w:val="none" w:sz="0" w:space="0" w:color="auto"/>
            <w:right w:val="none" w:sz="0" w:space="0" w:color="auto"/>
          </w:divBdr>
        </w:div>
        <w:div w:id="1756391059">
          <w:marLeft w:val="0"/>
          <w:marRight w:val="0"/>
          <w:marTop w:val="0"/>
          <w:marBottom w:val="0"/>
          <w:divBdr>
            <w:top w:val="none" w:sz="0" w:space="0" w:color="auto"/>
            <w:left w:val="none" w:sz="0" w:space="0" w:color="auto"/>
            <w:bottom w:val="none" w:sz="0" w:space="0" w:color="auto"/>
            <w:right w:val="none" w:sz="0" w:space="0" w:color="auto"/>
          </w:divBdr>
        </w:div>
        <w:div w:id="714430931">
          <w:marLeft w:val="0"/>
          <w:marRight w:val="0"/>
          <w:marTop w:val="0"/>
          <w:marBottom w:val="0"/>
          <w:divBdr>
            <w:top w:val="none" w:sz="0" w:space="0" w:color="auto"/>
            <w:left w:val="none" w:sz="0" w:space="0" w:color="auto"/>
            <w:bottom w:val="none" w:sz="0" w:space="0" w:color="auto"/>
            <w:right w:val="none" w:sz="0" w:space="0" w:color="auto"/>
          </w:divBdr>
        </w:div>
        <w:div w:id="620065957">
          <w:marLeft w:val="0"/>
          <w:marRight w:val="0"/>
          <w:marTop w:val="0"/>
          <w:marBottom w:val="0"/>
          <w:divBdr>
            <w:top w:val="none" w:sz="0" w:space="0" w:color="auto"/>
            <w:left w:val="none" w:sz="0" w:space="0" w:color="auto"/>
            <w:bottom w:val="none" w:sz="0" w:space="0" w:color="auto"/>
            <w:right w:val="none" w:sz="0" w:space="0" w:color="auto"/>
          </w:divBdr>
        </w:div>
        <w:div w:id="98725433">
          <w:marLeft w:val="0"/>
          <w:marRight w:val="0"/>
          <w:marTop w:val="0"/>
          <w:marBottom w:val="0"/>
          <w:divBdr>
            <w:top w:val="none" w:sz="0" w:space="0" w:color="auto"/>
            <w:left w:val="none" w:sz="0" w:space="0" w:color="auto"/>
            <w:bottom w:val="none" w:sz="0" w:space="0" w:color="auto"/>
            <w:right w:val="none" w:sz="0" w:space="0" w:color="auto"/>
          </w:divBdr>
        </w:div>
        <w:div w:id="678703938">
          <w:marLeft w:val="0"/>
          <w:marRight w:val="0"/>
          <w:marTop w:val="0"/>
          <w:marBottom w:val="0"/>
          <w:divBdr>
            <w:top w:val="none" w:sz="0" w:space="0" w:color="auto"/>
            <w:left w:val="none" w:sz="0" w:space="0" w:color="auto"/>
            <w:bottom w:val="none" w:sz="0" w:space="0" w:color="auto"/>
            <w:right w:val="none" w:sz="0" w:space="0" w:color="auto"/>
          </w:divBdr>
        </w:div>
        <w:div w:id="2043355693">
          <w:marLeft w:val="0"/>
          <w:marRight w:val="0"/>
          <w:marTop w:val="0"/>
          <w:marBottom w:val="0"/>
          <w:divBdr>
            <w:top w:val="none" w:sz="0" w:space="0" w:color="auto"/>
            <w:left w:val="none" w:sz="0" w:space="0" w:color="auto"/>
            <w:bottom w:val="none" w:sz="0" w:space="0" w:color="auto"/>
            <w:right w:val="none" w:sz="0" w:space="0" w:color="auto"/>
          </w:divBdr>
        </w:div>
        <w:div w:id="751900961">
          <w:marLeft w:val="0"/>
          <w:marRight w:val="0"/>
          <w:marTop w:val="0"/>
          <w:marBottom w:val="0"/>
          <w:divBdr>
            <w:top w:val="none" w:sz="0" w:space="0" w:color="auto"/>
            <w:left w:val="none" w:sz="0" w:space="0" w:color="auto"/>
            <w:bottom w:val="none" w:sz="0" w:space="0" w:color="auto"/>
            <w:right w:val="none" w:sz="0" w:space="0" w:color="auto"/>
          </w:divBdr>
        </w:div>
        <w:div w:id="248390505">
          <w:marLeft w:val="0"/>
          <w:marRight w:val="0"/>
          <w:marTop w:val="0"/>
          <w:marBottom w:val="0"/>
          <w:divBdr>
            <w:top w:val="none" w:sz="0" w:space="0" w:color="auto"/>
            <w:left w:val="none" w:sz="0" w:space="0" w:color="auto"/>
            <w:bottom w:val="none" w:sz="0" w:space="0" w:color="auto"/>
            <w:right w:val="none" w:sz="0" w:space="0" w:color="auto"/>
          </w:divBdr>
        </w:div>
        <w:div w:id="260987769">
          <w:marLeft w:val="0"/>
          <w:marRight w:val="0"/>
          <w:marTop w:val="0"/>
          <w:marBottom w:val="0"/>
          <w:divBdr>
            <w:top w:val="none" w:sz="0" w:space="0" w:color="auto"/>
            <w:left w:val="none" w:sz="0" w:space="0" w:color="auto"/>
            <w:bottom w:val="none" w:sz="0" w:space="0" w:color="auto"/>
            <w:right w:val="none" w:sz="0" w:space="0" w:color="auto"/>
          </w:divBdr>
        </w:div>
        <w:div w:id="1245529319">
          <w:marLeft w:val="0"/>
          <w:marRight w:val="0"/>
          <w:marTop w:val="0"/>
          <w:marBottom w:val="0"/>
          <w:divBdr>
            <w:top w:val="none" w:sz="0" w:space="0" w:color="auto"/>
            <w:left w:val="none" w:sz="0" w:space="0" w:color="auto"/>
            <w:bottom w:val="none" w:sz="0" w:space="0" w:color="auto"/>
            <w:right w:val="none" w:sz="0" w:space="0" w:color="auto"/>
          </w:divBdr>
        </w:div>
        <w:div w:id="1752846982">
          <w:marLeft w:val="0"/>
          <w:marRight w:val="0"/>
          <w:marTop w:val="0"/>
          <w:marBottom w:val="0"/>
          <w:divBdr>
            <w:top w:val="none" w:sz="0" w:space="0" w:color="auto"/>
            <w:left w:val="none" w:sz="0" w:space="0" w:color="auto"/>
            <w:bottom w:val="none" w:sz="0" w:space="0" w:color="auto"/>
            <w:right w:val="none" w:sz="0" w:space="0" w:color="auto"/>
          </w:divBdr>
        </w:div>
        <w:div w:id="214005148">
          <w:marLeft w:val="0"/>
          <w:marRight w:val="0"/>
          <w:marTop w:val="0"/>
          <w:marBottom w:val="0"/>
          <w:divBdr>
            <w:top w:val="none" w:sz="0" w:space="0" w:color="auto"/>
            <w:left w:val="none" w:sz="0" w:space="0" w:color="auto"/>
            <w:bottom w:val="none" w:sz="0" w:space="0" w:color="auto"/>
            <w:right w:val="none" w:sz="0" w:space="0" w:color="auto"/>
          </w:divBdr>
        </w:div>
        <w:div w:id="386339357">
          <w:marLeft w:val="0"/>
          <w:marRight w:val="0"/>
          <w:marTop w:val="0"/>
          <w:marBottom w:val="0"/>
          <w:divBdr>
            <w:top w:val="none" w:sz="0" w:space="0" w:color="auto"/>
            <w:left w:val="none" w:sz="0" w:space="0" w:color="auto"/>
            <w:bottom w:val="none" w:sz="0" w:space="0" w:color="auto"/>
            <w:right w:val="none" w:sz="0" w:space="0" w:color="auto"/>
          </w:divBdr>
        </w:div>
        <w:div w:id="1664505485">
          <w:marLeft w:val="0"/>
          <w:marRight w:val="0"/>
          <w:marTop w:val="0"/>
          <w:marBottom w:val="0"/>
          <w:divBdr>
            <w:top w:val="none" w:sz="0" w:space="0" w:color="auto"/>
            <w:left w:val="none" w:sz="0" w:space="0" w:color="auto"/>
            <w:bottom w:val="none" w:sz="0" w:space="0" w:color="auto"/>
            <w:right w:val="none" w:sz="0" w:space="0" w:color="auto"/>
          </w:divBdr>
        </w:div>
        <w:div w:id="1979843549">
          <w:marLeft w:val="0"/>
          <w:marRight w:val="0"/>
          <w:marTop w:val="0"/>
          <w:marBottom w:val="0"/>
          <w:divBdr>
            <w:top w:val="none" w:sz="0" w:space="0" w:color="auto"/>
            <w:left w:val="none" w:sz="0" w:space="0" w:color="auto"/>
            <w:bottom w:val="none" w:sz="0" w:space="0" w:color="auto"/>
            <w:right w:val="none" w:sz="0" w:space="0" w:color="auto"/>
          </w:divBdr>
        </w:div>
        <w:div w:id="1174958084">
          <w:marLeft w:val="0"/>
          <w:marRight w:val="0"/>
          <w:marTop w:val="0"/>
          <w:marBottom w:val="0"/>
          <w:divBdr>
            <w:top w:val="none" w:sz="0" w:space="0" w:color="auto"/>
            <w:left w:val="none" w:sz="0" w:space="0" w:color="auto"/>
            <w:bottom w:val="none" w:sz="0" w:space="0" w:color="auto"/>
            <w:right w:val="none" w:sz="0" w:space="0" w:color="auto"/>
          </w:divBdr>
        </w:div>
      </w:divsChild>
    </w:div>
    <w:div w:id="1816481517">
      <w:bodyDiv w:val="1"/>
      <w:marLeft w:val="0"/>
      <w:marRight w:val="0"/>
      <w:marTop w:val="0"/>
      <w:marBottom w:val="0"/>
      <w:divBdr>
        <w:top w:val="none" w:sz="0" w:space="0" w:color="auto"/>
        <w:left w:val="none" w:sz="0" w:space="0" w:color="auto"/>
        <w:bottom w:val="none" w:sz="0" w:space="0" w:color="auto"/>
        <w:right w:val="none" w:sz="0" w:space="0" w:color="auto"/>
      </w:divBdr>
    </w:div>
    <w:div w:id="1816800359">
      <w:bodyDiv w:val="1"/>
      <w:marLeft w:val="0"/>
      <w:marRight w:val="0"/>
      <w:marTop w:val="0"/>
      <w:marBottom w:val="0"/>
      <w:divBdr>
        <w:top w:val="none" w:sz="0" w:space="0" w:color="auto"/>
        <w:left w:val="none" w:sz="0" w:space="0" w:color="auto"/>
        <w:bottom w:val="none" w:sz="0" w:space="0" w:color="auto"/>
        <w:right w:val="none" w:sz="0" w:space="0" w:color="auto"/>
      </w:divBdr>
    </w:div>
    <w:div w:id="1842354032">
      <w:bodyDiv w:val="1"/>
      <w:marLeft w:val="0"/>
      <w:marRight w:val="0"/>
      <w:marTop w:val="0"/>
      <w:marBottom w:val="0"/>
      <w:divBdr>
        <w:top w:val="none" w:sz="0" w:space="0" w:color="auto"/>
        <w:left w:val="none" w:sz="0" w:space="0" w:color="auto"/>
        <w:bottom w:val="none" w:sz="0" w:space="0" w:color="auto"/>
        <w:right w:val="none" w:sz="0" w:space="0" w:color="auto"/>
      </w:divBdr>
      <w:divsChild>
        <w:div w:id="1778673289">
          <w:marLeft w:val="0"/>
          <w:marRight w:val="0"/>
          <w:marTop w:val="0"/>
          <w:marBottom w:val="0"/>
          <w:divBdr>
            <w:top w:val="none" w:sz="0" w:space="0" w:color="auto"/>
            <w:left w:val="none" w:sz="0" w:space="0" w:color="auto"/>
            <w:bottom w:val="none" w:sz="0" w:space="0" w:color="auto"/>
            <w:right w:val="none" w:sz="0" w:space="0" w:color="auto"/>
          </w:divBdr>
        </w:div>
        <w:div w:id="1320843532">
          <w:marLeft w:val="0"/>
          <w:marRight w:val="0"/>
          <w:marTop w:val="0"/>
          <w:marBottom w:val="0"/>
          <w:divBdr>
            <w:top w:val="none" w:sz="0" w:space="0" w:color="auto"/>
            <w:left w:val="none" w:sz="0" w:space="0" w:color="auto"/>
            <w:bottom w:val="none" w:sz="0" w:space="0" w:color="auto"/>
            <w:right w:val="none" w:sz="0" w:space="0" w:color="auto"/>
          </w:divBdr>
        </w:div>
        <w:div w:id="1758820545">
          <w:marLeft w:val="0"/>
          <w:marRight w:val="0"/>
          <w:marTop w:val="0"/>
          <w:marBottom w:val="0"/>
          <w:divBdr>
            <w:top w:val="none" w:sz="0" w:space="0" w:color="auto"/>
            <w:left w:val="none" w:sz="0" w:space="0" w:color="auto"/>
            <w:bottom w:val="none" w:sz="0" w:space="0" w:color="auto"/>
            <w:right w:val="none" w:sz="0" w:space="0" w:color="auto"/>
          </w:divBdr>
        </w:div>
        <w:div w:id="872839421">
          <w:marLeft w:val="0"/>
          <w:marRight w:val="0"/>
          <w:marTop w:val="0"/>
          <w:marBottom w:val="0"/>
          <w:divBdr>
            <w:top w:val="none" w:sz="0" w:space="0" w:color="auto"/>
            <w:left w:val="none" w:sz="0" w:space="0" w:color="auto"/>
            <w:bottom w:val="none" w:sz="0" w:space="0" w:color="auto"/>
            <w:right w:val="none" w:sz="0" w:space="0" w:color="auto"/>
          </w:divBdr>
        </w:div>
        <w:div w:id="829833562">
          <w:marLeft w:val="0"/>
          <w:marRight w:val="0"/>
          <w:marTop w:val="0"/>
          <w:marBottom w:val="0"/>
          <w:divBdr>
            <w:top w:val="none" w:sz="0" w:space="0" w:color="auto"/>
            <w:left w:val="none" w:sz="0" w:space="0" w:color="auto"/>
            <w:bottom w:val="none" w:sz="0" w:space="0" w:color="auto"/>
            <w:right w:val="none" w:sz="0" w:space="0" w:color="auto"/>
          </w:divBdr>
        </w:div>
        <w:div w:id="760025011">
          <w:marLeft w:val="0"/>
          <w:marRight w:val="0"/>
          <w:marTop w:val="0"/>
          <w:marBottom w:val="0"/>
          <w:divBdr>
            <w:top w:val="none" w:sz="0" w:space="0" w:color="auto"/>
            <w:left w:val="none" w:sz="0" w:space="0" w:color="auto"/>
            <w:bottom w:val="none" w:sz="0" w:space="0" w:color="auto"/>
            <w:right w:val="none" w:sz="0" w:space="0" w:color="auto"/>
          </w:divBdr>
        </w:div>
        <w:div w:id="1107232499">
          <w:marLeft w:val="0"/>
          <w:marRight w:val="0"/>
          <w:marTop w:val="0"/>
          <w:marBottom w:val="0"/>
          <w:divBdr>
            <w:top w:val="none" w:sz="0" w:space="0" w:color="auto"/>
            <w:left w:val="none" w:sz="0" w:space="0" w:color="auto"/>
            <w:bottom w:val="none" w:sz="0" w:space="0" w:color="auto"/>
            <w:right w:val="none" w:sz="0" w:space="0" w:color="auto"/>
          </w:divBdr>
        </w:div>
        <w:div w:id="630132755">
          <w:marLeft w:val="0"/>
          <w:marRight w:val="0"/>
          <w:marTop w:val="0"/>
          <w:marBottom w:val="0"/>
          <w:divBdr>
            <w:top w:val="none" w:sz="0" w:space="0" w:color="auto"/>
            <w:left w:val="none" w:sz="0" w:space="0" w:color="auto"/>
            <w:bottom w:val="none" w:sz="0" w:space="0" w:color="auto"/>
            <w:right w:val="none" w:sz="0" w:space="0" w:color="auto"/>
          </w:divBdr>
        </w:div>
        <w:div w:id="1061640799">
          <w:marLeft w:val="0"/>
          <w:marRight w:val="0"/>
          <w:marTop w:val="0"/>
          <w:marBottom w:val="0"/>
          <w:divBdr>
            <w:top w:val="none" w:sz="0" w:space="0" w:color="auto"/>
            <w:left w:val="none" w:sz="0" w:space="0" w:color="auto"/>
            <w:bottom w:val="none" w:sz="0" w:space="0" w:color="auto"/>
            <w:right w:val="none" w:sz="0" w:space="0" w:color="auto"/>
          </w:divBdr>
        </w:div>
        <w:div w:id="135343613">
          <w:marLeft w:val="0"/>
          <w:marRight w:val="0"/>
          <w:marTop w:val="0"/>
          <w:marBottom w:val="0"/>
          <w:divBdr>
            <w:top w:val="none" w:sz="0" w:space="0" w:color="auto"/>
            <w:left w:val="none" w:sz="0" w:space="0" w:color="auto"/>
            <w:bottom w:val="none" w:sz="0" w:space="0" w:color="auto"/>
            <w:right w:val="none" w:sz="0" w:space="0" w:color="auto"/>
          </w:divBdr>
        </w:div>
        <w:div w:id="1518500438">
          <w:marLeft w:val="0"/>
          <w:marRight w:val="0"/>
          <w:marTop w:val="0"/>
          <w:marBottom w:val="0"/>
          <w:divBdr>
            <w:top w:val="none" w:sz="0" w:space="0" w:color="auto"/>
            <w:left w:val="none" w:sz="0" w:space="0" w:color="auto"/>
            <w:bottom w:val="none" w:sz="0" w:space="0" w:color="auto"/>
            <w:right w:val="none" w:sz="0" w:space="0" w:color="auto"/>
          </w:divBdr>
        </w:div>
        <w:div w:id="1678774780">
          <w:marLeft w:val="0"/>
          <w:marRight w:val="0"/>
          <w:marTop w:val="0"/>
          <w:marBottom w:val="0"/>
          <w:divBdr>
            <w:top w:val="none" w:sz="0" w:space="0" w:color="auto"/>
            <w:left w:val="none" w:sz="0" w:space="0" w:color="auto"/>
            <w:bottom w:val="none" w:sz="0" w:space="0" w:color="auto"/>
            <w:right w:val="none" w:sz="0" w:space="0" w:color="auto"/>
          </w:divBdr>
        </w:div>
        <w:div w:id="18434017">
          <w:marLeft w:val="0"/>
          <w:marRight w:val="0"/>
          <w:marTop w:val="0"/>
          <w:marBottom w:val="0"/>
          <w:divBdr>
            <w:top w:val="none" w:sz="0" w:space="0" w:color="auto"/>
            <w:left w:val="none" w:sz="0" w:space="0" w:color="auto"/>
            <w:bottom w:val="none" w:sz="0" w:space="0" w:color="auto"/>
            <w:right w:val="none" w:sz="0" w:space="0" w:color="auto"/>
          </w:divBdr>
        </w:div>
        <w:div w:id="473915843">
          <w:marLeft w:val="0"/>
          <w:marRight w:val="0"/>
          <w:marTop w:val="0"/>
          <w:marBottom w:val="0"/>
          <w:divBdr>
            <w:top w:val="none" w:sz="0" w:space="0" w:color="auto"/>
            <w:left w:val="none" w:sz="0" w:space="0" w:color="auto"/>
            <w:bottom w:val="none" w:sz="0" w:space="0" w:color="auto"/>
            <w:right w:val="none" w:sz="0" w:space="0" w:color="auto"/>
          </w:divBdr>
        </w:div>
        <w:div w:id="231282030">
          <w:marLeft w:val="0"/>
          <w:marRight w:val="0"/>
          <w:marTop w:val="0"/>
          <w:marBottom w:val="0"/>
          <w:divBdr>
            <w:top w:val="none" w:sz="0" w:space="0" w:color="auto"/>
            <w:left w:val="none" w:sz="0" w:space="0" w:color="auto"/>
            <w:bottom w:val="none" w:sz="0" w:space="0" w:color="auto"/>
            <w:right w:val="none" w:sz="0" w:space="0" w:color="auto"/>
          </w:divBdr>
        </w:div>
        <w:div w:id="768047584">
          <w:marLeft w:val="0"/>
          <w:marRight w:val="0"/>
          <w:marTop w:val="0"/>
          <w:marBottom w:val="0"/>
          <w:divBdr>
            <w:top w:val="none" w:sz="0" w:space="0" w:color="auto"/>
            <w:left w:val="none" w:sz="0" w:space="0" w:color="auto"/>
            <w:bottom w:val="none" w:sz="0" w:space="0" w:color="auto"/>
            <w:right w:val="none" w:sz="0" w:space="0" w:color="auto"/>
          </w:divBdr>
        </w:div>
        <w:div w:id="980426071">
          <w:marLeft w:val="0"/>
          <w:marRight w:val="0"/>
          <w:marTop w:val="0"/>
          <w:marBottom w:val="0"/>
          <w:divBdr>
            <w:top w:val="none" w:sz="0" w:space="0" w:color="auto"/>
            <w:left w:val="none" w:sz="0" w:space="0" w:color="auto"/>
            <w:bottom w:val="none" w:sz="0" w:space="0" w:color="auto"/>
            <w:right w:val="none" w:sz="0" w:space="0" w:color="auto"/>
          </w:divBdr>
        </w:div>
        <w:div w:id="304891148">
          <w:marLeft w:val="0"/>
          <w:marRight w:val="0"/>
          <w:marTop w:val="0"/>
          <w:marBottom w:val="0"/>
          <w:divBdr>
            <w:top w:val="none" w:sz="0" w:space="0" w:color="auto"/>
            <w:left w:val="none" w:sz="0" w:space="0" w:color="auto"/>
            <w:bottom w:val="none" w:sz="0" w:space="0" w:color="auto"/>
            <w:right w:val="none" w:sz="0" w:space="0" w:color="auto"/>
          </w:divBdr>
        </w:div>
        <w:div w:id="181827026">
          <w:marLeft w:val="0"/>
          <w:marRight w:val="0"/>
          <w:marTop w:val="0"/>
          <w:marBottom w:val="0"/>
          <w:divBdr>
            <w:top w:val="none" w:sz="0" w:space="0" w:color="auto"/>
            <w:left w:val="none" w:sz="0" w:space="0" w:color="auto"/>
            <w:bottom w:val="none" w:sz="0" w:space="0" w:color="auto"/>
            <w:right w:val="none" w:sz="0" w:space="0" w:color="auto"/>
          </w:divBdr>
        </w:div>
        <w:div w:id="477694147">
          <w:marLeft w:val="0"/>
          <w:marRight w:val="0"/>
          <w:marTop w:val="0"/>
          <w:marBottom w:val="0"/>
          <w:divBdr>
            <w:top w:val="none" w:sz="0" w:space="0" w:color="auto"/>
            <w:left w:val="none" w:sz="0" w:space="0" w:color="auto"/>
            <w:bottom w:val="none" w:sz="0" w:space="0" w:color="auto"/>
            <w:right w:val="none" w:sz="0" w:space="0" w:color="auto"/>
          </w:divBdr>
        </w:div>
        <w:div w:id="546335546">
          <w:marLeft w:val="0"/>
          <w:marRight w:val="0"/>
          <w:marTop w:val="0"/>
          <w:marBottom w:val="0"/>
          <w:divBdr>
            <w:top w:val="none" w:sz="0" w:space="0" w:color="auto"/>
            <w:left w:val="none" w:sz="0" w:space="0" w:color="auto"/>
            <w:bottom w:val="none" w:sz="0" w:space="0" w:color="auto"/>
            <w:right w:val="none" w:sz="0" w:space="0" w:color="auto"/>
          </w:divBdr>
        </w:div>
        <w:div w:id="1075711848">
          <w:marLeft w:val="0"/>
          <w:marRight w:val="0"/>
          <w:marTop w:val="0"/>
          <w:marBottom w:val="0"/>
          <w:divBdr>
            <w:top w:val="none" w:sz="0" w:space="0" w:color="auto"/>
            <w:left w:val="none" w:sz="0" w:space="0" w:color="auto"/>
            <w:bottom w:val="none" w:sz="0" w:space="0" w:color="auto"/>
            <w:right w:val="none" w:sz="0" w:space="0" w:color="auto"/>
          </w:divBdr>
        </w:div>
        <w:div w:id="509757474">
          <w:marLeft w:val="0"/>
          <w:marRight w:val="0"/>
          <w:marTop w:val="0"/>
          <w:marBottom w:val="0"/>
          <w:divBdr>
            <w:top w:val="none" w:sz="0" w:space="0" w:color="auto"/>
            <w:left w:val="none" w:sz="0" w:space="0" w:color="auto"/>
            <w:bottom w:val="none" w:sz="0" w:space="0" w:color="auto"/>
            <w:right w:val="none" w:sz="0" w:space="0" w:color="auto"/>
          </w:divBdr>
        </w:div>
        <w:div w:id="1497963038">
          <w:marLeft w:val="0"/>
          <w:marRight w:val="0"/>
          <w:marTop w:val="0"/>
          <w:marBottom w:val="0"/>
          <w:divBdr>
            <w:top w:val="none" w:sz="0" w:space="0" w:color="auto"/>
            <w:left w:val="none" w:sz="0" w:space="0" w:color="auto"/>
            <w:bottom w:val="none" w:sz="0" w:space="0" w:color="auto"/>
            <w:right w:val="none" w:sz="0" w:space="0" w:color="auto"/>
          </w:divBdr>
        </w:div>
        <w:div w:id="128523677">
          <w:marLeft w:val="0"/>
          <w:marRight w:val="0"/>
          <w:marTop w:val="0"/>
          <w:marBottom w:val="0"/>
          <w:divBdr>
            <w:top w:val="none" w:sz="0" w:space="0" w:color="auto"/>
            <w:left w:val="none" w:sz="0" w:space="0" w:color="auto"/>
            <w:bottom w:val="none" w:sz="0" w:space="0" w:color="auto"/>
            <w:right w:val="none" w:sz="0" w:space="0" w:color="auto"/>
          </w:divBdr>
        </w:div>
        <w:div w:id="242489689">
          <w:marLeft w:val="0"/>
          <w:marRight w:val="0"/>
          <w:marTop w:val="0"/>
          <w:marBottom w:val="0"/>
          <w:divBdr>
            <w:top w:val="none" w:sz="0" w:space="0" w:color="auto"/>
            <w:left w:val="none" w:sz="0" w:space="0" w:color="auto"/>
            <w:bottom w:val="none" w:sz="0" w:space="0" w:color="auto"/>
            <w:right w:val="none" w:sz="0" w:space="0" w:color="auto"/>
          </w:divBdr>
        </w:div>
        <w:div w:id="2097826613">
          <w:marLeft w:val="0"/>
          <w:marRight w:val="0"/>
          <w:marTop w:val="0"/>
          <w:marBottom w:val="0"/>
          <w:divBdr>
            <w:top w:val="none" w:sz="0" w:space="0" w:color="auto"/>
            <w:left w:val="none" w:sz="0" w:space="0" w:color="auto"/>
            <w:bottom w:val="none" w:sz="0" w:space="0" w:color="auto"/>
            <w:right w:val="none" w:sz="0" w:space="0" w:color="auto"/>
          </w:divBdr>
        </w:div>
        <w:div w:id="1006443856">
          <w:marLeft w:val="0"/>
          <w:marRight w:val="0"/>
          <w:marTop w:val="0"/>
          <w:marBottom w:val="0"/>
          <w:divBdr>
            <w:top w:val="none" w:sz="0" w:space="0" w:color="auto"/>
            <w:left w:val="none" w:sz="0" w:space="0" w:color="auto"/>
            <w:bottom w:val="none" w:sz="0" w:space="0" w:color="auto"/>
            <w:right w:val="none" w:sz="0" w:space="0" w:color="auto"/>
          </w:divBdr>
        </w:div>
        <w:div w:id="317464363">
          <w:marLeft w:val="0"/>
          <w:marRight w:val="0"/>
          <w:marTop w:val="0"/>
          <w:marBottom w:val="0"/>
          <w:divBdr>
            <w:top w:val="none" w:sz="0" w:space="0" w:color="auto"/>
            <w:left w:val="none" w:sz="0" w:space="0" w:color="auto"/>
            <w:bottom w:val="none" w:sz="0" w:space="0" w:color="auto"/>
            <w:right w:val="none" w:sz="0" w:space="0" w:color="auto"/>
          </w:divBdr>
        </w:div>
        <w:div w:id="1257403765">
          <w:marLeft w:val="0"/>
          <w:marRight w:val="0"/>
          <w:marTop w:val="0"/>
          <w:marBottom w:val="0"/>
          <w:divBdr>
            <w:top w:val="none" w:sz="0" w:space="0" w:color="auto"/>
            <w:left w:val="none" w:sz="0" w:space="0" w:color="auto"/>
            <w:bottom w:val="none" w:sz="0" w:space="0" w:color="auto"/>
            <w:right w:val="none" w:sz="0" w:space="0" w:color="auto"/>
          </w:divBdr>
        </w:div>
        <w:div w:id="906383413">
          <w:marLeft w:val="0"/>
          <w:marRight w:val="0"/>
          <w:marTop w:val="0"/>
          <w:marBottom w:val="0"/>
          <w:divBdr>
            <w:top w:val="none" w:sz="0" w:space="0" w:color="auto"/>
            <w:left w:val="none" w:sz="0" w:space="0" w:color="auto"/>
            <w:bottom w:val="none" w:sz="0" w:space="0" w:color="auto"/>
            <w:right w:val="none" w:sz="0" w:space="0" w:color="auto"/>
          </w:divBdr>
        </w:div>
        <w:div w:id="641272885">
          <w:marLeft w:val="0"/>
          <w:marRight w:val="0"/>
          <w:marTop w:val="0"/>
          <w:marBottom w:val="0"/>
          <w:divBdr>
            <w:top w:val="none" w:sz="0" w:space="0" w:color="auto"/>
            <w:left w:val="none" w:sz="0" w:space="0" w:color="auto"/>
            <w:bottom w:val="none" w:sz="0" w:space="0" w:color="auto"/>
            <w:right w:val="none" w:sz="0" w:space="0" w:color="auto"/>
          </w:divBdr>
        </w:div>
        <w:div w:id="1644196871">
          <w:marLeft w:val="0"/>
          <w:marRight w:val="0"/>
          <w:marTop w:val="0"/>
          <w:marBottom w:val="0"/>
          <w:divBdr>
            <w:top w:val="none" w:sz="0" w:space="0" w:color="auto"/>
            <w:left w:val="none" w:sz="0" w:space="0" w:color="auto"/>
            <w:bottom w:val="none" w:sz="0" w:space="0" w:color="auto"/>
            <w:right w:val="none" w:sz="0" w:space="0" w:color="auto"/>
          </w:divBdr>
        </w:div>
        <w:div w:id="1210916593">
          <w:marLeft w:val="0"/>
          <w:marRight w:val="0"/>
          <w:marTop w:val="0"/>
          <w:marBottom w:val="0"/>
          <w:divBdr>
            <w:top w:val="none" w:sz="0" w:space="0" w:color="auto"/>
            <w:left w:val="none" w:sz="0" w:space="0" w:color="auto"/>
            <w:bottom w:val="none" w:sz="0" w:space="0" w:color="auto"/>
            <w:right w:val="none" w:sz="0" w:space="0" w:color="auto"/>
          </w:divBdr>
        </w:div>
        <w:div w:id="291520080">
          <w:marLeft w:val="0"/>
          <w:marRight w:val="0"/>
          <w:marTop w:val="0"/>
          <w:marBottom w:val="0"/>
          <w:divBdr>
            <w:top w:val="none" w:sz="0" w:space="0" w:color="auto"/>
            <w:left w:val="none" w:sz="0" w:space="0" w:color="auto"/>
            <w:bottom w:val="none" w:sz="0" w:space="0" w:color="auto"/>
            <w:right w:val="none" w:sz="0" w:space="0" w:color="auto"/>
          </w:divBdr>
        </w:div>
        <w:div w:id="238641330">
          <w:marLeft w:val="0"/>
          <w:marRight w:val="0"/>
          <w:marTop w:val="0"/>
          <w:marBottom w:val="0"/>
          <w:divBdr>
            <w:top w:val="none" w:sz="0" w:space="0" w:color="auto"/>
            <w:left w:val="none" w:sz="0" w:space="0" w:color="auto"/>
            <w:bottom w:val="none" w:sz="0" w:space="0" w:color="auto"/>
            <w:right w:val="none" w:sz="0" w:space="0" w:color="auto"/>
          </w:divBdr>
        </w:div>
        <w:div w:id="1100640235">
          <w:marLeft w:val="0"/>
          <w:marRight w:val="0"/>
          <w:marTop w:val="0"/>
          <w:marBottom w:val="0"/>
          <w:divBdr>
            <w:top w:val="none" w:sz="0" w:space="0" w:color="auto"/>
            <w:left w:val="none" w:sz="0" w:space="0" w:color="auto"/>
            <w:bottom w:val="none" w:sz="0" w:space="0" w:color="auto"/>
            <w:right w:val="none" w:sz="0" w:space="0" w:color="auto"/>
          </w:divBdr>
        </w:div>
        <w:div w:id="596135454">
          <w:marLeft w:val="0"/>
          <w:marRight w:val="0"/>
          <w:marTop w:val="0"/>
          <w:marBottom w:val="0"/>
          <w:divBdr>
            <w:top w:val="none" w:sz="0" w:space="0" w:color="auto"/>
            <w:left w:val="none" w:sz="0" w:space="0" w:color="auto"/>
            <w:bottom w:val="none" w:sz="0" w:space="0" w:color="auto"/>
            <w:right w:val="none" w:sz="0" w:space="0" w:color="auto"/>
          </w:divBdr>
        </w:div>
        <w:div w:id="1665892298">
          <w:marLeft w:val="0"/>
          <w:marRight w:val="0"/>
          <w:marTop w:val="0"/>
          <w:marBottom w:val="0"/>
          <w:divBdr>
            <w:top w:val="none" w:sz="0" w:space="0" w:color="auto"/>
            <w:left w:val="none" w:sz="0" w:space="0" w:color="auto"/>
            <w:bottom w:val="none" w:sz="0" w:space="0" w:color="auto"/>
            <w:right w:val="none" w:sz="0" w:space="0" w:color="auto"/>
          </w:divBdr>
        </w:div>
        <w:div w:id="238442225">
          <w:marLeft w:val="0"/>
          <w:marRight w:val="0"/>
          <w:marTop w:val="0"/>
          <w:marBottom w:val="0"/>
          <w:divBdr>
            <w:top w:val="none" w:sz="0" w:space="0" w:color="auto"/>
            <w:left w:val="none" w:sz="0" w:space="0" w:color="auto"/>
            <w:bottom w:val="none" w:sz="0" w:space="0" w:color="auto"/>
            <w:right w:val="none" w:sz="0" w:space="0" w:color="auto"/>
          </w:divBdr>
        </w:div>
        <w:div w:id="51200551">
          <w:marLeft w:val="0"/>
          <w:marRight w:val="0"/>
          <w:marTop w:val="0"/>
          <w:marBottom w:val="0"/>
          <w:divBdr>
            <w:top w:val="none" w:sz="0" w:space="0" w:color="auto"/>
            <w:left w:val="none" w:sz="0" w:space="0" w:color="auto"/>
            <w:bottom w:val="none" w:sz="0" w:space="0" w:color="auto"/>
            <w:right w:val="none" w:sz="0" w:space="0" w:color="auto"/>
          </w:divBdr>
        </w:div>
        <w:div w:id="1619335244">
          <w:marLeft w:val="0"/>
          <w:marRight w:val="0"/>
          <w:marTop w:val="0"/>
          <w:marBottom w:val="0"/>
          <w:divBdr>
            <w:top w:val="none" w:sz="0" w:space="0" w:color="auto"/>
            <w:left w:val="none" w:sz="0" w:space="0" w:color="auto"/>
            <w:bottom w:val="none" w:sz="0" w:space="0" w:color="auto"/>
            <w:right w:val="none" w:sz="0" w:space="0" w:color="auto"/>
          </w:divBdr>
        </w:div>
        <w:div w:id="709260505">
          <w:marLeft w:val="0"/>
          <w:marRight w:val="0"/>
          <w:marTop w:val="0"/>
          <w:marBottom w:val="0"/>
          <w:divBdr>
            <w:top w:val="none" w:sz="0" w:space="0" w:color="auto"/>
            <w:left w:val="none" w:sz="0" w:space="0" w:color="auto"/>
            <w:bottom w:val="none" w:sz="0" w:space="0" w:color="auto"/>
            <w:right w:val="none" w:sz="0" w:space="0" w:color="auto"/>
          </w:divBdr>
        </w:div>
        <w:div w:id="1336880523">
          <w:marLeft w:val="0"/>
          <w:marRight w:val="0"/>
          <w:marTop w:val="0"/>
          <w:marBottom w:val="0"/>
          <w:divBdr>
            <w:top w:val="none" w:sz="0" w:space="0" w:color="auto"/>
            <w:left w:val="none" w:sz="0" w:space="0" w:color="auto"/>
            <w:bottom w:val="none" w:sz="0" w:space="0" w:color="auto"/>
            <w:right w:val="none" w:sz="0" w:space="0" w:color="auto"/>
          </w:divBdr>
        </w:div>
        <w:div w:id="1329942095">
          <w:marLeft w:val="0"/>
          <w:marRight w:val="0"/>
          <w:marTop w:val="0"/>
          <w:marBottom w:val="0"/>
          <w:divBdr>
            <w:top w:val="none" w:sz="0" w:space="0" w:color="auto"/>
            <w:left w:val="none" w:sz="0" w:space="0" w:color="auto"/>
            <w:bottom w:val="none" w:sz="0" w:space="0" w:color="auto"/>
            <w:right w:val="none" w:sz="0" w:space="0" w:color="auto"/>
          </w:divBdr>
        </w:div>
        <w:div w:id="1169442162">
          <w:marLeft w:val="0"/>
          <w:marRight w:val="0"/>
          <w:marTop w:val="0"/>
          <w:marBottom w:val="0"/>
          <w:divBdr>
            <w:top w:val="none" w:sz="0" w:space="0" w:color="auto"/>
            <w:left w:val="none" w:sz="0" w:space="0" w:color="auto"/>
            <w:bottom w:val="none" w:sz="0" w:space="0" w:color="auto"/>
            <w:right w:val="none" w:sz="0" w:space="0" w:color="auto"/>
          </w:divBdr>
        </w:div>
        <w:div w:id="1078673908">
          <w:marLeft w:val="0"/>
          <w:marRight w:val="0"/>
          <w:marTop w:val="0"/>
          <w:marBottom w:val="0"/>
          <w:divBdr>
            <w:top w:val="none" w:sz="0" w:space="0" w:color="auto"/>
            <w:left w:val="none" w:sz="0" w:space="0" w:color="auto"/>
            <w:bottom w:val="none" w:sz="0" w:space="0" w:color="auto"/>
            <w:right w:val="none" w:sz="0" w:space="0" w:color="auto"/>
          </w:divBdr>
        </w:div>
        <w:div w:id="1002204484">
          <w:marLeft w:val="0"/>
          <w:marRight w:val="0"/>
          <w:marTop w:val="0"/>
          <w:marBottom w:val="0"/>
          <w:divBdr>
            <w:top w:val="none" w:sz="0" w:space="0" w:color="auto"/>
            <w:left w:val="none" w:sz="0" w:space="0" w:color="auto"/>
            <w:bottom w:val="none" w:sz="0" w:space="0" w:color="auto"/>
            <w:right w:val="none" w:sz="0" w:space="0" w:color="auto"/>
          </w:divBdr>
        </w:div>
        <w:div w:id="1782650863">
          <w:marLeft w:val="0"/>
          <w:marRight w:val="0"/>
          <w:marTop w:val="0"/>
          <w:marBottom w:val="0"/>
          <w:divBdr>
            <w:top w:val="none" w:sz="0" w:space="0" w:color="auto"/>
            <w:left w:val="none" w:sz="0" w:space="0" w:color="auto"/>
            <w:bottom w:val="none" w:sz="0" w:space="0" w:color="auto"/>
            <w:right w:val="none" w:sz="0" w:space="0" w:color="auto"/>
          </w:divBdr>
        </w:div>
        <w:div w:id="726032990">
          <w:marLeft w:val="0"/>
          <w:marRight w:val="0"/>
          <w:marTop w:val="0"/>
          <w:marBottom w:val="0"/>
          <w:divBdr>
            <w:top w:val="none" w:sz="0" w:space="0" w:color="auto"/>
            <w:left w:val="none" w:sz="0" w:space="0" w:color="auto"/>
            <w:bottom w:val="none" w:sz="0" w:space="0" w:color="auto"/>
            <w:right w:val="none" w:sz="0" w:space="0" w:color="auto"/>
          </w:divBdr>
        </w:div>
        <w:div w:id="1706440520">
          <w:marLeft w:val="0"/>
          <w:marRight w:val="0"/>
          <w:marTop w:val="0"/>
          <w:marBottom w:val="0"/>
          <w:divBdr>
            <w:top w:val="none" w:sz="0" w:space="0" w:color="auto"/>
            <w:left w:val="none" w:sz="0" w:space="0" w:color="auto"/>
            <w:bottom w:val="none" w:sz="0" w:space="0" w:color="auto"/>
            <w:right w:val="none" w:sz="0" w:space="0" w:color="auto"/>
          </w:divBdr>
        </w:div>
        <w:div w:id="1284532898">
          <w:marLeft w:val="0"/>
          <w:marRight w:val="0"/>
          <w:marTop w:val="0"/>
          <w:marBottom w:val="0"/>
          <w:divBdr>
            <w:top w:val="none" w:sz="0" w:space="0" w:color="auto"/>
            <w:left w:val="none" w:sz="0" w:space="0" w:color="auto"/>
            <w:bottom w:val="none" w:sz="0" w:space="0" w:color="auto"/>
            <w:right w:val="none" w:sz="0" w:space="0" w:color="auto"/>
          </w:divBdr>
        </w:div>
        <w:div w:id="1586913860">
          <w:marLeft w:val="0"/>
          <w:marRight w:val="0"/>
          <w:marTop w:val="0"/>
          <w:marBottom w:val="0"/>
          <w:divBdr>
            <w:top w:val="none" w:sz="0" w:space="0" w:color="auto"/>
            <w:left w:val="none" w:sz="0" w:space="0" w:color="auto"/>
            <w:bottom w:val="none" w:sz="0" w:space="0" w:color="auto"/>
            <w:right w:val="none" w:sz="0" w:space="0" w:color="auto"/>
          </w:divBdr>
        </w:div>
        <w:div w:id="1916434850">
          <w:marLeft w:val="0"/>
          <w:marRight w:val="0"/>
          <w:marTop w:val="0"/>
          <w:marBottom w:val="0"/>
          <w:divBdr>
            <w:top w:val="none" w:sz="0" w:space="0" w:color="auto"/>
            <w:left w:val="none" w:sz="0" w:space="0" w:color="auto"/>
            <w:bottom w:val="none" w:sz="0" w:space="0" w:color="auto"/>
            <w:right w:val="none" w:sz="0" w:space="0" w:color="auto"/>
          </w:divBdr>
        </w:div>
      </w:divsChild>
    </w:div>
    <w:div w:id="1851603688">
      <w:bodyDiv w:val="1"/>
      <w:marLeft w:val="0"/>
      <w:marRight w:val="0"/>
      <w:marTop w:val="0"/>
      <w:marBottom w:val="0"/>
      <w:divBdr>
        <w:top w:val="none" w:sz="0" w:space="0" w:color="auto"/>
        <w:left w:val="none" w:sz="0" w:space="0" w:color="auto"/>
        <w:bottom w:val="none" w:sz="0" w:space="0" w:color="auto"/>
        <w:right w:val="none" w:sz="0" w:space="0" w:color="auto"/>
      </w:divBdr>
    </w:div>
    <w:div w:id="1856575848">
      <w:bodyDiv w:val="1"/>
      <w:marLeft w:val="0"/>
      <w:marRight w:val="0"/>
      <w:marTop w:val="0"/>
      <w:marBottom w:val="0"/>
      <w:divBdr>
        <w:top w:val="none" w:sz="0" w:space="0" w:color="auto"/>
        <w:left w:val="none" w:sz="0" w:space="0" w:color="auto"/>
        <w:bottom w:val="none" w:sz="0" w:space="0" w:color="auto"/>
        <w:right w:val="none" w:sz="0" w:space="0" w:color="auto"/>
      </w:divBdr>
    </w:div>
    <w:div w:id="1872304260">
      <w:bodyDiv w:val="1"/>
      <w:marLeft w:val="0"/>
      <w:marRight w:val="0"/>
      <w:marTop w:val="0"/>
      <w:marBottom w:val="0"/>
      <w:divBdr>
        <w:top w:val="none" w:sz="0" w:space="0" w:color="auto"/>
        <w:left w:val="none" w:sz="0" w:space="0" w:color="auto"/>
        <w:bottom w:val="none" w:sz="0" w:space="0" w:color="auto"/>
        <w:right w:val="none" w:sz="0" w:space="0" w:color="auto"/>
      </w:divBdr>
    </w:div>
    <w:div w:id="1882089658">
      <w:bodyDiv w:val="1"/>
      <w:marLeft w:val="0"/>
      <w:marRight w:val="0"/>
      <w:marTop w:val="0"/>
      <w:marBottom w:val="0"/>
      <w:divBdr>
        <w:top w:val="none" w:sz="0" w:space="0" w:color="auto"/>
        <w:left w:val="none" w:sz="0" w:space="0" w:color="auto"/>
        <w:bottom w:val="none" w:sz="0" w:space="0" w:color="auto"/>
        <w:right w:val="none" w:sz="0" w:space="0" w:color="auto"/>
      </w:divBdr>
    </w:div>
    <w:div w:id="1902905062">
      <w:bodyDiv w:val="1"/>
      <w:marLeft w:val="0"/>
      <w:marRight w:val="0"/>
      <w:marTop w:val="0"/>
      <w:marBottom w:val="0"/>
      <w:divBdr>
        <w:top w:val="none" w:sz="0" w:space="0" w:color="auto"/>
        <w:left w:val="none" w:sz="0" w:space="0" w:color="auto"/>
        <w:bottom w:val="none" w:sz="0" w:space="0" w:color="auto"/>
        <w:right w:val="none" w:sz="0" w:space="0" w:color="auto"/>
      </w:divBdr>
    </w:div>
    <w:div w:id="1957522902">
      <w:bodyDiv w:val="1"/>
      <w:marLeft w:val="0"/>
      <w:marRight w:val="0"/>
      <w:marTop w:val="0"/>
      <w:marBottom w:val="0"/>
      <w:divBdr>
        <w:top w:val="none" w:sz="0" w:space="0" w:color="auto"/>
        <w:left w:val="none" w:sz="0" w:space="0" w:color="auto"/>
        <w:bottom w:val="none" w:sz="0" w:space="0" w:color="auto"/>
        <w:right w:val="none" w:sz="0" w:space="0" w:color="auto"/>
      </w:divBdr>
    </w:div>
    <w:div w:id="1981227332">
      <w:bodyDiv w:val="1"/>
      <w:marLeft w:val="0"/>
      <w:marRight w:val="0"/>
      <w:marTop w:val="0"/>
      <w:marBottom w:val="0"/>
      <w:divBdr>
        <w:top w:val="none" w:sz="0" w:space="0" w:color="auto"/>
        <w:left w:val="none" w:sz="0" w:space="0" w:color="auto"/>
        <w:bottom w:val="none" w:sz="0" w:space="0" w:color="auto"/>
        <w:right w:val="none" w:sz="0" w:space="0" w:color="auto"/>
      </w:divBdr>
      <w:divsChild>
        <w:div w:id="1325089333">
          <w:marLeft w:val="0"/>
          <w:marRight w:val="0"/>
          <w:marTop w:val="0"/>
          <w:marBottom w:val="0"/>
          <w:divBdr>
            <w:top w:val="none" w:sz="0" w:space="0" w:color="auto"/>
            <w:left w:val="none" w:sz="0" w:space="0" w:color="auto"/>
            <w:bottom w:val="none" w:sz="0" w:space="0" w:color="auto"/>
            <w:right w:val="none" w:sz="0" w:space="0" w:color="auto"/>
          </w:divBdr>
        </w:div>
        <w:div w:id="266080786">
          <w:marLeft w:val="0"/>
          <w:marRight w:val="0"/>
          <w:marTop w:val="0"/>
          <w:marBottom w:val="0"/>
          <w:divBdr>
            <w:top w:val="none" w:sz="0" w:space="0" w:color="auto"/>
            <w:left w:val="none" w:sz="0" w:space="0" w:color="auto"/>
            <w:bottom w:val="none" w:sz="0" w:space="0" w:color="auto"/>
            <w:right w:val="none" w:sz="0" w:space="0" w:color="auto"/>
          </w:divBdr>
        </w:div>
        <w:div w:id="1089161988">
          <w:marLeft w:val="0"/>
          <w:marRight w:val="0"/>
          <w:marTop w:val="0"/>
          <w:marBottom w:val="0"/>
          <w:divBdr>
            <w:top w:val="none" w:sz="0" w:space="0" w:color="auto"/>
            <w:left w:val="none" w:sz="0" w:space="0" w:color="auto"/>
            <w:bottom w:val="none" w:sz="0" w:space="0" w:color="auto"/>
            <w:right w:val="none" w:sz="0" w:space="0" w:color="auto"/>
          </w:divBdr>
        </w:div>
        <w:div w:id="1692294150">
          <w:marLeft w:val="0"/>
          <w:marRight w:val="0"/>
          <w:marTop w:val="0"/>
          <w:marBottom w:val="0"/>
          <w:divBdr>
            <w:top w:val="none" w:sz="0" w:space="0" w:color="auto"/>
            <w:left w:val="none" w:sz="0" w:space="0" w:color="auto"/>
            <w:bottom w:val="none" w:sz="0" w:space="0" w:color="auto"/>
            <w:right w:val="none" w:sz="0" w:space="0" w:color="auto"/>
          </w:divBdr>
        </w:div>
        <w:div w:id="1657568305">
          <w:marLeft w:val="0"/>
          <w:marRight w:val="0"/>
          <w:marTop w:val="0"/>
          <w:marBottom w:val="0"/>
          <w:divBdr>
            <w:top w:val="none" w:sz="0" w:space="0" w:color="auto"/>
            <w:left w:val="none" w:sz="0" w:space="0" w:color="auto"/>
            <w:bottom w:val="none" w:sz="0" w:space="0" w:color="auto"/>
            <w:right w:val="none" w:sz="0" w:space="0" w:color="auto"/>
          </w:divBdr>
        </w:div>
        <w:div w:id="453985678">
          <w:marLeft w:val="0"/>
          <w:marRight w:val="0"/>
          <w:marTop w:val="0"/>
          <w:marBottom w:val="0"/>
          <w:divBdr>
            <w:top w:val="none" w:sz="0" w:space="0" w:color="auto"/>
            <w:left w:val="none" w:sz="0" w:space="0" w:color="auto"/>
            <w:bottom w:val="none" w:sz="0" w:space="0" w:color="auto"/>
            <w:right w:val="none" w:sz="0" w:space="0" w:color="auto"/>
          </w:divBdr>
        </w:div>
      </w:divsChild>
    </w:div>
    <w:div w:id="2008705786">
      <w:bodyDiv w:val="1"/>
      <w:marLeft w:val="0"/>
      <w:marRight w:val="0"/>
      <w:marTop w:val="0"/>
      <w:marBottom w:val="0"/>
      <w:divBdr>
        <w:top w:val="none" w:sz="0" w:space="0" w:color="auto"/>
        <w:left w:val="none" w:sz="0" w:space="0" w:color="auto"/>
        <w:bottom w:val="none" w:sz="0" w:space="0" w:color="auto"/>
        <w:right w:val="none" w:sz="0" w:space="0" w:color="auto"/>
      </w:divBdr>
    </w:div>
    <w:div w:id="2012565190">
      <w:bodyDiv w:val="1"/>
      <w:marLeft w:val="0"/>
      <w:marRight w:val="0"/>
      <w:marTop w:val="0"/>
      <w:marBottom w:val="0"/>
      <w:divBdr>
        <w:top w:val="none" w:sz="0" w:space="0" w:color="auto"/>
        <w:left w:val="none" w:sz="0" w:space="0" w:color="auto"/>
        <w:bottom w:val="none" w:sz="0" w:space="0" w:color="auto"/>
        <w:right w:val="none" w:sz="0" w:space="0" w:color="auto"/>
      </w:divBdr>
    </w:div>
    <w:div w:id="2038702419">
      <w:bodyDiv w:val="1"/>
      <w:marLeft w:val="0"/>
      <w:marRight w:val="0"/>
      <w:marTop w:val="0"/>
      <w:marBottom w:val="0"/>
      <w:divBdr>
        <w:top w:val="none" w:sz="0" w:space="0" w:color="auto"/>
        <w:left w:val="none" w:sz="0" w:space="0" w:color="auto"/>
        <w:bottom w:val="none" w:sz="0" w:space="0" w:color="auto"/>
        <w:right w:val="none" w:sz="0" w:space="0" w:color="auto"/>
      </w:divBdr>
    </w:div>
    <w:div w:id="2059087420">
      <w:bodyDiv w:val="1"/>
      <w:marLeft w:val="0"/>
      <w:marRight w:val="0"/>
      <w:marTop w:val="0"/>
      <w:marBottom w:val="0"/>
      <w:divBdr>
        <w:top w:val="none" w:sz="0" w:space="0" w:color="auto"/>
        <w:left w:val="none" w:sz="0" w:space="0" w:color="auto"/>
        <w:bottom w:val="none" w:sz="0" w:space="0" w:color="auto"/>
        <w:right w:val="none" w:sz="0" w:space="0" w:color="auto"/>
      </w:divBdr>
    </w:div>
    <w:div w:id="2091807371">
      <w:bodyDiv w:val="1"/>
      <w:marLeft w:val="0"/>
      <w:marRight w:val="0"/>
      <w:marTop w:val="0"/>
      <w:marBottom w:val="0"/>
      <w:divBdr>
        <w:top w:val="none" w:sz="0" w:space="0" w:color="auto"/>
        <w:left w:val="none" w:sz="0" w:space="0" w:color="auto"/>
        <w:bottom w:val="none" w:sz="0" w:space="0" w:color="auto"/>
        <w:right w:val="none" w:sz="0" w:space="0" w:color="auto"/>
      </w:divBdr>
    </w:div>
    <w:div w:id="2125617150">
      <w:bodyDiv w:val="1"/>
      <w:marLeft w:val="0"/>
      <w:marRight w:val="0"/>
      <w:marTop w:val="0"/>
      <w:marBottom w:val="0"/>
      <w:divBdr>
        <w:top w:val="none" w:sz="0" w:space="0" w:color="auto"/>
        <w:left w:val="none" w:sz="0" w:space="0" w:color="auto"/>
        <w:bottom w:val="none" w:sz="0" w:space="0" w:color="auto"/>
        <w:right w:val="none" w:sz="0" w:space="0" w:color="auto"/>
      </w:divBdr>
      <w:divsChild>
        <w:div w:id="239681894">
          <w:marLeft w:val="0"/>
          <w:marRight w:val="0"/>
          <w:marTop w:val="0"/>
          <w:marBottom w:val="525"/>
          <w:divBdr>
            <w:top w:val="none" w:sz="0" w:space="0" w:color="auto"/>
            <w:left w:val="none" w:sz="0" w:space="0" w:color="auto"/>
            <w:bottom w:val="none" w:sz="0" w:space="0" w:color="auto"/>
            <w:right w:val="none" w:sz="0" w:space="0" w:color="auto"/>
          </w:divBdr>
        </w:div>
      </w:divsChild>
    </w:div>
    <w:div w:id="2132967113">
      <w:bodyDiv w:val="1"/>
      <w:marLeft w:val="0"/>
      <w:marRight w:val="0"/>
      <w:marTop w:val="0"/>
      <w:marBottom w:val="0"/>
      <w:divBdr>
        <w:top w:val="none" w:sz="0" w:space="0" w:color="auto"/>
        <w:left w:val="none" w:sz="0" w:space="0" w:color="auto"/>
        <w:bottom w:val="none" w:sz="0" w:space="0" w:color="auto"/>
        <w:right w:val="none" w:sz="0" w:space="0" w:color="auto"/>
      </w:divBdr>
    </w:div>
    <w:div w:id="2134980840">
      <w:bodyDiv w:val="1"/>
      <w:marLeft w:val="0"/>
      <w:marRight w:val="0"/>
      <w:marTop w:val="0"/>
      <w:marBottom w:val="0"/>
      <w:divBdr>
        <w:top w:val="none" w:sz="0" w:space="0" w:color="auto"/>
        <w:left w:val="none" w:sz="0" w:space="0" w:color="auto"/>
        <w:bottom w:val="none" w:sz="0" w:space="0" w:color="auto"/>
        <w:right w:val="none" w:sz="0" w:space="0" w:color="auto"/>
      </w:divBdr>
    </w:div>
    <w:div w:id="2142452946">
      <w:bodyDiv w:val="1"/>
      <w:marLeft w:val="0"/>
      <w:marRight w:val="0"/>
      <w:marTop w:val="0"/>
      <w:marBottom w:val="0"/>
      <w:divBdr>
        <w:top w:val="none" w:sz="0" w:space="0" w:color="auto"/>
        <w:left w:val="none" w:sz="0" w:space="0" w:color="auto"/>
        <w:bottom w:val="none" w:sz="0" w:space="0" w:color="auto"/>
        <w:right w:val="none" w:sz="0" w:space="0" w:color="auto"/>
      </w:divBdr>
    </w:div>
    <w:div w:id="2146312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hyperlink" Target="http://3dtoday.ru/upload/main/d3f/3dprint_company_2.png"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F9F508-61BF-45B3-BF0E-00EF157756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302</TotalTime>
  <Pages>22</Pages>
  <Words>2932</Words>
  <Characters>16716</Characters>
  <Application>Microsoft Office Word</Application>
  <DocSecurity>0</DocSecurity>
  <Lines>139</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dc:creator>
  <cp:lastModifiedBy>Dan</cp:lastModifiedBy>
  <cp:revision>8</cp:revision>
  <cp:lastPrinted>2017-05-15T08:42:00Z</cp:lastPrinted>
  <dcterms:created xsi:type="dcterms:W3CDTF">2018-06-07T16:50:00Z</dcterms:created>
  <dcterms:modified xsi:type="dcterms:W3CDTF">2018-11-28T21:03:00Z</dcterms:modified>
</cp:coreProperties>
</file>